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B7355" w14:textId="77777777" w:rsidR="00013124" w:rsidRPr="00EB30EC" w:rsidRDefault="0049525E" w:rsidP="00EB30EC">
      <w:pPr>
        <w:pStyle w:val="Corpodeltesto21"/>
        <w:spacing w:after="120"/>
        <w:jc w:val="center"/>
        <w:rPr>
          <w:b/>
          <w:i w:val="0"/>
          <w:sz w:val="40"/>
          <w:lang w:val="it-IT"/>
        </w:rPr>
      </w:pPr>
      <w:r w:rsidRPr="00EB30EC">
        <w:rPr>
          <w:b/>
          <w:i w:val="0"/>
          <w:sz w:val="40"/>
          <w:lang w:val="it-IT"/>
        </w:rPr>
        <w:t xml:space="preserve">RELAZIONE TECNICA </w:t>
      </w:r>
    </w:p>
    <w:p w14:paraId="39AF7CD2" w14:textId="77777777" w:rsidR="0049525E" w:rsidRDefault="0049525E" w:rsidP="0049525E">
      <w:pPr>
        <w:rPr>
          <w:rFonts w:ascii="Arial" w:hAnsi="Arial" w:cs="Arial"/>
          <w:b/>
          <w:iCs/>
          <w:sz w:val="19"/>
          <w:szCs w:val="23"/>
        </w:rPr>
      </w:pPr>
    </w:p>
    <w:p w14:paraId="1C5454FD" w14:textId="01146E17" w:rsidR="0049525E" w:rsidRPr="00E070AF" w:rsidRDefault="0049525E" w:rsidP="00524D9E">
      <w:pPr>
        <w:pStyle w:val="CM41"/>
        <w:spacing w:before="60" w:after="60"/>
        <w:ind w:right="195"/>
        <w:jc w:val="both"/>
        <w:rPr>
          <w:rFonts w:ascii="Arial" w:hAnsi="Arial" w:cs="Arial"/>
          <w:color w:val="000000"/>
          <w:sz w:val="22"/>
          <w:szCs w:val="22"/>
        </w:rPr>
      </w:pPr>
      <w:r w:rsidRPr="00E070AF">
        <w:rPr>
          <w:rFonts w:ascii="Arial" w:hAnsi="Arial" w:cs="Arial"/>
          <w:color w:val="000000"/>
          <w:sz w:val="22"/>
          <w:szCs w:val="22"/>
        </w:rPr>
        <w:t>Nel presente documento, sono presenti.</w:t>
      </w:r>
    </w:p>
    <w:p w14:paraId="6A4D3970" w14:textId="77777777" w:rsidR="0049525E" w:rsidRPr="00E070AF" w:rsidRDefault="0049525E" w:rsidP="00524D9E">
      <w:pPr>
        <w:pStyle w:val="CM41"/>
        <w:spacing w:before="60" w:after="60"/>
        <w:ind w:right="195"/>
        <w:jc w:val="both"/>
        <w:rPr>
          <w:rFonts w:ascii="Arial" w:hAnsi="Arial" w:cs="Arial"/>
          <w:color w:val="000000"/>
          <w:sz w:val="22"/>
          <w:szCs w:val="22"/>
        </w:rPr>
      </w:pPr>
      <w:r w:rsidRPr="00E070AF">
        <w:rPr>
          <w:rFonts w:ascii="Arial" w:hAnsi="Arial" w:cs="Arial"/>
          <w:color w:val="000000"/>
          <w:sz w:val="22"/>
          <w:szCs w:val="22"/>
        </w:rPr>
        <w:t xml:space="preserve">a) una descrizione completa dell'unità e/o del sito e/o dell'attività; </w:t>
      </w:r>
    </w:p>
    <w:p w14:paraId="2FA15B20" w14:textId="0D308A96" w:rsidR="0049525E" w:rsidRPr="00E070AF" w:rsidRDefault="0049525E" w:rsidP="00524D9E">
      <w:pPr>
        <w:pStyle w:val="CM41"/>
        <w:spacing w:before="60" w:after="60"/>
        <w:ind w:left="284" w:right="195" w:hanging="284"/>
        <w:jc w:val="both"/>
        <w:rPr>
          <w:rFonts w:ascii="Arial" w:hAnsi="Arial" w:cs="Arial"/>
          <w:color w:val="000000"/>
          <w:sz w:val="22"/>
          <w:szCs w:val="22"/>
        </w:rPr>
      </w:pPr>
      <w:r w:rsidRPr="00E070AF">
        <w:rPr>
          <w:rFonts w:ascii="Arial" w:hAnsi="Arial" w:cs="Arial"/>
          <w:color w:val="000000"/>
          <w:sz w:val="22"/>
          <w:szCs w:val="22"/>
        </w:rPr>
        <w:t xml:space="preserve">b) tutte le </w:t>
      </w:r>
      <w:r w:rsidR="000C4986" w:rsidRPr="00E070AF">
        <w:rPr>
          <w:rFonts w:ascii="Arial" w:hAnsi="Arial" w:cs="Arial"/>
          <w:color w:val="000000"/>
          <w:sz w:val="22"/>
          <w:szCs w:val="22"/>
        </w:rPr>
        <w:t>misure preventive</w:t>
      </w:r>
      <w:r w:rsidR="00544A9B" w:rsidRPr="00E070AF">
        <w:rPr>
          <w:rFonts w:ascii="Arial" w:hAnsi="Arial" w:cs="Arial"/>
          <w:color w:val="000000"/>
          <w:sz w:val="22"/>
          <w:szCs w:val="22"/>
        </w:rPr>
        <w:t xml:space="preserve"> </w:t>
      </w:r>
      <w:r w:rsidRPr="00E070AF">
        <w:rPr>
          <w:rFonts w:ascii="Arial" w:hAnsi="Arial" w:cs="Arial"/>
          <w:color w:val="000000"/>
          <w:sz w:val="22"/>
          <w:szCs w:val="22"/>
        </w:rPr>
        <w:t xml:space="preserve">da prendere al livello dell'unità e/o del sito e/o dell'attività per garantire il rispetto delle norme di produzione biologica; </w:t>
      </w:r>
    </w:p>
    <w:p w14:paraId="334D12D8" w14:textId="77777777" w:rsidR="00AC198F" w:rsidRPr="00E070AF" w:rsidRDefault="0049525E" w:rsidP="00524D9E">
      <w:pPr>
        <w:pStyle w:val="CM41"/>
        <w:spacing w:before="60" w:after="60"/>
        <w:ind w:left="284" w:right="195" w:hanging="284"/>
        <w:jc w:val="both"/>
        <w:rPr>
          <w:rFonts w:ascii="Arial" w:hAnsi="Arial" w:cs="Arial"/>
          <w:color w:val="000000"/>
          <w:sz w:val="22"/>
          <w:szCs w:val="22"/>
        </w:rPr>
      </w:pPr>
      <w:r w:rsidRPr="00E070AF">
        <w:rPr>
          <w:rFonts w:ascii="Arial" w:hAnsi="Arial" w:cs="Arial"/>
          <w:color w:val="000000"/>
          <w:sz w:val="22"/>
          <w:szCs w:val="22"/>
        </w:rPr>
        <w:t xml:space="preserve">c) le </w:t>
      </w:r>
      <w:r w:rsidR="000C4986" w:rsidRPr="00E070AF">
        <w:rPr>
          <w:rFonts w:ascii="Arial" w:hAnsi="Arial" w:cs="Arial"/>
          <w:color w:val="000000"/>
          <w:sz w:val="22"/>
          <w:szCs w:val="22"/>
        </w:rPr>
        <w:t>misure precauzionali</w:t>
      </w:r>
      <w:r w:rsidR="00544A9B" w:rsidRPr="00E070AF">
        <w:rPr>
          <w:rFonts w:ascii="Arial" w:hAnsi="Arial" w:cs="Arial"/>
          <w:color w:val="000000"/>
          <w:sz w:val="22"/>
          <w:szCs w:val="22"/>
        </w:rPr>
        <w:t xml:space="preserve"> </w:t>
      </w:r>
      <w:r w:rsidRPr="00E070AF">
        <w:rPr>
          <w:rFonts w:ascii="Arial" w:hAnsi="Arial" w:cs="Arial"/>
          <w:color w:val="000000"/>
          <w:sz w:val="22"/>
          <w:szCs w:val="22"/>
        </w:rPr>
        <w:t xml:space="preserve">da prendere per ridurre il rischio di contaminazione da parte di prodotti o sostanze non autorizzati e le </w:t>
      </w:r>
      <w:r w:rsidR="000C4986" w:rsidRPr="00E070AF">
        <w:rPr>
          <w:rFonts w:ascii="Arial" w:hAnsi="Arial" w:cs="Arial"/>
          <w:color w:val="000000"/>
          <w:sz w:val="22"/>
          <w:szCs w:val="22"/>
        </w:rPr>
        <w:t>misure di pulizia</w:t>
      </w:r>
      <w:r w:rsidR="00544A9B" w:rsidRPr="00E070AF">
        <w:rPr>
          <w:rFonts w:ascii="Arial" w:hAnsi="Arial" w:cs="Arial"/>
          <w:color w:val="000000"/>
          <w:sz w:val="22"/>
          <w:szCs w:val="22"/>
        </w:rPr>
        <w:t xml:space="preserve"> </w:t>
      </w:r>
      <w:r w:rsidRPr="00E070AF">
        <w:rPr>
          <w:rFonts w:ascii="Arial" w:hAnsi="Arial" w:cs="Arial"/>
          <w:color w:val="000000"/>
          <w:sz w:val="22"/>
          <w:szCs w:val="22"/>
        </w:rPr>
        <w:t>da prendere nei luoghi di magazzinaggio e lungo tutta la filiera di produzione.</w:t>
      </w:r>
    </w:p>
    <w:p w14:paraId="5C31A181" w14:textId="3841119A" w:rsidR="0049525E" w:rsidRPr="00E070AF" w:rsidRDefault="0049525E" w:rsidP="003E1F70">
      <w:pPr>
        <w:pStyle w:val="CM41"/>
        <w:spacing w:before="60" w:after="60"/>
        <w:ind w:left="284" w:hanging="284"/>
        <w:jc w:val="both"/>
        <w:rPr>
          <w:rFonts w:ascii="Arial" w:hAnsi="Arial" w:cs="Arial"/>
          <w:color w:val="000000"/>
          <w:sz w:val="22"/>
          <w:szCs w:val="22"/>
        </w:rPr>
      </w:pPr>
      <w:r w:rsidRPr="00E070AF">
        <w:rPr>
          <w:rFonts w:ascii="Arial" w:hAnsi="Arial" w:cs="Arial"/>
          <w:color w:val="000000"/>
          <w:sz w:val="22"/>
          <w:szCs w:val="22"/>
        </w:rPr>
        <w:t xml:space="preserve"> </w:t>
      </w:r>
    </w:p>
    <w:tbl>
      <w:tblPr>
        <w:tblpPr w:leftFromText="141" w:rightFromText="141" w:vertAnchor="text" w:tblpY="1"/>
        <w:tblOverlap w:val="neve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426"/>
        <w:gridCol w:w="708"/>
        <w:gridCol w:w="2410"/>
        <w:gridCol w:w="425"/>
        <w:gridCol w:w="1276"/>
        <w:gridCol w:w="851"/>
        <w:gridCol w:w="425"/>
        <w:gridCol w:w="472"/>
        <w:gridCol w:w="3072"/>
      </w:tblGrid>
      <w:tr w:rsidR="00AC198F" w:rsidRPr="00E070AF" w14:paraId="571DF8D6" w14:textId="77777777" w:rsidTr="00E070AF">
        <w:trPr>
          <w:trHeight w:val="454"/>
        </w:trPr>
        <w:tc>
          <w:tcPr>
            <w:tcW w:w="1696" w:type="dxa"/>
            <w:gridSpan w:val="3"/>
            <w:vAlign w:val="center"/>
          </w:tcPr>
          <w:p w14:paraId="1A59826A" w14:textId="77777777" w:rsidR="00AC198F" w:rsidRPr="00E070AF" w:rsidRDefault="00AC198F" w:rsidP="00AC198F">
            <w:pPr>
              <w:suppressAutoHyphens w:val="0"/>
              <w:rPr>
                <w:rFonts w:ascii="Arial" w:eastAsiaTheme="minorHAnsi" w:hAnsi="Arial" w:cs="Arial"/>
                <w:b/>
                <w:bCs/>
                <w:sz w:val="22"/>
                <w:szCs w:val="22"/>
                <w:lang w:eastAsia="en-US"/>
              </w:rPr>
            </w:pPr>
            <w:r w:rsidRPr="00E070AF">
              <w:rPr>
                <w:rFonts w:ascii="Arial" w:eastAsiaTheme="minorHAnsi" w:hAnsi="Arial" w:cs="Arial"/>
                <w:b/>
                <w:bCs/>
                <w:sz w:val="22"/>
                <w:szCs w:val="22"/>
                <w:lang w:eastAsia="en-US"/>
              </w:rPr>
              <w:t>Data compilazione:</w:t>
            </w:r>
          </w:p>
        </w:tc>
        <w:tc>
          <w:tcPr>
            <w:tcW w:w="2410" w:type="dxa"/>
            <w:vAlign w:val="center"/>
          </w:tcPr>
          <w:p w14:paraId="76ECCBC9" w14:textId="77777777" w:rsidR="00AC198F" w:rsidRPr="00E070AF" w:rsidRDefault="00AC198F" w:rsidP="00AC198F">
            <w:pPr>
              <w:suppressAutoHyphens w:val="0"/>
              <w:rPr>
                <w:rFonts w:ascii="Arial" w:eastAsiaTheme="minorHAnsi" w:hAnsi="Arial" w:cs="Arial"/>
                <w:sz w:val="22"/>
                <w:szCs w:val="22"/>
                <w:lang w:eastAsia="en-US"/>
              </w:rPr>
            </w:pPr>
          </w:p>
        </w:tc>
        <w:tc>
          <w:tcPr>
            <w:tcW w:w="425" w:type="dxa"/>
            <w:vAlign w:val="center"/>
          </w:tcPr>
          <w:p w14:paraId="7552CF75" w14:textId="77777777" w:rsidR="00AC198F" w:rsidRPr="00E070AF" w:rsidRDefault="00AC198F" w:rsidP="00AC198F">
            <w:pPr>
              <w:suppressAutoHyphens w:val="0"/>
              <w:jc w:val="center"/>
              <w:rPr>
                <w:rFonts w:ascii="Arial" w:eastAsiaTheme="minorHAnsi" w:hAnsi="Arial" w:cs="Arial"/>
                <w:b/>
                <w:bCs/>
                <w:sz w:val="22"/>
                <w:szCs w:val="22"/>
                <w:lang w:eastAsia="en-US"/>
              </w:rPr>
            </w:pPr>
            <w:r w:rsidRPr="00E070AF">
              <w:rPr>
                <w:rFonts w:ascii="Arial" w:eastAsiaTheme="minorHAnsi" w:hAnsi="Arial" w:cs="Arial"/>
                <w:sz w:val="20"/>
                <w:szCs w:val="22"/>
                <w:lang w:eastAsia="en-US"/>
              </w:rPr>
              <w:fldChar w:fldCharType="begin">
                <w:ffData>
                  <w:name w:val="Check21"/>
                  <w:enabled/>
                  <w:calcOnExit w:val="0"/>
                  <w:checkBox>
                    <w:sizeAuto/>
                    <w:default w:val="0"/>
                    <w:checked w:val="0"/>
                  </w:checkBox>
                </w:ffData>
              </w:fldChar>
            </w:r>
            <w:r w:rsidRPr="00E070AF">
              <w:rPr>
                <w:rFonts w:ascii="Arial" w:eastAsiaTheme="minorHAnsi" w:hAnsi="Arial" w:cs="Arial"/>
                <w:sz w:val="20"/>
                <w:szCs w:val="22"/>
                <w:lang w:eastAsia="en-US"/>
              </w:rPr>
              <w:instrText xml:space="preserve"> FORMCHECKBOX </w:instrText>
            </w:r>
            <w:r w:rsidRPr="00E070AF">
              <w:rPr>
                <w:rFonts w:ascii="Arial" w:eastAsiaTheme="minorHAnsi" w:hAnsi="Arial" w:cs="Arial"/>
                <w:sz w:val="20"/>
                <w:szCs w:val="22"/>
                <w:lang w:eastAsia="en-US"/>
              </w:rPr>
            </w:r>
            <w:r w:rsidRPr="00E070AF">
              <w:rPr>
                <w:rFonts w:ascii="Arial" w:eastAsiaTheme="minorHAnsi" w:hAnsi="Arial" w:cs="Arial"/>
                <w:sz w:val="20"/>
                <w:szCs w:val="22"/>
                <w:lang w:eastAsia="en-US"/>
              </w:rPr>
              <w:fldChar w:fldCharType="separate"/>
            </w:r>
            <w:r w:rsidRPr="00E070AF">
              <w:rPr>
                <w:rFonts w:ascii="Arial" w:eastAsiaTheme="minorHAnsi" w:hAnsi="Arial" w:cs="Arial"/>
                <w:sz w:val="20"/>
                <w:szCs w:val="22"/>
                <w:lang w:eastAsia="en-US"/>
              </w:rPr>
              <w:fldChar w:fldCharType="end"/>
            </w:r>
          </w:p>
        </w:tc>
        <w:tc>
          <w:tcPr>
            <w:tcW w:w="2552" w:type="dxa"/>
            <w:gridSpan w:val="3"/>
            <w:vAlign w:val="center"/>
          </w:tcPr>
          <w:p w14:paraId="04EDBC03" w14:textId="77777777" w:rsidR="00AC198F" w:rsidRPr="00E070AF" w:rsidRDefault="00AC198F" w:rsidP="00AC198F">
            <w:pPr>
              <w:suppressAutoHyphens w:val="0"/>
              <w:rPr>
                <w:rFonts w:ascii="Arial" w:eastAsiaTheme="minorHAnsi" w:hAnsi="Arial" w:cs="Arial"/>
                <w:b/>
                <w:bCs/>
                <w:sz w:val="22"/>
                <w:szCs w:val="22"/>
                <w:lang w:eastAsia="en-US"/>
              </w:rPr>
            </w:pPr>
            <w:r w:rsidRPr="00E070AF">
              <w:rPr>
                <w:rFonts w:ascii="Arial" w:eastAsiaTheme="minorHAnsi" w:hAnsi="Arial" w:cs="Arial"/>
                <w:szCs w:val="22"/>
                <w:lang w:eastAsia="en-US"/>
              </w:rPr>
              <w:t>Prima comunicazione</w:t>
            </w:r>
          </w:p>
        </w:tc>
        <w:tc>
          <w:tcPr>
            <w:tcW w:w="472" w:type="dxa"/>
            <w:vAlign w:val="center"/>
          </w:tcPr>
          <w:p w14:paraId="2F525FFC" w14:textId="77777777" w:rsidR="00AC198F" w:rsidRPr="00E070AF" w:rsidRDefault="00AC198F" w:rsidP="00AC198F">
            <w:pPr>
              <w:suppressAutoHyphens w:val="0"/>
              <w:jc w:val="center"/>
              <w:rPr>
                <w:rFonts w:ascii="Arial" w:eastAsiaTheme="minorHAnsi" w:hAnsi="Arial" w:cs="Arial"/>
                <w:b/>
                <w:bCs/>
                <w:sz w:val="22"/>
                <w:szCs w:val="22"/>
                <w:lang w:eastAsia="en-US"/>
              </w:rPr>
            </w:pPr>
            <w:r w:rsidRPr="00E070AF">
              <w:rPr>
                <w:rFonts w:ascii="Arial" w:eastAsiaTheme="minorHAnsi" w:hAnsi="Arial" w:cs="Arial"/>
                <w:sz w:val="20"/>
                <w:szCs w:val="22"/>
                <w:lang w:eastAsia="en-US"/>
              </w:rPr>
              <w:fldChar w:fldCharType="begin">
                <w:ffData>
                  <w:name w:val="Check21"/>
                  <w:enabled/>
                  <w:calcOnExit w:val="0"/>
                  <w:checkBox>
                    <w:sizeAuto/>
                    <w:default w:val="0"/>
                    <w:checked w:val="0"/>
                  </w:checkBox>
                </w:ffData>
              </w:fldChar>
            </w:r>
            <w:r w:rsidRPr="00E070AF">
              <w:rPr>
                <w:rFonts w:ascii="Arial" w:eastAsiaTheme="minorHAnsi" w:hAnsi="Arial" w:cs="Arial"/>
                <w:sz w:val="20"/>
                <w:szCs w:val="22"/>
                <w:lang w:eastAsia="en-US"/>
              </w:rPr>
              <w:instrText xml:space="preserve"> FORMCHECKBOX </w:instrText>
            </w:r>
            <w:r w:rsidRPr="00E070AF">
              <w:rPr>
                <w:rFonts w:ascii="Arial" w:eastAsiaTheme="minorHAnsi" w:hAnsi="Arial" w:cs="Arial"/>
                <w:sz w:val="20"/>
                <w:szCs w:val="22"/>
                <w:lang w:eastAsia="en-US"/>
              </w:rPr>
            </w:r>
            <w:r w:rsidRPr="00E070AF">
              <w:rPr>
                <w:rFonts w:ascii="Arial" w:eastAsiaTheme="minorHAnsi" w:hAnsi="Arial" w:cs="Arial"/>
                <w:sz w:val="20"/>
                <w:szCs w:val="22"/>
                <w:lang w:eastAsia="en-US"/>
              </w:rPr>
              <w:fldChar w:fldCharType="separate"/>
            </w:r>
            <w:r w:rsidRPr="00E070AF">
              <w:rPr>
                <w:rFonts w:ascii="Arial" w:eastAsiaTheme="minorHAnsi" w:hAnsi="Arial" w:cs="Arial"/>
                <w:sz w:val="20"/>
                <w:szCs w:val="22"/>
                <w:lang w:eastAsia="en-US"/>
              </w:rPr>
              <w:fldChar w:fldCharType="end"/>
            </w:r>
          </w:p>
        </w:tc>
        <w:tc>
          <w:tcPr>
            <w:tcW w:w="3072" w:type="dxa"/>
            <w:vAlign w:val="center"/>
          </w:tcPr>
          <w:p w14:paraId="0639166D" w14:textId="77777777" w:rsidR="00AC198F" w:rsidRPr="00E070AF" w:rsidRDefault="00AC198F" w:rsidP="00AC198F">
            <w:pPr>
              <w:suppressAutoHyphens w:val="0"/>
              <w:rPr>
                <w:rFonts w:ascii="Arial" w:eastAsiaTheme="minorHAnsi" w:hAnsi="Arial" w:cs="Arial"/>
                <w:b/>
                <w:bCs/>
                <w:sz w:val="22"/>
                <w:szCs w:val="22"/>
                <w:lang w:eastAsia="en-US"/>
              </w:rPr>
            </w:pPr>
            <w:r w:rsidRPr="00E070AF">
              <w:rPr>
                <w:rFonts w:ascii="Arial" w:eastAsiaTheme="minorHAnsi" w:hAnsi="Arial" w:cs="Arial"/>
                <w:szCs w:val="22"/>
                <w:lang w:eastAsia="en-US"/>
              </w:rPr>
              <w:t>Comunicazione di variazione</w:t>
            </w:r>
          </w:p>
        </w:tc>
      </w:tr>
      <w:tr w:rsidR="00AC198F" w:rsidRPr="00E070AF" w14:paraId="454FB072" w14:textId="77777777" w:rsidTr="00E070AF">
        <w:trPr>
          <w:trHeight w:val="454"/>
        </w:trPr>
        <w:tc>
          <w:tcPr>
            <w:tcW w:w="1696" w:type="dxa"/>
            <w:gridSpan w:val="3"/>
            <w:vAlign w:val="center"/>
          </w:tcPr>
          <w:p w14:paraId="33E00E26" w14:textId="77777777" w:rsidR="00AC198F" w:rsidRPr="00E070AF" w:rsidRDefault="00AC198F" w:rsidP="00AC198F">
            <w:pPr>
              <w:suppressAutoHyphens w:val="0"/>
              <w:rPr>
                <w:rFonts w:ascii="Arial" w:eastAsiaTheme="minorHAnsi" w:hAnsi="Arial" w:cs="Arial"/>
                <w:sz w:val="22"/>
                <w:szCs w:val="22"/>
                <w:lang w:eastAsia="en-US"/>
              </w:rPr>
            </w:pPr>
            <w:r w:rsidRPr="00E070AF">
              <w:rPr>
                <w:rFonts w:ascii="Arial" w:eastAsiaTheme="minorHAnsi" w:hAnsi="Arial" w:cs="Arial"/>
                <w:b/>
                <w:bCs/>
                <w:sz w:val="22"/>
                <w:szCs w:val="22"/>
                <w:lang w:eastAsia="en-US"/>
              </w:rPr>
              <w:t>Ragione Sociale:</w:t>
            </w:r>
          </w:p>
        </w:tc>
        <w:tc>
          <w:tcPr>
            <w:tcW w:w="8931" w:type="dxa"/>
            <w:gridSpan w:val="7"/>
            <w:vAlign w:val="center"/>
          </w:tcPr>
          <w:p w14:paraId="358B8A91" w14:textId="77777777" w:rsidR="00AC198F" w:rsidRPr="00E070AF" w:rsidRDefault="00AC198F" w:rsidP="00AC198F">
            <w:pPr>
              <w:suppressAutoHyphens w:val="0"/>
              <w:rPr>
                <w:rFonts w:ascii="Arial" w:eastAsiaTheme="minorHAnsi" w:hAnsi="Arial" w:cs="Arial"/>
                <w:sz w:val="22"/>
                <w:szCs w:val="22"/>
                <w:lang w:eastAsia="en-US"/>
              </w:rPr>
            </w:pPr>
          </w:p>
        </w:tc>
      </w:tr>
      <w:tr w:rsidR="00AC198F" w:rsidRPr="00E070AF" w14:paraId="3B9091A8" w14:textId="77777777" w:rsidTr="00116960">
        <w:trPr>
          <w:trHeight w:val="454"/>
        </w:trPr>
        <w:tc>
          <w:tcPr>
            <w:tcW w:w="988" w:type="dxa"/>
            <w:gridSpan w:val="2"/>
            <w:vAlign w:val="center"/>
          </w:tcPr>
          <w:p w14:paraId="1D30E21A" w14:textId="77777777" w:rsidR="00AC198F" w:rsidRPr="00E070AF" w:rsidRDefault="00AC198F" w:rsidP="00AC198F">
            <w:pPr>
              <w:suppressAutoHyphens w:val="0"/>
              <w:rPr>
                <w:rFonts w:ascii="Arial" w:eastAsiaTheme="minorHAnsi" w:hAnsi="Arial" w:cs="Arial"/>
                <w:sz w:val="22"/>
                <w:szCs w:val="22"/>
                <w:lang w:eastAsia="en-US"/>
              </w:rPr>
            </w:pPr>
            <w:r w:rsidRPr="00E070AF">
              <w:rPr>
                <w:rFonts w:ascii="Arial" w:eastAsiaTheme="minorHAnsi" w:hAnsi="Arial" w:cs="Arial"/>
                <w:b/>
                <w:bCs/>
                <w:sz w:val="22"/>
                <w:szCs w:val="22"/>
                <w:lang w:eastAsia="en-US"/>
              </w:rPr>
              <w:t>CUAA:</w:t>
            </w:r>
          </w:p>
        </w:tc>
        <w:tc>
          <w:tcPr>
            <w:tcW w:w="4819" w:type="dxa"/>
            <w:gridSpan w:val="4"/>
            <w:vAlign w:val="center"/>
          </w:tcPr>
          <w:p w14:paraId="775ECD5E" w14:textId="77777777" w:rsidR="00AC198F" w:rsidRPr="00E070AF" w:rsidRDefault="00AC198F" w:rsidP="00AC198F">
            <w:pPr>
              <w:suppressAutoHyphens w:val="0"/>
              <w:rPr>
                <w:rFonts w:ascii="Arial" w:eastAsiaTheme="minorHAnsi" w:hAnsi="Arial" w:cs="Arial"/>
                <w:sz w:val="22"/>
                <w:szCs w:val="22"/>
                <w:lang w:eastAsia="en-US"/>
              </w:rPr>
            </w:pPr>
          </w:p>
        </w:tc>
        <w:tc>
          <w:tcPr>
            <w:tcW w:w="851" w:type="dxa"/>
            <w:vAlign w:val="center"/>
          </w:tcPr>
          <w:p w14:paraId="0AF98BC2" w14:textId="77777777" w:rsidR="00AC198F" w:rsidRPr="00E070AF" w:rsidRDefault="00AC198F" w:rsidP="00AC198F">
            <w:pPr>
              <w:suppressAutoHyphens w:val="0"/>
              <w:rPr>
                <w:rFonts w:ascii="Arial" w:eastAsiaTheme="minorHAnsi" w:hAnsi="Arial" w:cs="Arial"/>
                <w:i/>
                <w:iCs/>
                <w:sz w:val="18"/>
                <w:szCs w:val="18"/>
                <w:lang w:eastAsia="en-US"/>
              </w:rPr>
            </w:pPr>
            <w:r w:rsidRPr="00E070AF">
              <w:rPr>
                <w:rFonts w:ascii="Arial" w:eastAsiaTheme="minorHAnsi" w:hAnsi="Arial" w:cs="Arial"/>
                <w:b/>
                <w:bCs/>
                <w:sz w:val="22"/>
                <w:szCs w:val="22"/>
                <w:lang w:eastAsia="en-US"/>
              </w:rPr>
              <w:t>P. Iva:</w:t>
            </w:r>
          </w:p>
        </w:tc>
        <w:tc>
          <w:tcPr>
            <w:tcW w:w="3969" w:type="dxa"/>
            <w:gridSpan w:val="3"/>
            <w:vAlign w:val="center"/>
          </w:tcPr>
          <w:p w14:paraId="227347A7" w14:textId="77777777" w:rsidR="00AC198F" w:rsidRPr="00E070AF" w:rsidRDefault="00AC198F" w:rsidP="00AC198F">
            <w:pPr>
              <w:suppressAutoHyphens w:val="0"/>
              <w:rPr>
                <w:rFonts w:ascii="Arial" w:eastAsiaTheme="minorHAnsi" w:hAnsi="Arial" w:cs="Arial"/>
                <w:i/>
                <w:iCs/>
                <w:sz w:val="18"/>
                <w:szCs w:val="18"/>
                <w:lang w:eastAsia="en-US"/>
              </w:rPr>
            </w:pPr>
          </w:p>
        </w:tc>
      </w:tr>
      <w:tr w:rsidR="00AC198F" w:rsidRPr="00E070AF" w14:paraId="084C0F30" w14:textId="77777777" w:rsidTr="00116960">
        <w:trPr>
          <w:trHeight w:val="454"/>
        </w:trPr>
        <w:tc>
          <w:tcPr>
            <w:tcW w:w="562" w:type="dxa"/>
            <w:vAlign w:val="center"/>
          </w:tcPr>
          <w:p w14:paraId="3430B884" w14:textId="77777777" w:rsidR="00AC198F" w:rsidRPr="00E070AF" w:rsidRDefault="00AC198F" w:rsidP="00AC198F">
            <w:pPr>
              <w:suppressAutoHyphens w:val="0"/>
              <w:jc w:val="center"/>
              <w:rPr>
                <w:rFonts w:ascii="Arial" w:eastAsiaTheme="minorHAnsi" w:hAnsi="Arial" w:cs="Arial"/>
                <w:b/>
                <w:bCs/>
                <w:sz w:val="28"/>
                <w:szCs w:val="22"/>
                <w:lang w:eastAsia="en-US"/>
              </w:rPr>
            </w:pPr>
            <w:r w:rsidRPr="00E070AF">
              <w:rPr>
                <w:rFonts w:ascii="Arial" w:eastAsiaTheme="minorHAnsi" w:hAnsi="Arial" w:cs="Arial"/>
                <w:sz w:val="20"/>
                <w:szCs w:val="22"/>
                <w:lang w:eastAsia="en-US"/>
              </w:rPr>
              <w:fldChar w:fldCharType="begin">
                <w:ffData>
                  <w:name w:val="Check21"/>
                  <w:enabled/>
                  <w:calcOnExit w:val="0"/>
                  <w:checkBox>
                    <w:sizeAuto/>
                    <w:default w:val="0"/>
                    <w:checked w:val="0"/>
                  </w:checkBox>
                </w:ffData>
              </w:fldChar>
            </w:r>
            <w:r w:rsidRPr="00E070AF">
              <w:rPr>
                <w:rFonts w:ascii="Arial" w:eastAsiaTheme="minorHAnsi" w:hAnsi="Arial" w:cs="Arial"/>
                <w:sz w:val="20"/>
                <w:szCs w:val="22"/>
                <w:lang w:eastAsia="en-US"/>
              </w:rPr>
              <w:instrText xml:space="preserve"> FORMCHECKBOX </w:instrText>
            </w:r>
            <w:r w:rsidRPr="00E070AF">
              <w:rPr>
                <w:rFonts w:ascii="Arial" w:eastAsiaTheme="minorHAnsi" w:hAnsi="Arial" w:cs="Arial"/>
                <w:sz w:val="20"/>
                <w:szCs w:val="22"/>
                <w:lang w:eastAsia="en-US"/>
              </w:rPr>
            </w:r>
            <w:r w:rsidRPr="00E070AF">
              <w:rPr>
                <w:rFonts w:ascii="Arial" w:eastAsiaTheme="minorHAnsi" w:hAnsi="Arial" w:cs="Arial"/>
                <w:sz w:val="20"/>
                <w:szCs w:val="22"/>
                <w:lang w:eastAsia="en-US"/>
              </w:rPr>
              <w:fldChar w:fldCharType="separate"/>
            </w:r>
            <w:r w:rsidRPr="00E070AF">
              <w:rPr>
                <w:rFonts w:ascii="Arial" w:eastAsiaTheme="minorHAnsi" w:hAnsi="Arial" w:cs="Arial"/>
                <w:sz w:val="20"/>
                <w:szCs w:val="22"/>
                <w:lang w:eastAsia="en-US"/>
              </w:rPr>
              <w:fldChar w:fldCharType="end"/>
            </w:r>
          </w:p>
        </w:tc>
        <w:tc>
          <w:tcPr>
            <w:tcW w:w="10065" w:type="dxa"/>
            <w:gridSpan w:val="9"/>
            <w:vAlign w:val="center"/>
          </w:tcPr>
          <w:p w14:paraId="4C237BAA" w14:textId="63B39241" w:rsidR="00AC198F" w:rsidRPr="00E070AF" w:rsidRDefault="00524D9E" w:rsidP="00AC198F">
            <w:pPr>
              <w:suppressAutoHyphens w:val="0"/>
              <w:rPr>
                <w:rFonts w:ascii="Arial" w:eastAsiaTheme="minorHAnsi" w:hAnsi="Arial" w:cs="Arial"/>
                <w:i/>
                <w:iCs/>
                <w:sz w:val="18"/>
                <w:szCs w:val="18"/>
                <w:lang w:eastAsia="en-US"/>
              </w:rPr>
            </w:pPr>
            <w:r>
              <w:rPr>
                <w:rFonts w:ascii="Arial" w:eastAsiaTheme="minorHAnsi" w:hAnsi="Arial" w:cs="Arial"/>
                <w:b/>
                <w:bCs/>
                <w:sz w:val="22"/>
                <w:szCs w:val="22"/>
                <w:lang w:eastAsia="en-US"/>
              </w:rPr>
              <w:t>Nominativo t</w:t>
            </w:r>
            <w:r w:rsidR="00AC198F" w:rsidRPr="00E070AF">
              <w:rPr>
                <w:rFonts w:ascii="Arial" w:eastAsiaTheme="minorHAnsi" w:hAnsi="Arial" w:cs="Arial"/>
                <w:b/>
                <w:bCs/>
                <w:sz w:val="22"/>
                <w:szCs w:val="22"/>
                <w:lang w:eastAsia="en-US"/>
              </w:rPr>
              <w:t>itolare</w:t>
            </w:r>
            <w:r>
              <w:rPr>
                <w:rFonts w:ascii="Arial" w:eastAsiaTheme="minorHAnsi" w:hAnsi="Arial" w:cs="Arial"/>
                <w:b/>
                <w:bCs/>
                <w:sz w:val="22"/>
                <w:szCs w:val="22"/>
                <w:lang w:eastAsia="en-US"/>
              </w:rPr>
              <w:t>:</w:t>
            </w:r>
          </w:p>
        </w:tc>
      </w:tr>
      <w:tr w:rsidR="00AC198F" w:rsidRPr="00E070AF" w14:paraId="5BE072A7" w14:textId="77777777" w:rsidTr="00116960">
        <w:trPr>
          <w:trHeight w:val="454"/>
        </w:trPr>
        <w:tc>
          <w:tcPr>
            <w:tcW w:w="562" w:type="dxa"/>
            <w:vAlign w:val="center"/>
          </w:tcPr>
          <w:p w14:paraId="68EF6386" w14:textId="77777777" w:rsidR="00AC198F" w:rsidRPr="00E070AF" w:rsidRDefault="00AC198F" w:rsidP="00AC198F">
            <w:pPr>
              <w:suppressAutoHyphens w:val="0"/>
              <w:jc w:val="center"/>
              <w:rPr>
                <w:rFonts w:ascii="Arial" w:eastAsiaTheme="minorHAnsi" w:hAnsi="Arial" w:cs="Arial"/>
                <w:b/>
                <w:bCs/>
                <w:sz w:val="28"/>
                <w:szCs w:val="22"/>
                <w:lang w:eastAsia="en-US"/>
              </w:rPr>
            </w:pPr>
            <w:r w:rsidRPr="00E070AF">
              <w:rPr>
                <w:rFonts w:ascii="Arial" w:eastAsiaTheme="minorHAnsi" w:hAnsi="Arial" w:cs="Arial"/>
                <w:sz w:val="20"/>
                <w:szCs w:val="22"/>
                <w:lang w:eastAsia="en-US"/>
              </w:rPr>
              <w:fldChar w:fldCharType="begin">
                <w:ffData>
                  <w:name w:val="Check21"/>
                  <w:enabled/>
                  <w:calcOnExit w:val="0"/>
                  <w:checkBox>
                    <w:sizeAuto/>
                    <w:default w:val="0"/>
                    <w:checked w:val="0"/>
                  </w:checkBox>
                </w:ffData>
              </w:fldChar>
            </w:r>
            <w:r w:rsidRPr="00E070AF">
              <w:rPr>
                <w:rFonts w:ascii="Arial" w:eastAsiaTheme="minorHAnsi" w:hAnsi="Arial" w:cs="Arial"/>
                <w:sz w:val="20"/>
                <w:szCs w:val="22"/>
                <w:lang w:eastAsia="en-US"/>
              </w:rPr>
              <w:instrText xml:space="preserve"> FORMCHECKBOX </w:instrText>
            </w:r>
            <w:r w:rsidRPr="00E070AF">
              <w:rPr>
                <w:rFonts w:ascii="Arial" w:eastAsiaTheme="minorHAnsi" w:hAnsi="Arial" w:cs="Arial"/>
                <w:sz w:val="20"/>
                <w:szCs w:val="22"/>
                <w:lang w:eastAsia="en-US"/>
              </w:rPr>
            </w:r>
            <w:r w:rsidRPr="00E070AF">
              <w:rPr>
                <w:rFonts w:ascii="Arial" w:eastAsiaTheme="minorHAnsi" w:hAnsi="Arial" w:cs="Arial"/>
                <w:sz w:val="20"/>
                <w:szCs w:val="22"/>
                <w:lang w:eastAsia="en-US"/>
              </w:rPr>
              <w:fldChar w:fldCharType="separate"/>
            </w:r>
            <w:r w:rsidRPr="00E070AF">
              <w:rPr>
                <w:rFonts w:ascii="Arial" w:eastAsiaTheme="minorHAnsi" w:hAnsi="Arial" w:cs="Arial"/>
                <w:sz w:val="20"/>
                <w:szCs w:val="22"/>
                <w:lang w:eastAsia="en-US"/>
              </w:rPr>
              <w:fldChar w:fldCharType="end"/>
            </w:r>
          </w:p>
        </w:tc>
        <w:tc>
          <w:tcPr>
            <w:tcW w:w="10065" w:type="dxa"/>
            <w:gridSpan w:val="9"/>
            <w:vAlign w:val="center"/>
          </w:tcPr>
          <w:p w14:paraId="42CA09A2" w14:textId="77777777" w:rsidR="00AC198F" w:rsidRPr="00E070AF" w:rsidRDefault="00AC198F" w:rsidP="00AC198F">
            <w:pPr>
              <w:suppressAutoHyphens w:val="0"/>
              <w:rPr>
                <w:rFonts w:ascii="Arial" w:eastAsiaTheme="minorHAnsi" w:hAnsi="Arial" w:cs="Arial"/>
                <w:i/>
                <w:iCs/>
                <w:sz w:val="18"/>
                <w:szCs w:val="18"/>
                <w:lang w:eastAsia="en-US"/>
              </w:rPr>
            </w:pPr>
            <w:r w:rsidRPr="00E070AF">
              <w:rPr>
                <w:rFonts w:ascii="Arial" w:eastAsiaTheme="minorHAnsi" w:hAnsi="Arial" w:cs="Arial"/>
                <w:b/>
                <w:bCs/>
                <w:sz w:val="22"/>
                <w:szCs w:val="22"/>
                <w:lang w:eastAsia="en-US"/>
              </w:rPr>
              <w:t>Rappresentante legale:</w:t>
            </w:r>
          </w:p>
        </w:tc>
      </w:tr>
    </w:tbl>
    <w:p w14:paraId="7ABBEB83" w14:textId="6D2B9E1D" w:rsidR="00136FE6" w:rsidRPr="00E070AF" w:rsidRDefault="00136FE6" w:rsidP="00136FE6">
      <w:pPr>
        <w:pStyle w:val="Titolo2"/>
        <w:jc w:val="center"/>
        <w:rPr>
          <w:i w:val="0"/>
          <w:sz w:val="24"/>
          <w:szCs w:val="22"/>
        </w:rPr>
      </w:pPr>
      <w:r w:rsidRPr="00E070AF">
        <w:rPr>
          <w:i w:val="0"/>
          <w:sz w:val="24"/>
          <w:szCs w:val="22"/>
        </w:rPr>
        <w:t>In riferimento alla propria ATTIVIT</w:t>
      </w:r>
      <w:r w:rsidR="00FE275D">
        <w:rPr>
          <w:i w:val="0"/>
          <w:sz w:val="24"/>
          <w:szCs w:val="22"/>
        </w:rPr>
        <w:t xml:space="preserve">À </w:t>
      </w:r>
      <w:r w:rsidRPr="00E070AF">
        <w:rPr>
          <w:i w:val="0"/>
          <w:sz w:val="24"/>
          <w:szCs w:val="22"/>
        </w:rPr>
        <w:t xml:space="preserve"> </w:t>
      </w:r>
    </w:p>
    <w:p w14:paraId="1646E7FE" w14:textId="77777777" w:rsidR="00136FE6" w:rsidRPr="00E070AF" w:rsidRDefault="00136FE6" w:rsidP="00136FE6">
      <w:pPr>
        <w:jc w:val="center"/>
        <w:rPr>
          <w:rFonts w:ascii="Arial" w:hAnsi="Arial" w:cs="Arial"/>
          <w:b/>
          <w:sz w:val="28"/>
          <w:szCs w:val="28"/>
        </w:rPr>
      </w:pPr>
      <w:r w:rsidRPr="00E070AF">
        <w:rPr>
          <w:rFonts w:ascii="Arial" w:hAnsi="Arial" w:cs="Arial"/>
          <w:b/>
          <w:sz w:val="28"/>
          <w:szCs w:val="28"/>
        </w:rPr>
        <w:t>DICHIARO</w:t>
      </w:r>
    </w:p>
    <w:p w14:paraId="451B52E1" w14:textId="77777777" w:rsidR="00AC198F" w:rsidRPr="00E070AF" w:rsidRDefault="00AC198F" w:rsidP="00136FE6">
      <w:pPr>
        <w:jc w:val="center"/>
        <w:rPr>
          <w:rFonts w:ascii="Arial" w:hAnsi="Arial" w:cs="Arial"/>
          <w:b/>
          <w:sz w:val="28"/>
          <w:szCs w:val="28"/>
        </w:rPr>
      </w:pPr>
    </w:p>
    <w:p w14:paraId="393EC83A" w14:textId="1B997E2F" w:rsidR="00136FE6" w:rsidRPr="00E070AF" w:rsidRDefault="00136FE6" w:rsidP="00AC198F">
      <w:pPr>
        <w:suppressAutoHyphens w:val="0"/>
        <w:rPr>
          <w:rFonts w:ascii="Arial" w:hAnsi="Arial" w:cs="Arial"/>
          <w:color w:val="000000"/>
          <w:sz w:val="22"/>
          <w:szCs w:val="22"/>
        </w:rPr>
      </w:pPr>
      <w:r w:rsidRPr="00E070AF">
        <w:rPr>
          <w:rFonts w:ascii="Arial" w:hAnsi="Arial" w:cs="Arial"/>
          <w:color w:val="000000"/>
          <w:sz w:val="22"/>
          <w:szCs w:val="22"/>
        </w:rPr>
        <w:t xml:space="preserve">che l’azienda svolge le seguenti attività </w:t>
      </w:r>
      <w:r w:rsidR="00BD6DDD" w:rsidRPr="00FE275D">
        <w:rPr>
          <w:rFonts w:ascii="Arial" w:hAnsi="Arial" w:cs="Arial"/>
          <w:color w:val="000000"/>
          <w:sz w:val="18"/>
          <w:szCs w:val="20"/>
        </w:rPr>
        <w:t>(barr</w:t>
      </w:r>
      <w:r w:rsidR="00F90AEC" w:rsidRPr="00FE275D">
        <w:rPr>
          <w:rFonts w:ascii="Arial" w:hAnsi="Arial" w:cs="Arial"/>
          <w:color w:val="000000"/>
          <w:sz w:val="18"/>
          <w:szCs w:val="20"/>
        </w:rPr>
        <w:t>are</w:t>
      </w:r>
      <w:r w:rsidRPr="00FE275D">
        <w:rPr>
          <w:rFonts w:ascii="Arial" w:hAnsi="Arial" w:cs="Arial"/>
          <w:color w:val="000000"/>
          <w:sz w:val="18"/>
          <w:szCs w:val="20"/>
        </w:rPr>
        <w:t xml:space="preserve"> con una crocetta le attività svolte in azienda)</w:t>
      </w:r>
    </w:p>
    <w:p w14:paraId="38942174" w14:textId="77777777" w:rsidR="00136FE6" w:rsidRPr="00E070AF" w:rsidRDefault="00136FE6" w:rsidP="00136FE6">
      <w:pPr>
        <w:suppressAutoHyphens w:val="0"/>
        <w:ind w:left="482"/>
        <w:rPr>
          <w:rFonts w:ascii="Arial" w:hAnsi="Arial" w:cs="Arial"/>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208"/>
        <w:gridCol w:w="3780"/>
        <w:gridCol w:w="1278"/>
        <w:gridCol w:w="1203"/>
        <w:gridCol w:w="1174"/>
        <w:gridCol w:w="1174"/>
      </w:tblGrid>
      <w:tr w:rsidR="00136FE6" w:rsidRPr="00E070AF" w14:paraId="723D4D82" w14:textId="77777777" w:rsidTr="00524D9E">
        <w:trPr>
          <w:jc w:val="center"/>
        </w:trPr>
        <w:tc>
          <w:tcPr>
            <w:tcW w:w="5988" w:type="dxa"/>
            <w:gridSpan w:val="2"/>
            <w:shd w:val="clear" w:color="auto" w:fill="C2D69B"/>
            <w:vAlign w:val="center"/>
          </w:tcPr>
          <w:p w14:paraId="25D42474" w14:textId="77777777" w:rsidR="00136FE6" w:rsidRPr="00E070AF" w:rsidRDefault="00136FE6" w:rsidP="000F32A0">
            <w:pPr>
              <w:jc w:val="center"/>
              <w:rPr>
                <w:rFonts w:ascii="Arial" w:hAnsi="Arial" w:cs="Arial"/>
                <w:b/>
                <w:bCs/>
                <w:color w:val="000000"/>
              </w:rPr>
            </w:pPr>
            <w:r w:rsidRPr="00E070AF">
              <w:rPr>
                <w:rFonts w:ascii="Arial" w:hAnsi="Arial" w:cs="Arial"/>
                <w:b/>
                <w:bCs/>
                <w:color w:val="000000"/>
                <w:sz w:val="22"/>
                <w:szCs w:val="22"/>
              </w:rPr>
              <w:t>ATTIVITA’</w:t>
            </w:r>
          </w:p>
        </w:tc>
        <w:tc>
          <w:tcPr>
            <w:tcW w:w="2481" w:type="dxa"/>
            <w:gridSpan w:val="2"/>
            <w:shd w:val="clear" w:color="auto" w:fill="C2D69B"/>
            <w:vAlign w:val="center"/>
          </w:tcPr>
          <w:p w14:paraId="56872A4A" w14:textId="77777777" w:rsidR="00136FE6" w:rsidRPr="00E070AF" w:rsidRDefault="00136FE6" w:rsidP="000F32A0">
            <w:pPr>
              <w:jc w:val="center"/>
              <w:rPr>
                <w:rFonts w:ascii="Arial" w:hAnsi="Arial" w:cs="Arial"/>
                <w:b/>
                <w:bCs/>
                <w:color w:val="000000"/>
              </w:rPr>
            </w:pPr>
            <w:r w:rsidRPr="00E070AF">
              <w:rPr>
                <w:rFonts w:ascii="Arial" w:hAnsi="Arial" w:cs="Arial"/>
                <w:b/>
                <w:bCs/>
                <w:color w:val="000000"/>
                <w:sz w:val="22"/>
                <w:szCs w:val="22"/>
              </w:rPr>
              <w:t>CON METODO BIOLOGICO</w:t>
            </w:r>
          </w:p>
        </w:tc>
        <w:tc>
          <w:tcPr>
            <w:tcW w:w="2348" w:type="dxa"/>
            <w:gridSpan w:val="2"/>
            <w:shd w:val="clear" w:color="auto" w:fill="C2D69B"/>
            <w:vAlign w:val="center"/>
          </w:tcPr>
          <w:p w14:paraId="1A6E42E9" w14:textId="77777777" w:rsidR="00136FE6" w:rsidRPr="00E070AF" w:rsidRDefault="00136FE6" w:rsidP="000F32A0">
            <w:pPr>
              <w:jc w:val="center"/>
              <w:rPr>
                <w:rFonts w:ascii="Arial" w:hAnsi="Arial" w:cs="Arial"/>
                <w:b/>
                <w:bCs/>
                <w:color w:val="000000"/>
              </w:rPr>
            </w:pPr>
            <w:r w:rsidRPr="00E070AF">
              <w:rPr>
                <w:rFonts w:ascii="Arial" w:hAnsi="Arial" w:cs="Arial"/>
                <w:b/>
                <w:bCs/>
                <w:color w:val="000000"/>
                <w:sz w:val="22"/>
                <w:szCs w:val="22"/>
              </w:rPr>
              <w:t>CON METODO</w:t>
            </w:r>
          </w:p>
          <w:p w14:paraId="130998F3" w14:textId="3C23C210" w:rsidR="00136FE6" w:rsidRPr="00E070AF" w:rsidRDefault="00D01781" w:rsidP="000F32A0">
            <w:pPr>
              <w:jc w:val="center"/>
              <w:rPr>
                <w:rFonts w:ascii="Arial" w:hAnsi="Arial" w:cs="Arial"/>
                <w:b/>
                <w:bCs/>
                <w:color w:val="000000"/>
              </w:rPr>
            </w:pPr>
            <w:r w:rsidRPr="00E070AF">
              <w:rPr>
                <w:rFonts w:ascii="Arial" w:hAnsi="Arial" w:cs="Arial"/>
                <w:b/>
                <w:bCs/>
                <w:color w:val="000000"/>
                <w:sz w:val="22"/>
                <w:szCs w:val="22"/>
              </w:rPr>
              <w:t>NON BIOLOGICO</w:t>
            </w:r>
          </w:p>
        </w:tc>
      </w:tr>
      <w:tr w:rsidR="00136FE6" w:rsidRPr="00E070AF" w14:paraId="696B6DAC" w14:textId="77777777" w:rsidTr="00524D9E">
        <w:trPr>
          <w:trHeight w:val="340"/>
          <w:jc w:val="center"/>
        </w:trPr>
        <w:tc>
          <w:tcPr>
            <w:tcW w:w="5988" w:type="dxa"/>
            <w:gridSpan w:val="2"/>
          </w:tcPr>
          <w:p w14:paraId="34D36D03" w14:textId="77777777" w:rsidR="00136FE6" w:rsidRPr="00E070AF" w:rsidRDefault="00136FE6" w:rsidP="000F32A0">
            <w:pPr>
              <w:rPr>
                <w:rFonts w:ascii="Arial" w:hAnsi="Arial" w:cs="Arial"/>
                <w:color w:val="000000"/>
                <w:sz w:val="22"/>
                <w:szCs w:val="20"/>
              </w:rPr>
            </w:pPr>
            <w:r w:rsidRPr="00E070AF">
              <w:rPr>
                <w:rFonts w:ascii="Arial" w:hAnsi="Arial" w:cs="Arial"/>
                <w:color w:val="000000"/>
                <w:sz w:val="22"/>
                <w:szCs w:val="20"/>
              </w:rPr>
              <w:t>Coltivazione prodotti vegetali</w:t>
            </w:r>
          </w:p>
        </w:tc>
        <w:tc>
          <w:tcPr>
            <w:tcW w:w="2481" w:type="dxa"/>
            <w:gridSpan w:val="2"/>
          </w:tcPr>
          <w:p w14:paraId="2E09DE70" w14:textId="77777777" w:rsidR="00136FE6" w:rsidRPr="00E070AF" w:rsidRDefault="00DE5C4F" w:rsidP="00780386">
            <w:pPr>
              <w:spacing w:before="60"/>
              <w:jc w:val="center"/>
              <w:rPr>
                <w:rFonts w:ascii="Arial" w:hAnsi="Arial" w:cs="Arial"/>
                <w:color w:val="000000"/>
                <w:sz w:val="20"/>
                <w:szCs w:val="20"/>
              </w:rPr>
            </w:pPr>
            <w:r w:rsidRPr="00E070AF">
              <w:rPr>
                <w:rFonts w:ascii="Arial" w:hAnsi="Arial" w:cs="Arial"/>
                <w:sz w:val="20"/>
              </w:rPr>
              <w:fldChar w:fldCharType="begin">
                <w:ffData>
                  <w:name w:val="Check21"/>
                  <w:enabled/>
                  <w:calcOnExit w:val="0"/>
                  <w:checkBox>
                    <w:sizeAuto/>
                    <w:default w:val="0"/>
                    <w:checked w:val="0"/>
                  </w:checkBox>
                </w:ffData>
              </w:fldChar>
            </w:r>
            <w:r w:rsidRPr="00E070AF">
              <w:rPr>
                <w:rFonts w:ascii="Arial" w:hAnsi="Arial" w:cs="Arial"/>
                <w:sz w:val="20"/>
              </w:rPr>
              <w:instrText xml:space="preserve"> FORMCHECKBOX </w:instrText>
            </w:r>
            <w:r w:rsidRPr="00E070AF">
              <w:rPr>
                <w:rFonts w:ascii="Arial" w:hAnsi="Arial" w:cs="Arial"/>
                <w:sz w:val="20"/>
              </w:rPr>
            </w:r>
            <w:r w:rsidRPr="00E070AF">
              <w:rPr>
                <w:rFonts w:ascii="Arial" w:hAnsi="Arial" w:cs="Arial"/>
                <w:sz w:val="20"/>
              </w:rPr>
              <w:fldChar w:fldCharType="separate"/>
            </w:r>
            <w:r w:rsidRPr="00E070AF">
              <w:rPr>
                <w:rFonts w:ascii="Arial" w:hAnsi="Arial" w:cs="Arial"/>
                <w:sz w:val="20"/>
              </w:rPr>
              <w:fldChar w:fldCharType="end"/>
            </w:r>
          </w:p>
        </w:tc>
        <w:tc>
          <w:tcPr>
            <w:tcW w:w="2348" w:type="dxa"/>
            <w:gridSpan w:val="2"/>
          </w:tcPr>
          <w:p w14:paraId="4BA73A11" w14:textId="77777777" w:rsidR="00136FE6" w:rsidRPr="00E070AF" w:rsidRDefault="00780386" w:rsidP="00780386">
            <w:pPr>
              <w:spacing w:before="60"/>
              <w:jc w:val="center"/>
              <w:rPr>
                <w:rFonts w:ascii="Arial" w:hAnsi="Arial" w:cs="Arial"/>
                <w:color w:val="000000"/>
                <w:sz w:val="20"/>
                <w:szCs w:val="20"/>
              </w:rPr>
            </w:pPr>
            <w:r w:rsidRPr="00E070AF">
              <w:rPr>
                <w:rFonts w:ascii="Arial" w:hAnsi="Arial" w:cs="Arial"/>
                <w:sz w:val="20"/>
              </w:rPr>
              <w:fldChar w:fldCharType="begin">
                <w:ffData>
                  <w:name w:val="Check21"/>
                  <w:enabled/>
                  <w:calcOnExit w:val="0"/>
                  <w:checkBox>
                    <w:sizeAuto/>
                    <w:default w:val="0"/>
                    <w:checked w:val="0"/>
                  </w:checkBox>
                </w:ffData>
              </w:fldChar>
            </w:r>
            <w:r w:rsidRPr="00E070AF">
              <w:rPr>
                <w:rFonts w:ascii="Arial" w:hAnsi="Arial" w:cs="Arial"/>
                <w:sz w:val="20"/>
              </w:rPr>
              <w:instrText xml:space="preserve"> FORMCHECKBOX </w:instrText>
            </w:r>
            <w:r w:rsidRPr="00E070AF">
              <w:rPr>
                <w:rFonts w:ascii="Arial" w:hAnsi="Arial" w:cs="Arial"/>
                <w:sz w:val="20"/>
              </w:rPr>
            </w:r>
            <w:r w:rsidRPr="00E070AF">
              <w:rPr>
                <w:rFonts w:ascii="Arial" w:hAnsi="Arial" w:cs="Arial"/>
                <w:sz w:val="20"/>
              </w:rPr>
              <w:fldChar w:fldCharType="separate"/>
            </w:r>
            <w:r w:rsidRPr="00E070AF">
              <w:rPr>
                <w:rFonts w:ascii="Arial" w:hAnsi="Arial" w:cs="Arial"/>
                <w:sz w:val="20"/>
              </w:rPr>
              <w:fldChar w:fldCharType="end"/>
            </w:r>
          </w:p>
        </w:tc>
      </w:tr>
      <w:tr w:rsidR="00136FE6" w:rsidRPr="00E070AF" w14:paraId="3E26CD0B" w14:textId="77777777" w:rsidTr="00524D9E">
        <w:trPr>
          <w:trHeight w:val="340"/>
          <w:jc w:val="center"/>
        </w:trPr>
        <w:tc>
          <w:tcPr>
            <w:tcW w:w="5988" w:type="dxa"/>
            <w:gridSpan w:val="2"/>
          </w:tcPr>
          <w:p w14:paraId="595B54F9" w14:textId="77777777" w:rsidR="00136FE6" w:rsidRPr="00E070AF" w:rsidRDefault="00136FE6" w:rsidP="000F32A0">
            <w:pPr>
              <w:rPr>
                <w:rFonts w:ascii="Arial" w:hAnsi="Arial" w:cs="Arial"/>
                <w:color w:val="000000"/>
                <w:sz w:val="22"/>
                <w:szCs w:val="20"/>
              </w:rPr>
            </w:pPr>
            <w:r w:rsidRPr="00E070AF">
              <w:rPr>
                <w:rFonts w:ascii="Arial" w:hAnsi="Arial" w:cs="Arial"/>
                <w:color w:val="000000"/>
                <w:sz w:val="22"/>
                <w:szCs w:val="20"/>
              </w:rPr>
              <w:t xml:space="preserve">Raccolta di vegetali commestibili spontanei e loro parti </w:t>
            </w:r>
          </w:p>
        </w:tc>
        <w:tc>
          <w:tcPr>
            <w:tcW w:w="2481" w:type="dxa"/>
            <w:gridSpan w:val="2"/>
          </w:tcPr>
          <w:p w14:paraId="1FD7A71B" w14:textId="77777777" w:rsidR="00136FE6" w:rsidRPr="00E070AF" w:rsidRDefault="00780386" w:rsidP="00780386">
            <w:pPr>
              <w:spacing w:before="60"/>
              <w:jc w:val="center"/>
              <w:rPr>
                <w:rFonts w:ascii="Arial" w:hAnsi="Arial" w:cs="Arial"/>
                <w:color w:val="000000"/>
                <w:sz w:val="20"/>
                <w:szCs w:val="20"/>
              </w:rPr>
            </w:pPr>
            <w:r w:rsidRPr="00E070AF">
              <w:rPr>
                <w:rFonts w:ascii="Arial" w:hAnsi="Arial" w:cs="Arial"/>
                <w:sz w:val="20"/>
              </w:rPr>
              <w:fldChar w:fldCharType="begin">
                <w:ffData>
                  <w:name w:val="Check21"/>
                  <w:enabled/>
                  <w:calcOnExit w:val="0"/>
                  <w:checkBox>
                    <w:sizeAuto/>
                    <w:default w:val="0"/>
                    <w:checked w:val="0"/>
                  </w:checkBox>
                </w:ffData>
              </w:fldChar>
            </w:r>
            <w:r w:rsidRPr="00E070AF">
              <w:rPr>
                <w:rFonts w:ascii="Arial" w:hAnsi="Arial" w:cs="Arial"/>
                <w:sz w:val="20"/>
              </w:rPr>
              <w:instrText xml:space="preserve"> FORMCHECKBOX </w:instrText>
            </w:r>
            <w:r w:rsidRPr="00E070AF">
              <w:rPr>
                <w:rFonts w:ascii="Arial" w:hAnsi="Arial" w:cs="Arial"/>
                <w:sz w:val="20"/>
              </w:rPr>
            </w:r>
            <w:r w:rsidRPr="00E070AF">
              <w:rPr>
                <w:rFonts w:ascii="Arial" w:hAnsi="Arial" w:cs="Arial"/>
                <w:sz w:val="20"/>
              </w:rPr>
              <w:fldChar w:fldCharType="separate"/>
            </w:r>
            <w:r w:rsidRPr="00E070AF">
              <w:rPr>
                <w:rFonts w:ascii="Arial" w:hAnsi="Arial" w:cs="Arial"/>
                <w:sz w:val="20"/>
              </w:rPr>
              <w:fldChar w:fldCharType="end"/>
            </w:r>
          </w:p>
        </w:tc>
        <w:tc>
          <w:tcPr>
            <w:tcW w:w="2348" w:type="dxa"/>
            <w:gridSpan w:val="2"/>
          </w:tcPr>
          <w:p w14:paraId="2F3277B3" w14:textId="77777777" w:rsidR="00136FE6" w:rsidRPr="00E070AF" w:rsidRDefault="00780386" w:rsidP="00780386">
            <w:pPr>
              <w:spacing w:before="60"/>
              <w:jc w:val="center"/>
              <w:rPr>
                <w:rFonts w:ascii="Arial" w:hAnsi="Arial" w:cs="Arial"/>
                <w:color w:val="000000"/>
                <w:sz w:val="20"/>
                <w:szCs w:val="20"/>
              </w:rPr>
            </w:pPr>
            <w:r w:rsidRPr="00E070AF">
              <w:rPr>
                <w:rFonts w:ascii="Arial" w:hAnsi="Arial" w:cs="Arial"/>
                <w:sz w:val="20"/>
              </w:rPr>
              <w:fldChar w:fldCharType="begin">
                <w:ffData>
                  <w:name w:val="Check21"/>
                  <w:enabled/>
                  <w:calcOnExit w:val="0"/>
                  <w:checkBox>
                    <w:sizeAuto/>
                    <w:default w:val="0"/>
                    <w:checked w:val="0"/>
                  </w:checkBox>
                </w:ffData>
              </w:fldChar>
            </w:r>
            <w:r w:rsidRPr="00E070AF">
              <w:rPr>
                <w:rFonts w:ascii="Arial" w:hAnsi="Arial" w:cs="Arial"/>
                <w:sz w:val="20"/>
              </w:rPr>
              <w:instrText xml:space="preserve"> FORMCHECKBOX </w:instrText>
            </w:r>
            <w:r w:rsidRPr="00E070AF">
              <w:rPr>
                <w:rFonts w:ascii="Arial" w:hAnsi="Arial" w:cs="Arial"/>
                <w:sz w:val="20"/>
              </w:rPr>
            </w:r>
            <w:r w:rsidRPr="00E070AF">
              <w:rPr>
                <w:rFonts w:ascii="Arial" w:hAnsi="Arial" w:cs="Arial"/>
                <w:sz w:val="20"/>
              </w:rPr>
              <w:fldChar w:fldCharType="separate"/>
            </w:r>
            <w:r w:rsidRPr="00E070AF">
              <w:rPr>
                <w:rFonts w:ascii="Arial" w:hAnsi="Arial" w:cs="Arial"/>
                <w:sz w:val="20"/>
              </w:rPr>
              <w:fldChar w:fldCharType="end"/>
            </w:r>
          </w:p>
        </w:tc>
      </w:tr>
      <w:tr w:rsidR="00136FE6" w:rsidRPr="00E070AF" w14:paraId="7B379EC8" w14:textId="77777777" w:rsidTr="00524D9E">
        <w:trPr>
          <w:trHeight w:val="340"/>
          <w:jc w:val="center"/>
        </w:trPr>
        <w:tc>
          <w:tcPr>
            <w:tcW w:w="5988" w:type="dxa"/>
            <w:gridSpan w:val="2"/>
          </w:tcPr>
          <w:p w14:paraId="7194EF9E" w14:textId="77777777" w:rsidR="00136FE6" w:rsidRPr="00E070AF" w:rsidRDefault="00136FE6" w:rsidP="000F32A0">
            <w:pPr>
              <w:rPr>
                <w:rFonts w:ascii="Arial" w:hAnsi="Arial" w:cs="Arial"/>
                <w:color w:val="000000"/>
                <w:sz w:val="22"/>
                <w:szCs w:val="20"/>
              </w:rPr>
            </w:pPr>
            <w:r w:rsidRPr="00E070AF">
              <w:rPr>
                <w:rFonts w:ascii="Arial" w:hAnsi="Arial" w:cs="Arial"/>
                <w:color w:val="000000"/>
                <w:sz w:val="22"/>
                <w:szCs w:val="20"/>
              </w:rPr>
              <w:t>Allevamento di animali</w:t>
            </w:r>
          </w:p>
        </w:tc>
        <w:tc>
          <w:tcPr>
            <w:tcW w:w="2481" w:type="dxa"/>
            <w:gridSpan w:val="2"/>
          </w:tcPr>
          <w:p w14:paraId="79B96B51" w14:textId="77777777" w:rsidR="00136FE6" w:rsidRPr="00E070AF" w:rsidRDefault="00780386" w:rsidP="00780386">
            <w:pPr>
              <w:spacing w:before="60"/>
              <w:jc w:val="center"/>
              <w:rPr>
                <w:rFonts w:ascii="Arial" w:hAnsi="Arial" w:cs="Arial"/>
                <w:color w:val="000000"/>
                <w:sz w:val="20"/>
                <w:szCs w:val="20"/>
              </w:rPr>
            </w:pPr>
            <w:r w:rsidRPr="00E070AF">
              <w:rPr>
                <w:rFonts w:ascii="Arial" w:hAnsi="Arial" w:cs="Arial"/>
                <w:sz w:val="20"/>
              </w:rPr>
              <w:fldChar w:fldCharType="begin">
                <w:ffData>
                  <w:name w:val="Check21"/>
                  <w:enabled/>
                  <w:calcOnExit w:val="0"/>
                  <w:checkBox>
                    <w:sizeAuto/>
                    <w:default w:val="0"/>
                    <w:checked w:val="0"/>
                  </w:checkBox>
                </w:ffData>
              </w:fldChar>
            </w:r>
            <w:r w:rsidRPr="00E070AF">
              <w:rPr>
                <w:rFonts w:ascii="Arial" w:hAnsi="Arial" w:cs="Arial"/>
                <w:sz w:val="20"/>
              </w:rPr>
              <w:instrText xml:space="preserve"> FORMCHECKBOX </w:instrText>
            </w:r>
            <w:r w:rsidRPr="00E070AF">
              <w:rPr>
                <w:rFonts w:ascii="Arial" w:hAnsi="Arial" w:cs="Arial"/>
                <w:sz w:val="20"/>
              </w:rPr>
            </w:r>
            <w:r w:rsidRPr="00E070AF">
              <w:rPr>
                <w:rFonts w:ascii="Arial" w:hAnsi="Arial" w:cs="Arial"/>
                <w:sz w:val="20"/>
              </w:rPr>
              <w:fldChar w:fldCharType="separate"/>
            </w:r>
            <w:r w:rsidRPr="00E070AF">
              <w:rPr>
                <w:rFonts w:ascii="Arial" w:hAnsi="Arial" w:cs="Arial"/>
                <w:sz w:val="20"/>
              </w:rPr>
              <w:fldChar w:fldCharType="end"/>
            </w:r>
          </w:p>
        </w:tc>
        <w:tc>
          <w:tcPr>
            <w:tcW w:w="2348" w:type="dxa"/>
            <w:gridSpan w:val="2"/>
          </w:tcPr>
          <w:p w14:paraId="59570A6B" w14:textId="77777777" w:rsidR="00136FE6" w:rsidRPr="00E070AF" w:rsidRDefault="00780386" w:rsidP="00780386">
            <w:pPr>
              <w:spacing w:before="60"/>
              <w:jc w:val="center"/>
              <w:rPr>
                <w:rFonts w:ascii="Arial" w:hAnsi="Arial" w:cs="Arial"/>
                <w:color w:val="000000"/>
                <w:sz w:val="20"/>
                <w:szCs w:val="20"/>
              </w:rPr>
            </w:pPr>
            <w:r w:rsidRPr="00E070AF">
              <w:rPr>
                <w:rFonts w:ascii="Arial" w:hAnsi="Arial" w:cs="Arial"/>
                <w:sz w:val="20"/>
              </w:rPr>
              <w:fldChar w:fldCharType="begin">
                <w:ffData>
                  <w:name w:val="Check21"/>
                  <w:enabled/>
                  <w:calcOnExit w:val="0"/>
                  <w:checkBox>
                    <w:sizeAuto/>
                    <w:default w:val="0"/>
                    <w:checked w:val="0"/>
                  </w:checkBox>
                </w:ffData>
              </w:fldChar>
            </w:r>
            <w:r w:rsidRPr="00E070AF">
              <w:rPr>
                <w:rFonts w:ascii="Arial" w:hAnsi="Arial" w:cs="Arial"/>
                <w:sz w:val="20"/>
              </w:rPr>
              <w:instrText xml:space="preserve"> FORMCHECKBOX </w:instrText>
            </w:r>
            <w:r w:rsidRPr="00E070AF">
              <w:rPr>
                <w:rFonts w:ascii="Arial" w:hAnsi="Arial" w:cs="Arial"/>
                <w:sz w:val="20"/>
              </w:rPr>
            </w:r>
            <w:r w:rsidRPr="00E070AF">
              <w:rPr>
                <w:rFonts w:ascii="Arial" w:hAnsi="Arial" w:cs="Arial"/>
                <w:sz w:val="20"/>
              </w:rPr>
              <w:fldChar w:fldCharType="separate"/>
            </w:r>
            <w:r w:rsidRPr="00E070AF">
              <w:rPr>
                <w:rFonts w:ascii="Arial" w:hAnsi="Arial" w:cs="Arial"/>
                <w:sz w:val="20"/>
              </w:rPr>
              <w:fldChar w:fldCharType="end"/>
            </w:r>
          </w:p>
        </w:tc>
      </w:tr>
      <w:tr w:rsidR="00D01781" w:rsidRPr="00E070AF" w14:paraId="664180D4" w14:textId="77777777" w:rsidTr="00524D9E">
        <w:trPr>
          <w:cantSplit/>
          <w:trHeight w:val="385"/>
          <w:jc w:val="center"/>
        </w:trPr>
        <w:tc>
          <w:tcPr>
            <w:tcW w:w="2208" w:type="dxa"/>
            <w:vMerge w:val="restart"/>
            <w:vAlign w:val="center"/>
          </w:tcPr>
          <w:p w14:paraId="1FD35EC9" w14:textId="77777777" w:rsidR="00D01781" w:rsidRPr="00E070AF" w:rsidRDefault="00D01781" w:rsidP="00BD6DDD">
            <w:pPr>
              <w:rPr>
                <w:rFonts w:ascii="Arial" w:hAnsi="Arial" w:cs="Arial"/>
                <w:i/>
                <w:iCs/>
                <w:sz w:val="18"/>
                <w:szCs w:val="18"/>
              </w:rPr>
            </w:pPr>
            <w:r w:rsidRPr="00E070AF">
              <w:rPr>
                <w:rFonts w:ascii="Arial" w:hAnsi="Arial" w:cs="Arial"/>
                <w:color w:val="000000"/>
                <w:sz w:val="22"/>
                <w:szCs w:val="20"/>
              </w:rPr>
              <w:t xml:space="preserve">Attività connesse con la produzione agricola vegetale e/o animale </w:t>
            </w:r>
            <w:r w:rsidRPr="00E070AF">
              <w:rPr>
                <w:rFonts w:ascii="Arial" w:hAnsi="Arial" w:cs="Arial"/>
                <w:color w:val="000000"/>
                <w:sz w:val="22"/>
                <w:szCs w:val="20"/>
                <w:u w:val="single"/>
              </w:rPr>
              <w:t>relativa SOLAMENTE alle produzioni aziendali</w:t>
            </w:r>
            <w:r w:rsidRPr="00E070AF">
              <w:rPr>
                <w:rFonts w:ascii="Arial" w:hAnsi="Arial" w:cs="Arial"/>
                <w:color w:val="000000"/>
                <w:sz w:val="22"/>
                <w:szCs w:val="20"/>
              </w:rPr>
              <w:t xml:space="preserve">, che sono le seguenti: </w:t>
            </w:r>
            <w:r w:rsidRPr="00E070AF">
              <w:rPr>
                <w:rFonts w:ascii="Arial" w:hAnsi="Arial" w:cs="Arial"/>
                <w:i/>
                <w:iCs/>
                <w:sz w:val="18"/>
                <w:szCs w:val="18"/>
              </w:rPr>
              <w:fldChar w:fldCharType="begin">
                <w:ffData>
                  <w:name w:val=""/>
                  <w:enabled/>
                  <w:calcOnExit w:val="0"/>
                  <w:textInput/>
                </w:ffData>
              </w:fldChar>
            </w:r>
            <w:r w:rsidRPr="00E070AF">
              <w:rPr>
                <w:rFonts w:ascii="Arial" w:hAnsi="Arial" w:cs="Arial"/>
                <w:i/>
                <w:iCs/>
                <w:sz w:val="18"/>
                <w:szCs w:val="18"/>
              </w:rPr>
              <w:instrText xml:space="preserve"> FORMTEXT </w:instrText>
            </w:r>
            <w:r w:rsidRPr="00E070AF">
              <w:rPr>
                <w:rFonts w:ascii="Arial" w:hAnsi="Arial" w:cs="Arial"/>
                <w:i/>
                <w:iCs/>
                <w:sz w:val="18"/>
                <w:szCs w:val="18"/>
              </w:rPr>
            </w:r>
            <w:r w:rsidRPr="00E070AF">
              <w:rPr>
                <w:rFonts w:ascii="Arial" w:hAnsi="Arial" w:cs="Arial"/>
                <w:i/>
                <w:iCs/>
                <w:sz w:val="18"/>
                <w:szCs w:val="18"/>
              </w:rPr>
              <w:fldChar w:fldCharType="separate"/>
            </w:r>
            <w:r w:rsidRPr="00E070AF">
              <w:rPr>
                <w:rFonts w:ascii="Arial" w:hAnsi="Arial" w:cs="Arial"/>
                <w:i/>
                <w:iCs/>
                <w:noProof/>
                <w:sz w:val="18"/>
                <w:szCs w:val="18"/>
              </w:rPr>
              <w:t> </w:t>
            </w:r>
            <w:r w:rsidRPr="00E070AF">
              <w:rPr>
                <w:rFonts w:ascii="Arial" w:hAnsi="Arial" w:cs="Arial"/>
                <w:i/>
                <w:iCs/>
                <w:noProof/>
                <w:sz w:val="18"/>
                <w:szCs w:val="18"/>
              </w:rPr>
              <w:t> </w:t>
            </w:r>
            <w:r w:rsidRPr="00E070AF">
              <w:rPr>
                <w:rFonts w:ascii="Arial" w:hAnsi="Arial" w:cs="Arial"/>
                <w:i/>
                <w:iCs/>
                <w:noProof/>
                <w:sz w:val="18"/>
                <w:szCs w:val="18"/>
              </w:rPr>
              <w:t> </w:t>
            </w:r>
            <w:r w:rsidRPr="00E070AF">
              <w:rPr>
                <w:rFonts w:ascii="Arial" w:hAnsi="Arial" w:cs="Arial"/>
                <w:i/>
                <w:iCs/>
                <w:noProof/>
                <w:sz w:val="18"/>
                <w:szCs w:val="18"/>
              </w:rPr>
              <w:t> </w:t>
            </w:r>
            <w:r w:rsidRPr="00E070AF">
              <w:rPr>
                <w:rFonts w:ascii="Arial" w:hAnsi="Arial" w:cs="Arial"/>
                <w:i/>
                <w:iCs/>
                <w:noProof/>
                <w:sz w:val="18"/>
                <w:szCs w:val="18"/>
              </w:rPr>
              <w:t> </w:t>
            </w:r>
            <w:r w:rsidRPr="00E070AF">
              <w:rPr>
                <w:rFonts w:ascii="Arial" w:hAnsi="Arial" w:cs="Arial"/>
                <w:i/>
                <w:iCs/>
                <w:sz w:val="18"/>
                <w:szCs w:val="18"/>
              </w:rPr>
              <w:fldChar w:fldCharType="end"/>
            </w:r>
          </w:p>
          <w:p w14:paraId="0AE80FE0" w14:textId="77777777" w:rsidR="00D01781" w:rsidRPr="00E070AF" w:rsidRDefault="00D01781" w:rsidP="00BD6DDD">
            <w:pPr>
              <w:rPr>
                <w:rFonts w:ascii="Arial" w:hAnsi="Arial" w:cs="Arial"/>
                <w:i/>
                <w:iCs/>
                <w:color w:val="000000"/>
                <w:sz w:val="18"/>
                <w:szCs w:val="18"/>
              </w:rPr>
            </w:pPr>
          </w:p>
          <w:p w14:paraId="03B5C977" w14:textId="77777777" w:rsidR="00D01781" w:rsidRPr="00E070AF" w:rsidRDefault="00D01781" w:rsidP="00BD6DDD">
            <w:pPr>
              <w:rPr>
                <w:rFonts w:ascii="Arial" w:hAnsi="Arial" w:cs="Arial"/>
                <w:color w:val="000000"/>
                <w:sz w:val="22"/>
                <w:szCs w:val="20"/>
              </w:rPr>
            </w:pPr>
          </w:p>
        </w:tc>
        <w:tc>
          <w:tcPr>
            <w:tcW w:w="3780" w:type="dxa"/>
            <w:vAlign w:val="center"/>
          </w:tcPr>
          <w:p w14:paraId="6FFE7979" w14:textId="77777777" w:rsidR="00D01781" w:rsidRPr="00E070AF" w:rsidRDefault="00D01781" w:rsidP="000F32A0">
            <w:pPr>
              <w:jc w:val="center"/>
              <w:rPr>
                <w:rFonts w:ascii="Arial" w:hAnsi="Arial" w:cs="Arial"/>
                <w:b/>
                <w:color w:val="000000"/>
                <w:sz w:val="20"/>
                <w:szCs w:val="20"/>
              </w:rPr>
            </w:pPr>
            <w:r w:rsidRPr="00E070AF">
              <w:rPr>
                <w:rFonts w:ascii="Arial" w:hAnsi="Arial" w:cs="Arial"/>
                <w:b/>
                <w:color w:val="000000"/>
                <w:sz w:val="20"/>
                <w:szCs w:val="20"/>
              </w:rPr>
              <w:t>Attività</w:t>
            </w:r>
          </w:p>
        </w:tc>
        <w:tc>
          <w:tcPr>
            <w:tcW w:w="1278" w:type="dxa"/>
          </w:tcPr>
          <w:p w14:paraId="10870D59" w14:textId="77777777" w:rsidR="00D01781" w:rsidRPr="00E070AF" w:rsidRDefault="00D01781" w:rsidP="00BD6DDD">
            <w:pPr>
              <w:jc w:val="center"/>
              <w:rPr>
                <w:rFonts w:ascii="Arial" w:hAnsi="Arial" w:cs="Arial"/>
                <w:b/>
                <w:color w:val="000000"/>
                <w:sz w:val="20"/>
                <w:szCs w:val="20"/>
              </w:rPr>
            </w:pPr>
            <w:r w:rsidRPr="00E070AF">
              <w:rPr>
                <w:rFonts w:ascii="Arial" w:hAnsi="Arial" w:cs="Arial"/>
                <w:b/>
                <w:color w:val="000000"/>
                <w:sz w:val="20"/>
                <w:szCs w:val="20"/>
              </w:rPr>
              <w:t>Produzioni vegetali</w:t>
            </w:r>
          </w:p>
        </w:tc>
        <w:tc>
          <w:tcPr>
            <w:tcW w:w="1203" w:type="dxa"/>
          </w:tcPr>
          <w:p w14:paraId="2817C283" w14:textId="77777777" w:rsidR="00D01781" w:rsidRPr="00E070AF" w:rsidRDefault="00D01781" w:rsidP="00BD6DDD">
            <w:pPr>
              <w:jc w:val="center"/>
              <w:rPr>
                <w:rFonts w:ascii="Arial" w:hAnsi="Arial" w:cs="Arial"/>
                <w:b/>
                <w:color w:val="000000"/>
                <w:sz w:val="20"/>
                <w:szCs w:val="20"/>
              </w:rPr>
            </w:pPr>
            <w:r w:rsidRPr="00E070AF">
              <w:rPr>
                <w:rFonts w:ascii="Arial" w:hAnsi="Arial" w:cs="Arial"/>
                <w:b/>
                <w:color w:val="000000"/>
                <w:sz w:val="20"/>
                <w:szCs w:val="20"/>
              </w:rPr>
              <w:t>Produzioni animali</w:t>
            </w:r>
          </w:p>
        </w:tc>
        <w:tc>
          <w:tcPr>
            <w:tcW w:w="1174" w:type="dxa"/>
          </w:tcPr>
          <w:p w14:paraId="328DD164" w14:textId="77777777" w:rsidR="00D01781" w:rsidRPr="00E070AF" w:rsidRDefault="00D01781" w:rsidP="00577004">
            <w:pPr>
              <w:jc w:val="center"/>
              <w:rPr>
                <w:rFonts w:ascii="Arial" w:hAnsi="Arial" w:cs="Arial"/>
                <w:b/>
                <w:color w:val="000000"/>
                <w:sz w:val="20"/>
                <w:szCs w:val="20"/>
              </w:rPr>
            </w:pPr>
            <w:r w:rsidRPr="00E070AF">
              <w:rPr>
                <w:rFonts w:ascii="Arial" w:hAnsi="Arial" w:cs="Arial"/>
                <w:b/>
                <w:color w:val="000000"/>
                <w:sz w:val="20"/>
                <w:szCs w:val="20"/>
              </w:rPr>
              <w:t>Produzioni vegetali</w:t>
            </w:r>
          </w:p>
        </w:tc>
        <w:tc>
          <w:tcPr>
            <w:tcW w:w="1174" w:type="dxa"/>
          </w:tcPr>
          <w:p w14:paraId="05A6ACD8" w14:textId="77777777" w:rsidR="00D01781" w:rsidRPr="00E070AF" w:rsidRDefault="00D01781" w:rsidP="00577004">
            <w:pPr>
              <w:jc w:val="center"/>
              <w:rPr>
                <w:rFonts w:ascii="Arial" w:hAnsi="Arial" w:cs="Arial"/>
                <w:b/>
                <w:color w:val="000000"/>
                <w:sz w:val="20"/>
                <w:szCs w:val="20"/>
              </w:rPr>
            </w:pPr>
            <w:r w:rsidRPr="00E070AF">
              <w:rPr>
                <w:rFonts w:ascii="Arial" w:hAnsi="Arial" w:cs="Arial"/>
                <w:b/>
                <w:color w:val="000000"/>
                <w:sz w:val="20"/>
                <w:szCs w:val="20"/>
              </w:rPr>
              <w:t>Produzioni animali</w:t>
            </w:r>
          </w:p>
        </w:tc>
      </w:tr>
      <w:tr w:rsidR="00D01781" w:rsidRPr="00E070AF" w14:paraId="70A8F973" w14:textId="77777777" w:rsidTr="00524D9E">
        <w:trPr>
          <w:cantSplit/>
          <w:trHeight w:val="385"/>
          <w:jc w:val="center"/>
        </w:trPr>
        <w:tc>
          <w:tcPr>
            <w:tcW w:w="2208" w:type="dxa"/>
            <w:vMerge/>
            <w:vAlign w:val="center"/>
          </w:tcPr>
          <w:p w14:paraId="79F84537" w14:textId="77777777" w:rsidR="00D01781" w:rsidRPr="00E070AF" w:rsidRDefault="00D01781" w:rsidP="000F32A0">
            <w:pPr>
              <w:jc w:val="center"/>
              <w:rPr>
                <w:rFonts w:ascii="Arial" w:hAnsi="Arial" w:cs="Arial"/>
                <w:color w:val="000000"/>
                <w:sz w:val="22"/>
                <w:szCs w:val="20"/>
              </w:rPr>
            </w:pPr>
          </w:p>
        </w:tc>
        <w:tc>
          <w:tcPr>
            <w:tcW w:w="3780" w:type="dxa"/>
            <w:vAlign w:val="center"/>
          </w:tcPr>
          <w:p w14:paraId="44844704" w14:textId="77777777" w:rsidR="00D01781" w:rsidRPr="00E070AF" w:rsidRDefault="00D01781" w:rsidP="000F32A0">
            <w:pPr>
              <w:rPr>
                <w:rFonts w:ascii="Arial" w:hAnsi="Arial" w:cs="Arial"/>
                <w:color w:val="000000"/>
                <w:sz w:val="22"/>
                <w:szCs w:val="22"/>
              </w:rPr>
            </w:pPr>
            <w:r w:rsidRPr="00E070AF">
              <w:rPr>
                <w:rFonts w:ascii="Arial" w:hAnsi="Arial" w:cs="Arial"/>
                <w:color w:val="000000"/>
                <w:sz w:val="22"/>
                <w:szCs w:val="22"/>
              </w:rPr>
              <w:t>Trasformazione</w:t>
            </w:r>
          </w:p>
        </w:tc>
        <w:tc>
          <w:tcPr>
            <w:tcW w:w="1278" w:type="dxa"/>
          </w:tcPr>
          <w:p w14:paraId="21A53DFF" w14:textId="77777777" w:rsidR="00D01781" w:rsidRPr="00E070AF" w:rsidRDefault="00D01781" w:rsidP="00780386">
            <w:pPr>
              <w:spacing w:before="100"/>
              <w:jc w:val="center"/>
              <w:rPr>
                <w:rFonts w:ascii="Arial" w:hAnsi="Arial" w:cs="Arial"/>
                <w:color w:val="000000"/>
                <w:sz w:val="20"/>
                <w:szCs w:val="20"/>
              </w:rPr>
            </w:pPr>
            <w:r w:rsidRPr="00E070AF">
              <w:rPr>
                <w:rFonts w:ascii="Arial" w:hAnsi="Arial" w:cs="Arial"/>
                <w:sz w:val="20"/>
              </w:rPr>
              <w:fldChar w:fldCharType="begin">
                <w:ffData>
                  <w:name w:val="Check21"/>
                  <w:enabled/>
                  <w:calcOnExit w:val="0"/>
                  <w:checkBox>
                    <w:sizeAuto/>
                    <w:default w:val="0"/>
                    <w:checked w:val="0"/>
                  </w:checkBox>
                </w:ffData>
              </w:fldChar>
            </w:r>
            <w:r w:rsidRPr="00E070AF">
              <w:rPr>
                <w:rFonts w:ascii="Arial" w:hAnsi="Arial" w:cs="Arial"/>
                <w:sz w:val="20"/>
              </w:rPr>
              <w:instrText xml:space="preserve"> FORMCHECKBOX </w:instrText>
            </w:r>
            <w:r w:rsidRPr="00E070AF">
              <w:rPr>
                <w:rFonts w:ascii="Arial" w:hAnsi="Arial" w:cs="Arial"/>
                <w:sz w:val="20"/>
              </w:rPr>
            </w:r>
            <w:r w:rsidRPr="00E070AF">
              <w:rPr>
                <w:rFonts w:ascii="Arial" w:hAnsi="Arial" w:cs="Arial"/>
                <w:sz w:val="20"/>
              </w:rPr>
              <w:fldChar w:fldCharType="separate"/>
            </w:r>
            <w:r w:rsidRPr="00E070AF">
              <w:rPr>
                <w:rFonts w:ascii="Arial" w:hAnsi="Arial" w:cs="Arial"/>
                <w:sz w:val="20"/>
              </w:rPr>
              <w:fldChar w:fldCharType="end"/>
            </w:r>
          </w:p>
        </w:tc>
        <w:tc>
          <w:tcPr>
            <w:tcW w:w="1203" w:type="dxa"/>
          </w:tcPr>
          <w:p w14:paraId="5B48156F" w14:textId="77777777" w:rsidR="00D01781" w:rsidRPr="00E070AF" w:rsidRDefault="00D01781" w:rsidP="00780386">
            <w:pPr>
              <w:spacing w:before="100"/>
              <w:jc w:val="center"/>
              <w:rPr>
                <w:rFonts w:ascii="Arial" w:hAnsi="Arial" w:cs="Arial"/>
                <w:color w:val="000000"/>
                <w:sz w:val="20"/>
                <w:szCs w:val="20"/>
              </w:rPr>
            </w:pPr>
            <w:r w:rsidRPr="00E070AF">
              <w:rPr>
                <w:rFonts w:ascii="Arial" w:hAnsi="Arial" w:cs="Arial"/>
                <w:sz w:val="20"/>
              </w:rPr>
              <w:fldChar w:fldCharType="begin">
                <w:ffData>
                  <w:name w:val="Check21"/>
                  <w:enabled/>
                  <w:calcOnExit w:val="0"/>
                  <w:checkBox>
                    <w:sizeAuto/>
                    <w:default w:val="0"/>
                    <w:checked w:val="0"/>
                  </w:checkBox>
                </w:ffData>
              </w:fldChar>
            </w:r>
            <w:r w:rsidRPr="00E070AF">
              <w:rPr>
                <w:rFonts w:ascii="Arial" w:hAnsi="Arial" w:cs="Arial"/>
                <w:sz w:val="20"/>
              </w:rPr>
              <w:instrText xml:space="preserve"> FORMCHECKBOX </w:instrText>
            </w:r>
            <w:r w:rsidRPr="00E070AF">
              <w:rPr>
                <w:rFonts w:ascii="Arial" w:hAnsi="Arial" w:cs="Arial"/>
                <w:sz w:val="20"/>
              </w:rPr>
            </w:r>
            <w:r w:rsidRPr="00E070AF">
              <w:rPr>
                <w:rFonts w:ascii="Arial" w:hAnsi="Arial" w:cs="Arial"/>
                <w:sz w:val="20"/>
              </w:rPr>
              <w:fldChar w:fldCharType="separate"/>
            </w:r>
            <w:r w:rsidRPr="00E070AF">
              <w:rPr>
                <w:rFonts w:ascii="Arial" w:hAnsi="Arial" w:cs="Arial"/>
                <w:sz w:val="20"/>
              </w:rPr>
              <w:fldChar w:fldCharType="end"/>
            </w:r>
          </w:p>
        </w:tc>
        <w:tc>
          <w:tcPr>
            <w:tcW w:w="1174" w:type="dxa"/>
          </w:tcPr>
          <w:p w14:paraId="776B2D32" w14:textId="77777777" w:rsidR="00D01781" w:rsidRPr="00E070AF" w:rsidRDefault="00D01781" w:rsidP="00780386">
            <w:pPr>
              <w:spacing w:before="100"/>
              <w:jc w:val="center"/>
              <w:rPr>
                <w:rFonts w:ascii="Arial" w:hAnsi="Arial" w:cs="Arial"/>
                <w:color w:val="000000"/>
                <w:sz w:val="20"/>
                <w:szCs w:val="20"/>
              </w:rPr>
            </w:pPr>
            <w:r w:rsidRPr="00E070AF">
              <w:rPr>
                <w:rFonts w:ascii="Arial" w:hAnsi="Arial" w:cs="Arial"/>
                <w:sz w:val="20"/>
              </w:rPr>
              <w:fldChar w:fldCharType="begin">
                <w:ffData>
                  <w:name w:val="Check21"/>
                  <w:enabled/>
                  <w:calcOnExit w:val="0"/>
                  <w:checkBox>
                    <w:sizeAuto/>
                    <w:default w:val="0"/>
                    <w:checked w:val="0"/>
                  </w:checkBox>
                </w:ffData>
              </w:fldChar>
            </w:r>
            <w:r w:rsidRPr="00E070AF">
              <w:rPr>
                <w:rFonts w:ascii="Arial" w:hAnsi="Arial" w:cs="Arial"/>
                <w:sz w:val="20"/>
              </w:rPr>
              <w:instrText xml:space="preserve"> FORMCHECKBOX </w:instrText>
            </w:r>
            <w:r w:rsidRPr="00E070AF">
              <w:rPr>
                <w:rFonts w:ascii="Arial" w:hAnsi="Arial" w:cs="Arial"/>
                <w:sz w:val="20"/>
              </w:rPr>
            </w:r>
            <w:r w:rsidRPr="00E070AF">
              <w:rPr>
                <w:rFonts w:ascii="Arial" w:hAnsi="Arial" w:cs="Arial"/>
                <w:sz w:val="20"/>
              </w:rPr>
              <w:fldChar w:fldCharType="separate"/>
            </w:r>
            <w:r w:rsidRPr="00E070AF">
              <w:rPr>
                <w:rFonts w:ascii="Arial" w:hAnsi="Arial" w:cs="Arial"/>
                <w:sz w:val="20"/>
              </w:rPr>
              <w:fldChar w:fldCharType="end"/>
            </w:r>
          </w:p>
        </w:tc>
        <w:tc>
          <w:tcPr>
            <w:tcW w:w="1174" w:type="dxa"/>
          </w:tcPr>
          <w:p w14:paraId="65B1CA40" w14:textId="77777777" w:rsidR="00D01781" w:rsidRPr="00E070AF" w:rsidRDefault="00D01781" w:rsidP="00780386">
            <w:pPr>
              <w:spacing w:before="100"/>
              <w:jc w:val="center"/>
              <w:rPr>
                <w:rFonts w:ascii="Arial" w:hAnsi="Arial" w:cs="Arial"/>
                <w:color w:val="000000"/>
                <w:sz w:val="20"/>
                <w:szCs w:val="20"/>
              </w:rPr>
            </w:pPr>
            <w:r w:rsidRPr="00E070AF">
              <w:rPr>
                <w:rFonts w:ascii="Arial" w:hAnsi="Arial" w:cs="Arial"/>
                <w:sz w:val="20"/>
              </w:rPr>
              <w:fldChar w:fldCharType="begin">
                <w:ffData>
                  <w:name w:val="Check21"/>
                  <w:enabled/>
                  <w:calcOnExit w:val="0"/>
                  <w:checkBox>
                    <w:sizeAuto/>
                    <w:default w:val="0"/>
                    <w:checked w:val="0"/>
                  </w:checkBox>
                </w:ffData>
              </w:fldChar>
            </w:r>
            <w:r w:rsidRPr="00E070AF">
              <w:rPr>
                <w:rFonts w:ascii="Arial" w:hAnsi="Arial" w:cs="Arial"/>
                <w:sz w:val="20"/>
              </w:rPr>
              <w:instrText xml:space="preserve"> FORMCHECKBOX </w:instrText>
            </w:r>
            <w:r w:rsidRPr="00E070AF">
              <w:rPr>
                <w:rFonts w:ascii="Arial" w:hAnsi="Arial" w:cs="Arial"/>
                <w:sz w:val="20"/>
              </w:rPr>
            </w:r>
            <w:r w:rsidRPr="00E070AF">
              <w:rPr>
                <w:rFonts w:ascii="Arial" w:hAnsi="Arial" w:cs="Arial"/>
                <w:sz w:val="20"/>
              </w:rPr>
              <w:fldChar w:fldCharType="separate"/>
            </w:r>
            <w:r w:rsidRPr="00E070AF">
              <w:rPr>
                <w:rFonts w:ascii="Arial" w:hAnsi="Arial" w:cs="Arial"/>
                <w:sz w:val="20"/>
              </w:rPr>
              <w:fldChar w:fldCharType="end"/>
            </w:r>
          </w:p>
        </w:tc>
      </w:tr>
      <w:tr w:rsidR="00D01781" w:rsidRPr="00E070AF" w14:paraId="222C9624" w14:textId="77777777" w:rsidTr="00524D9E">
        <w:trPr>
          <w:cantSplit/>
          <w:trHeight w:val="418"/>
          <w:jc w:val="center"/>
        </w:trPr>
        <w:tc>
          <w:tcPr>
            <w:tcW w:w="2208" w:type="dxa"/>
            <w:vMerge/>
          </w:tcPr>
          <w:p w14:paraId="1D76A8D1" w14:textId="77777777" w:rsidR="00D01781" w:rsidRPr="00E070AF" w:rsidRDefault="00D01781" w:rsidP="000F32A0">
            <w:pPr>
              <w:rPr>
                <w:rFonts w:ascii="Arial" w:hAnsi="Arial" w:cs="Arial"/>
                <w:color w:val="000000"/>
                <w:sz w:val="22"/>
                <w:szCs w:val="20"/>
              </w:rPr>
            </w:pPr>
          </w:p>
        </w:tc>
        <w:tc>
          <w:tcPr>
            <w:tcW w:w="3780" w:type="dxa"/>
            <w:vAlign w:val="center"/>
          </w:tcPr>
          <w:p w14:paraId="6C370D19" w14:textId="77777777" w:rsidR="00D01781" w:rsidRPr="00E070AF" w:rsidRDefault="00D01781" w:rsidP="000F32A0">
            <w:pPr>
              <w:rPr>
                <w:rFonts w:ascii="Arial" w:hAnsi="Arial" w:cs="Arial"/>
                <w:color w:val="000000"/>
                <w:sz w:val="22"/>
                <w:szCs w:val="22"/>
              </w:rPr>
            </w:pPr>
            <w:r w:rsidRPr="00E070AF">
              <w:rPr>
                <w:rFonts w:ascii="Arial" w:hAnsi="Arial" w:cs="Arial"/>
                <w:color w:val="000000"/>
                <w:sz w:val="22"/>
                <w:szCs w:val="22"/>
              </w:rPr>
              <w:t>Confezionamento</w:t>
            </w:r>
          </w:p>
        </w:tc>
        <w:tc>
          <w:tcPr>
            <w:tcW w:w="1278" w:type="dxa"/>
          </w:tcPr>
          <w:p w14:paraId="16FE7A9C" w14:textId="77777777" w:rsidR="00D01781" w:rsidRPr="00E070AF" w:rsidRDefault="00D01781" w:rsidP="00780386">
            <w:pPr>
              <w:spacing w:before="100"/>
              <w:jc w:val="center"/>
              <w:rPr>
                <w:rFonts w:ascii="Arial" w:hAnsi="Arial" w:cs="Arial"/>
                <w:color w:val="000000"/>
                <w:sz w:val="20"/>
                <w:szCs w:val="20"/>
              </w:rPr>
            </w:pPr>
            <w:r w:rsidRPr="00E070AF">
              <w:rPr>
                <w:rFonts w:ascii="Arial" w:hAnsi="Arial" w:cs="Arial"/>
                <w:sz w:val="20"/>
              </w:rPr>
              <w:fldChar w:fldCharType="begin">
                <w:ffData>
                  <w:name w:val="Check21"/>
                  <w:enabled/>
                  <w:calcOnExit w:val="0"/>
                  <w:checkBox>
                    <w:sizeAuto/>
                    <w:default w:val="0"/>
                    <w:checked w:val="0"/>
                  </w:checkBox>
                </w:ffData>
              </w:fldChar>
            </w:r>
            <w:r w:rsidRPr="00E070AF">
              <w:rPr>
                <w:rFonts w:ascii="Arial" w:hAnsi="Arial" w:cs="Arial"/>
                <w:sz w:val="20"/>
              </w:rPr>
              <w:instrText xml:space="preserve"> FORMCHECKBOX </w:instrText>
            </w:r>
            <w:r w:rsidRPr="00E070AF">
              <w:rPr>
                <w:rFonts w:ascii="Arial" w:hAnsi="Arial" w:cs="Arial"/>
                <w:sz w:val="20"/>
              </w:rPr>
            </w:r>
            <w:r w:rsidRPr="00E070AF">
              <w:rPr>
                <w:rFonts w:ascii="Arial" w:hAnsi="Arial" w:cs="Arial"/>
                <w:sz w:val="20"/>
              </w:rPr>
              <w:fldChar w:fldCharType="separate"/>
            </w:r>
            <w:r w:rsidRPr="00E070AF">
              <w:rPr>
                <w:rFonts w:ascii="Arial" w:hAnsi="Arial" w:cs="Arial"/>
                <w:sz w:val="20"/>
              </w:rPr>
              <w:fldChar w:fldCharType="end"/>
            </w:r>
          </w:p>
        </w:tc>
        <w:tc>
          <w:tcPr>
            <w:tcW w:w="1203" w:type="dxa"/>
          </w:tcPr>
          <w:p w14:paraId="3BB27655" w14:textId="77777777" w:rsidR="00D01781" w:rsidRPr="00E070AF" w:rsidRDefault="00D01781" w:rsidP="00780386">
            <w:pPr>
              <w:spacing w:before="100"/>
              <w:jc w:val="center"/>
              <w:rPr>
                <w:rFonts w:ascii="Arial" w:hAnsi="Arial" w:cs="Arial"/>
                <w:color w:val="000000"/>
                <w:sz w:val="20"/>
                <w:szCs w:val="20"/>
              </w:rPr>
            </w:pPr>
            <w:r w:rsidRPr="00E070AF">
              <w:rPr>
                <w:rFonts w:ascii="Arial" w:hAnsi="Arial" w:cs="Arial"/>
                <w:sz w:val="20"/>
              </w:rPr>
              <w:fldChar w:fldCharType="begin">
                <w:ffData>
                  <w:name w:val="Check21"/>
                  <w:enabled/>
                  <w:calcOnExit w:val="0"/>
                  <w:checkBox>
                    <w:sizeAuto/>
                    <w:default w:val="0"/>
                    <w:checked w:val="0"/>
                  </w:checkBox>
                </w:ffData>
              </w:fldChar>
            </w:r>
            <w:r w:rsidRPr="00E070AF">
              <w:rPr>
                <w:rFonts w:ascii="Arial" w:hAnsi="Arial" w:cs="Arial"/>
                <w:sz w:val="20"/>
              </w:rPr>
              <w:instrText xml:space="preserve"> FORMCHECKBOX </w:instrText>
            </w:r>
            <w:r w:rsidRPr="00E070AF">
              <w:rPr>
                <w:rFonts w:ascii="Arial" w:hAnsi="Arial" w:cs="Arial"/>
                <w:sz w:val="20"/>
              </w:rPr>
            </w:r>
            <w:r w:rsidRPr="00E070AF">
              <w:rPr>
                <w:rFonts w:ascii="Arial" w:hAnsi="Arial" w:cs="Arial"/>
                <w:sz w:val="20"/>
              </w:rPr>
              <w:fldChar w:fldCharType="separate"/>
            </w:r>
            <w:r w:rsidRPr="00E070AF">
              <w:rPr>
                <w:rFonts w:ascii="Arial" w:hAnsi="Arial" w:cs="Arial"/>
                <w:sz w:val="20"/>
              </w:rPr>
              <w:fldChar w:fldCharType="end"/>
            </w:r>
          </w:p>
        </w:tc>
        <w:tc>
          <w:tcPr>
            <w:tcW w:w="1174" w:type="dxa"/>
          </w:tcPr>
          <w:p w14:paraId="4872758B" w14:textId="77777777" w:rsidR="00D01781" w:rsidRPr="00E070AF" w:rsidRDefault="00D01781" w:rsidP="00780386">
            <w:pPr>
              <w:spacing w:before="100"/>
              <w:jc w:val="center"/>
              <w:rPr>
                <w:rFonts w:ascii="Arial" w:hAnsi="Arial" w:cs="Arial"/>
                <w:color w:val="000000"/>
                <w:sz w:val="20"/>
                <w:szCs w:val="20"/>
              </w:rPr>
            </w:pPr>
            <w:r w:rsidRPr="00E070AF">
              <w:rPr>
                <w:rFonts w:ascii="Arial" w:hAnsi="Arial" w:cs="Arial"/>
                <w:sz w:val="20"/>
              </w:rPr>
              <w:fldChar w:fldCharType="begin">
                <w:ffData>
                  <w:name w:val="Check21"/>
                  <w:enabled/>
                  <w:calcOnExit w:val="0"/>
                  <w:checkBox>
                    <w:sizeAuto/>
                    <w:default w:val="0"/>
                    <w:checked w:val="0"/>
                  </w:checkBox>
                </w:ffData>
              </w:fldChar>
            </w:r>
            <w:r w:rsidRPr="00E070AF">
              <w:rPr>
                <w:rFonts w:ascii="Arial" w:hAnsi="Arial" w:cs="Arial"/>
                <w:sz w:val="20"/>
              </w:rPr>
              <w:instrText xml:space="preserve"> FORMCHECKBOX </w:instrText>
            </w:r>
            <w:r w:rsidRPr="00E070AF">
              <w:rPr>
                <w:rFonts w:ascii="Arial" w:hAnsi="Arial" w:cs="Arial"/>
                <w:sz w:val="20"/>
              </w:rPr>
            </w:r>
            <w:r w:rsidRPr="00E070AF">
              <w:rPr>
                <w:rFonts w:ascii="Arial" w:hAnsi="Arial" w:cs="Arial"/>
                <w:sz w:val="20"/>
              </w:rPr>
              <w:fldChar w:fldCharType="separate"/>
            </w:r>
            <w:r w:rsidRPr="00E070AF">
              <w:rPr>
                <w:rFonts w:ascii="Arial" w:hAnsi="Arial" w:cs="Arial"/>
                <w:sz w:val="20"/>
              </w:rPr>
              <w:fldChar w:fldCharType="end"/>
            </w:r>
          </w:p>
        </w:tc>
        <w:tc>
          <w:tcPr>
            <w:tcW w:w="1174" w:type="dxa"/>
          </w:tcPr>
          <w:p w14:paraId="6A142717" w14:textId="77777777" w:rsidR="00D01781" w:rsidRPr="00E070AF" w:rsidRDefault="00D01781" w:rsidP="00780386">
            <w:pPr>
              <w:spacing w:before="100"/>
              <w:jc w:val="center"/>
              <w:rPr>
                <w:rFonts w:ascii="Arial" w:hAnsi="Arial" w:cs="Arial"/>
                <w:color w:val="000000"/>
                <w:sz w:val="20"/>
                <w:szCs w:val="20"/>
              </w:rPr>
            </w:pPr>
            <w:r w:rsidRPr="00E070AF">
              <w:rPr>
                <w:rFonts w:ascii="Arial" w:hAnsi="Arial" w:cs="Arial"/>
                <w:sz w:val="20"/>
              </w:rPr>
              <w:fldChar w:fldCharType="begin">
                <w:ffData>
                  <w:name w:val="Check21"/>
                  <w:enabled/>
                  <w:calcOnExit w:val="0"/>
                  <w:checkBox>
                    <w:sizeAuto/>
                    <w:default w:val="0"/>
                    <w:checked w:val="0"/>
                  </w:checkBox>
                </w:ffData>
              </w:fldChar>
            </w:r>
            <w:r w:rsidRPr="00E070AF">
              <w:rPr>
                <w:rFonts w:ascii="Arial" w:hAnsi="Arial" w:cs="Arial"/>
                <w:sz w:val="20"/>
              </w:rPr>
              <w:instrText xml:space="preserve"> FORMCHECKBOX </w:instrText>
            </w:r>
            <w:r w:rsidRPr="00E070AF">
              <w:rPr>
                <w:rFonts w:ascii="Arial" w:hAnsi="Arial" w:cs="Arial"/>
                <w:sz w:val="20"/>
              </w:rPr>
            </w:r>
            <w:r w:rsidRPr="00E070AF">
              <w:rPr>
                <w:rFonts w:ascii="Arial" w:hAnsi="Arial" w:cs="Arial"/>
                <w:sz w:val="20"/>
              </w:rPr>
              <w:fldChar w:fldCharType="separate"/>
            </w:r>
            <w:r w:rsidRPr="00E070AF">
              <w:rPr>
                <w:rFonts w:ascii="Arial" w:hAnsi="Arial" w:cs="Arial"/>
                <w:sz w:val="20"/>
              </w:rPr>
              <w:fldChar w:fldCharType="end"/>
            </w:r>
          </w:p>
        </w:tc>
      </w:tr>
      <w:tr w:rsidR="00D01781" w:rsidRPr="00E070AF" w14:paraId="13A85BC1" w14:textId="77777777" w:rsidTr="00524D9E">
        <w:trPr>
          <w:cantSplit/>
          <w:trHeight w:val="411"/>
          <w:jc w:val="center"/>
        </w:trPr>
        <w:tc>
          <w:tcPr>
            <w:tcW w:w="2208" w:type="dxa"/>
            <w:vMerge/>
          </w:tcPr>
          <w:p w14:paraId="2388B56D" w14:textId="77777777" w:rsidR="00D01781" w:rsidRPr="00E070AF" w:rsidRDefault="00D01781" w:rsidP="000F32A0">
            <w:pPr>
              <w:rPr>
                <w:rFonts w:ascii="Arial" w:hAnsi="Arial" w:cs="Arial"/>
                <w:color w:val="000000"/>
                <w:sz w:val="22"/>
                <w:szCs w:val="20"/>
              </w:rPr>
            </w:pPr>
          </w:p>
        </w:tc>
        <w:tc>
          <w:tcPr>
            <w:tcW w:w="3780" w:type="dxa"/>
            <w:vAlign w:val="center"/>
          </w:tcPr>
          <w:p w14:paraId="4EA4E1FA" w14:textId="77777777" w:rsidR="00D01781" w:rsidRPr="00E070AF" w:rsidRDefault="00D01781" w:rsidP="000F32A0">
            <w:pPr>
              <w:rPr>
                <w:rFonts w:ascii="Arial" w:hAnsi="Arial" w:cs="Arial"/>
                <w:color w:val="000000"/>
                <w:sz w:val="22"/>
                <w:szCs w:val="22"/>
              </w:rPr>
            </w:pPr>
            <w:r w:rsidRPr="00E070AF">
              <w:rPr>
                <w:rFonts w:ascii="Arial" w:hAnsi="Arial" w:cs="Arial"/>
                <w:color w:val="000000"/>
                <w:sz w:val="22"/>
                <w:szCs w:val="22"/>
              </w:rPr>
              <w:t>Etichettatura</w:t>
            </w:r>
          </w:p>
        </w:tc>
        <w:tc>
          <w:tcPr>
            <w:tcW w:w="1278" w:type="dxa"/>
          </w:tcPr>
          <w:p w14:paraId="267E0352" w14:textId="77777777" w:rsidR="00D01781" w:rsidRPr="00E070AF" w:rsidRDefault="00D01781" w:rsidP="00780386">
            <w:pPr>
              <w:spacing w:before="100"/>
              <w:jc w:val="center"/>
              <w:rPr>
                <w:rFonts w:ascii="Arial" w:hAnsi="Arial" w:cs="Arial"/>
                <w:color w:val="000000"/>
                <w:sz w:val="20"/>
                <w:szCs w:val="20"/>
              </w:rPr>
            </w:pPr>
            <w:r w:rsidRPr="00E070AF">
              <w:rPr>
                <w:rFonts w:ascii="Arial" w:hAnsi="Arial" w:cs="Arial"/>
                <w:sz w:val="20"/>
              </w:rPr>
              <w:fldChar w:fldCharType="begin">
                <w:ffData>
                  <w:name w:val="Check21"/>
                  <w:enabled/>
                  <w:calcOnExit w:val="0"/>
                  <w:checkBox>
                    <w:sizeAuto/>
                    <w:default w:val="0"/>
                    <w:checked w:val="0"/>
                  </w:checkBox>
                </w:ffData>
              </w:fldChar>
            </w:r>
            <w:r w:rsidRPr="00E070AF">
              <w:rPr>
                <w:rFonts w:ascii="Arial" w:hAnsi="Arial" w:cs="Arial"/>
                <w:sz w:val="20"/>
              </w:rPr>
              <w:instrText xml:space="preserve"> FORMCHECKBOX </w:instrText>
            </w:r>
            <w:r w:rsidRPr="00E070AF">
              <w:rPr>
                <w:rFonts w:ascii="Arial" w:hAnsi="Arial" w:cs="Arial"/>
                <w:sz w:val="20"/>
              </w:rPr>
            </w:r>
            <w:r w:rsidRPr="00E070AF">
              <w:rPr>
                <w:rFonts w:ascii="Arial" w:hAnsi="Arial" w:cs="Arial"/>
                <w:sz w:val="20"/>
              </w:rPr>
              <w:fldChar w:fldCharType="separate"/>
            </w:r>
            <w:r w:rsidRPr="00E070AF">
              <w:rPr>
                <w:rFonts w:ascii="Arial" w:hAnsi="Arial" w:cs="Arial"/>
                <w:sz w:val="20"/>
              </w:rPr>
              <w:fldChar w:fldCharType="end"/>
            </w:r>
          </w:p>
        </w:tc>
        <w:tc>
          <w:tcPr>
            <w:tcW w:w="1203" w:type="dxa"/>
          </w:tcPr>
          <w:p w14:paraId="4B522FEA" w14:textId="77777777" w:rsidR="00D01781" w:rsidRPr="00E070AF" w:rsidRDefault="00D01781" w:rsidP="00780386">
            <w:pPr>
              <w:spacing w:before="100"/>
              <w:jc w:val="center"/>
              <w:rPr>
                <w:rFonts w:ascii="Arial" w:hAnsi="Arial" w:cs="Arial"/>
                <w:color w:val="000000"/>
                <w:sz w:val="20"/>
                <w:szCs w:val="20"/>
              </w:rPr>
            </w:pPr>
            <w:r w:rsidRPr="00E070AF">
              <w:rPr>
                <w:rFonts w:ascii="Arial" w:hAnsi="Arial" w:cs="Arial"/>
                <w:sz w:val="20"/>
              </w:rPr>
              <w:fldChar w:fldCharType="begin">
                <w:ffData>
                  <w:name w:val="Check21"/>
                  <w:enabled/>
                  <w:calcOnExit w:val="0"/>
                  <w:checkBox>
                    <w:sizeAuto/>
                    <w:default w:val="0"/>
                    <w:checked w:val="0"/>
                  </w:checkBox>
                </w:ffData>
              </w:fldChar>
            </w:r>
            <w:r w:rsidRPr="00E070AF">
              <w:rPr>
                <w:rFonts w:ascii="Arial" w:hAnsi="Arial" w:cs="Arial"/>
                <w:sz w:val="20"/>
              </w:rPr>
              <w:instrText xml:space="preserve"> FORMCHECKBOX </w:instrText>
            </w:r>
            <w:r w:rsidRPr="00E070AF">
              <w:rPr>
                <w:rFonts w:ascii="Arial" w:hAnsi="Arial" w:cs="Arial"/>
                <w:sz w:val="20"/>
              </w:rPr>
            </w:r>
            <w:r w:rsidRPr="00E070AF">
              <w:rPr>
                <w:rFonts w:ascii="Arial" w:hAnsi="Arial" w:cs="Arial"/>
                <w:sz w:val="20"/>
              </w:rPr>
              <w:fldChar w:fldCharType="separate"/>
            </w:r>
            <w:r w:rsidRPr="00E070AF">
              <w:rPr>
                <w:rFonts w:ascii="Arial" w:hAnsi="Arial" w:cs="Arial"/>
                <w:sz w:val="20"/>
              </w:rPr>
              <w:fldChar w:fldCharType="end"/>
            </w:r>
          </w:p>
        </w:tc>
        <w:tc>
          <w:tcPr>
            <w:tcW w:w="1174" w:type="dxa"/>
          </w:tcPr>
          <w:p w14:paraId="2B04F6A8" w14:textId="77777777" w:rsidR="00D01781" w:rsidRPr="00E070AF" w:rsidRDefault="00D01781" w:rsidP="00780386">
            <w:pPr>
              <w:spacing w:before="100"/>
              <w:jc w:val="center"/>
              <w:rPr>
                <w:rFonts w:ascii="Arial" w:hAnsi="Arial" w:cs="Arial"/>
                <w:color w:val="000000"/>
                <w:sz w:val="20"/>
                <w:szCs w:val="20"/>
              </w:rPr>
            </w:pPr>
            <w:r w:rsidRPr="00E070AF">
              <w:rPr>
                <w:rFonts w:ascii="Arial" w:hAnsi="Arial" w:cs="Arial"/>
                <w:sz w:val="20"/>
              </w:rPr>
              <w:fldChar w:fldCharType="begin">
                <w:ffData>
                  <w:name w:val="Check21"/>
                  <w:enabled/>
                  <w:calcOnExit w:val="0"/>
                  <w:checkBox>
                    <w:sizeAuto/>
                    <w:default w:val="0"/>
                    <w:checked w:val="0"/>
                  </w:checkBox>
                </w:ffData>
              </w:fldChar>
            </w:r>
            <w:r w:rsidRPr="00E070AF">
              <w:rPr>
                <w:rFonts w:ascii="Arial" w:hAnsi="Arial" w:cs="Arial"/>
                <w:sz w:val="20"/>
              </w:rPr>
              <w:instrText xml:space="preserve"> FORMCHECKBOX </w:instrText>
            </w:r>
            <w:r w:rsidRPr="00E070AF">
              <w:rPr>
                <w:rFonts w:ascii="Arial" w:hAnsi="Arial" w:cs="Arial"/>
                <w:sz w:val="20"/>
              </w:rPr>
            </w:r>
            <w:r w:rsidRPr="00E070AF">
              <w:rPr>
                <w:rFonts w:ascii="Arial" w:hAnsi="Arial" w:cs="Arial"/>
                <w:sz w:val="20"/>
              </w:rPr>
              <w:fldChar w:fldCharType="separate"/>
            </w:r>
            <w:r w:rsidRPr="00E070AF">
              <w:rPr>
                <w:rFonts w:ascii="Arial" w:hAnsi="Arial" w:cs="Arial"/>
                <w:sz w:val="20"/>
              </w:rPr>
              <w:fldChar w:fldCharType="end"/>
            </w:r>
          </w:p>
        </w:tc>
        <w:tc>
          <w:tcPr>
            <w:tcW w:w="1174" w:type="dxa"/>
          </w:tcPr>
          <w:p w14:paraId="78774BEB" w14:textId="77777777" w:rsidR="00D01781" w:rsidRPr="00E070AF" w:rsidRDefault="00D01781" w:rsidP="00780386">
            <w:pPr>
              <w:spacing w:before="100"/>
              <w:jc w:val="center"/>
              <w:rPr>
                <w:rFonts w:ascii="Arial" w:hAnsi="Arial" w:cs="Arial"/>
                <w:color w:val="000000"/>
                <w:sz w:val="20"/>
                <w:szCs w:val="20"/>
              </w:rPr>
            </w:pPr>
            <w:r w:rsidRPr="00E070AF">
              <w:rPr>
                <w:rFonts w:ascii="Arial" w:hAnsi="Arial" w:cs="Arial"/>
                <w:sz w:val="20"/>
              </w:rPr>
              <w:fldChar w:fldCharType="begin">
                <w:ffData>
                  <w:name w:val="Check21"/>
                  <w:enabled/>
                  <w:calcOnExit w:val="0"/>
                  <w:checkBox>
                    <w:sizeAuto/>
                    <w:default w:val="0"/>
                    <w:checked w:val="0"/>
                  </w:checkBox>
                </w:ffData>
              </w:fldChar>
            </w:r>
            <w:r w:rsidRPr="00E070AF">
              <w:rPr>
                <w:rFonts w:ascii="Arial" w:hAnsi="Arial" w:cs="Arial"/>
                <w:sz w:val="20"/>
              </w:rPr>
              <w:instrText xml:space="preserve"> FORMCHECKBOX </w:instrText>
            </w:r>
            <w:r w:rsidRPr="00E070AF">
              <w:rPr>
                <w:rFonts w:ascii="Arial" w:hAnsi="Arial" w:cs="Arial"/>
                <w:sz w:val="20"/>
              </w:rPr>
            </w:r>
            <w:r w:rsidRPr="00E070AF">
              <w:rPr>
                <w:rFonts w:ascii="Arial" w:hAnsi="Arial" w:cs="Arial"/>
                <w:sz w:val="20"/>
              </w:rPr>
              <w:fldChar w:fldCharType="separate"/>
            </w:r>
            <w:r w:rsidRPr="00E070AF">
              <w:rPr>
                <w:rFonts w:ascii="Arial" w:hAnsi="Arial" w:cs="Arial"/>
                <w:sz w:val="20"/>
              </w:rPr>
              <w:fldChar w:fldCharType="end"/>
            </w:r>
          </w:p>
        </w:tc>
      </w:tr>
      <w:tr w:rsidR="00D01781" w:rsidRPr="00E070AF" w14:paraId="4B023226" w14:textId="77777777" w:rsidTr="00524D9E">
        <w:trPr>
          <w:cantSplit/>
          <w:trHeight w:val="417"/>
          <w:jc w:val="center"/>
        </w:trPr>
        <w:tc>
          <w:tcPr>
            <w:tcW w:w="2208" w:type="dxa"/>
            <w:vMerge/>
          </w:tcPr>
          <w:p w14:paraId="3CD4A573" w14:textId="77777777" w:rsidR="00D01781" w:rsidRPr="00E070AF" w:rsidRDefault="00D01781" w:rsidP="000F32A0">
            <w:pPr>
              <w:rPr>
                <w:rFonts w:ascii="Arial" w:hAnsi="Arial" w:cs="Arial"/>
                <w:color w:val="000000"/>
                <w:sz w:val="22"/>
                <w:szCs w:val="20"/>
              </w:rPr>
            </w:pPr>
          </w:p>
        </w:tc>
        <w:tc>
          <w:tcPr>
            <w:tcW w:w="3780" w:type="dxa"/>
            <w:vAlign w:val="center"/>
          </w:tcPr>
          <w:p w14:paraId="44DBF84E" w14:textId="77777777" w:rsidR="00D01781" w:rsidRPr="00E070AF" w:rsidRDefault="00D01781" w:rsidP="000F32A0">
            <w:pPr>
              <w:rPr>
                <w:rFonts w:ascii="Arial" w:hAnsi="Arial" w:cs="Arial"/>
                <w:color w:val="000000"/>
                <w:sz w:val="22"/>
                <w:szCs w:val="22"/>
              </w:rPr>
            </w:pPr>
            <w:r w:rsidRPr="00E070AF">
              <w:rPr>
                <w:rFonts w:ascii="Arial" w:hAnsi="Arial" w:cs="Arial"/>
                <w:color w:val="000000"/>
                <w:sz w:val="22"/>
                <w:szCs w:val="22"/>
              </w:rPr>
              <w:t>Frigoconservazione</w:t>
            </w:r>
          </w:p>
        </w:tc>
        <w:tc>
          <w:tcPr>
            <w:tcW w:w="1278" w:type="dxa"/>
          </w:tcPr>
          <w:p w14:paraId="45D1A5C6" w14:textId="77777777" w:rsidR="00D01781" w:rsidRPr="00E070AF" w:rsidRDefault="00D01781" w:rsidP="00780386">
            <w:pPr>
              <w:spacing w:before="100"/>
              <w:jc w:val="center"/>
              <w:rPr>
                <w:rFonts w:ascii="Arial" w:hAnsi="Arial" w:cs="Arial"/>
                <w:color w:val="000000"/>
                <w:sz w:val="20"/>
                <w:szCs w:val="20"/>
              </w:rPr>
            </w:pPr>
            <w:r w:rsidRPr="00E070AF">
              <w:rPr>
                <w:rFonts w:ascii="Arial" w:hAnsi="Arial" w:cs="Arial"/>
                <w:sz w:val="20"/>
              </w:rPr>
              <w:fldChar w:fldCharType="begin">
                <w:ffData>
                  <w:name w:val="Check21"/>
                  <w:enabled/>
                  <w:calcOnExit w:val="0"/>
                  <w:checkBox>
                    <w:sizeAuto/>
                    <w:default w:val="0"/>
                    <w:checked w:val="0"/>
                  </w:checkBox>
                </w:ffData>
              </w:fldChar>
            </w:r>
            <w:r w:rsidRPr="00E070AF">
              <w:rPr>
                <w:rFonts w:ascii="Arial" w:hAnsi="Arial" w:cs="Arial"/>
                <w:sz w:val="20"/>
              </w:rPr>
              <w:instrText xml:space="preserve"> FORMCHECKBOX </w:instrText>
            </w:r>
            <w:r w:rsidRPr="00E070AF">
              <w:rPr>
                <w:rFonts w:ascii="Arial" w:hAnsi="Arial" w:cs="Arial"/>
                <w:sz w:val="20"/>
              </w:rPr>
            </w:r>
            <w:r w:rsidRPr="00E070AF">
              <w:rPr>
                <w:rFonts w:ascii="Arial" w:hAnsi="Arial" w:cs="Arial"/>
                <w:sz w:val="20"/>
              </w:rPr>
              <w:fldChar w:fldCharType="separate"/>
            </w:r>
            <w:r w:rsidRPr="00E070AF">
              <w:rPr>
                <w:rFonts w:ascii="Arial" w:hAnsi="Arial" w:cs="Arial"/>
                <w:sz w:val="20"/>
              </w:rPr>
              <w:fldChar w:fldCharType="end"/>
            </w:r>
          </w:p>
        </w:tc>
        <w:tc>
          <w:tcPr>
            <w:tcW w:w="1203" w:type="dxa"/>
          </w:tcPr>
          <w:p w14:paraId="16D163D1" w14:textId="77777777" w:rsidR="00D01781" w:rsidRPr="00E070AF" w:rsidRDefault="00D01781" w:rsidP="00780386">
            <w:pPr>
              <w:spacing w:before="100"/>
              <w:jc w:val="center"/>
              <w:rPr>
                <w:rFonts w:ascii="Arial" w:hAnsi="Arial" w:cs="Arial"/>
                <w:color w:val="000000"/>
                <w:sz w:val="20"/>
                <w:szCs w:val="20"/>
              </w:rPr>
            </w:pPr>
            <w:r w:rsidRPr="00E070AF">
              <w:rPr>
                <w:rFonts w:ascii="Arial" w:hAnsi="Arial" w:cs="Arial"/>
                <w:sz w:val="20"/>
              </w:rPr>
              <w:fldChar w:fldCharType="begin">
                <w:ffData>
                  <w:name w:val="Check21"/>
                  <w:enabled/>
                  <w:calcOnExit w:val="0"/>
                  <w:checkBox>
                    <w:sizeAuto/>
                    <w:default w:val="0"/>
                    <w:checked w:val="0"/>
                  </w:checkBox>
                </w:ffData>
              </w:fldChar>
            </w:r>
            <w:r w:rsidRPr="00E070AF">
              <w:rPr>
                <w:rFonts w:ascii="Arial" w:hAnsi="Arial" w:cs="Arial"/>
                <w:sz w:val="20"/>
              </w:rPr>
              <w:instrText xml:space="preserve"> FORMCHECKBOX </w:instrText>
            </w:r>
            <w:r w:rsidRPr="00E070AF">
              <w:rPr>
                <w:rFonts w:ascii="Arial" w:hAnsi="Arial" w:cs="Arial"/>
                <w:sz w:val="20"/>
              </w:rPr>
            </w:r>
            <w:r w:rsidRPr="00E070AF">
              <w:rPr>
                <w:rFonts w:ascii="Arial" w:hAnsi="Arial" w:cs="Arial"/>
                <w:sz w:val="20"/>
              </w:rPr>
              <w:fldChar w:fldCharType="separate"/>
            </w:r>
            <w:r w:rsidRPr="00E070AF">
              <w:rPr>
                <w:rFonts w:ascii="Arial" w:hAnsi="Arial" w:cs="Arial"/>
                <w:sz w:val="20"/>
              </w:rPr>
              <w:fldChar w:fldCharType="end"/>
            </w:r>
          </w:p>
        </w:tc>
        <w:tc>
          <w:tcPr>
            <w:tcW w:w="1174" w:type="dxa"/>
          </w:tcPr>
          <w:p w14:paraId="79EEF5F4" w14:textId="77777777" w:rsidR="00D01781" w:rsidRPr="00E070AF" w:rsidRDefault="00D01781" w:rsidP="00780386">
            <w:pPr>
              <w:spacing w:before="100"/>
              <w:jc w:val="center"/>
              <w:rPr>
                <w:rFonts w:ascii="Arial" w:hAnsi="Arial" w:cs="Arial"/>
                <w:color w:val="000000"/>
                <w:sz w:val="20"/>
                <w:szCs w:val="20"/>
              </w:rPr>
            </w:pPr>
            <w:r w:rsidRPr="00E070AF">
              <w:rPr>
                <w:rFonts w:ascii="Arial" w:hAnsi="Arial" w:cs="Arial"/>
                <w:sz w:val="20"/>
              </w:rPr>
              <w:fldChar w:fldCharType="begin">
                <w:ffData>
                  <w:name w:val="Check21"/>
                  <w:enabled/>
                  <w:calcOnExit w:val="0"/>
                  <w:checkBox>
                    <w:sizeAuto/>
                    <w:default w:val="0"/>
                    <w:checked w:val="0"/>
                  </w:checkBox>
                </w:ffData>
              </w:fldChar>
            </w:r>
            <w:r w:rsidRPr="00E070AF">
              <w:rPr>
                <w:rFonts w:ascii="Arial" w:hAnsi="Arial" w:cs="Arial"/>
                <w:sz w:val="20"/>
              </w:rPr>
              <w:instrText xml:space="preserve"> FORMCHECKBOX </w:instrText>
            </w:r>
            <w:r w:rsidRPr="00E070AF">
              <w:rPr>
                <w:rFonts w:ascii="Arial" w:hAnsi="Arial" w:cs="Arial"/>
                <w:sz w:val="20"/>
              </w:rPr>
            </w:r>
            <w:r w:rsidRPr="00E070AF">
              <w:rPr>
                <w:rFonts w:ascii="Arial" w:hAnsi="Arial" w:cs="Arial"/>
                <w:sz w:val="20"/>
              </w:rPr>
              <w:fldChar w:fldCharType="separate"/>
            </w:r>
            <w:r w:rsidRPr="00E070AF">
              <w:rPr>
                <w:rFonts w:ascii="Arial" w:hAnsi="Arial" w:cs="Arial"/>
                <w:sz w:val="20"/>
              </w:rPr>
              <w:fldChar w:fldCharType="end"/>
            </w:r>
          </w:p>
        </w:tc>
        <w:tc>
          <w:tcPr>
            <w:tcW w:w="1174" w:type="dxa"/>
          </w:tcPr>
          <w:p w14:paraId="5F5E9836" w14:textId="77777777" w:rsidR="00D01781" w:rsidRPr="00E070AF" w:rsidRDefault="00D01781" w:rsidP="00780386">
            <w:pPr>
              <w:spacing w:before="100"/>
              <w:jc w:val="center"/>
              <w:rPr>
                <w:rFonts w:ascii="Arial" w:hAnsi="Arial" w:cs="Arial"/>
                <w:color w:val="000000"/>
                <w:sz w:val="20"/>
                <w:szCs w:val="20"/>
              </w:rPr>
            </w:pPr>
            <w:r w:rsidRPr="00E070AF">
              <w:rPr>
                <w:rFonts w:ascii="Arial" w:hAnsi="Arial" w:cs="Arial"/>
                <w:sz w:val="20"/>
              </w:rPr>
              <w:fldChar w:fldCharType="begin">
                <w:ffData>
                  <w:name w:val="Check21"/>
                  <w:enabled/>
                  <w:calcOnExit w:val="0"/>
                  <w:checkBox>
                    <w:sizeAuto/>
                    <w:default w:val="0"/>
                    <w:checked w:val="0"/>
                  </w:checkBox>
                </w:ffData>
              </w:fldChar>
            </w:r>
            <w:r w:rsidRPr="00E070AF">
              <w:rPr>
                <w:rFonts w:ascii="Arial" w:hAnsi="Arial" w:cs="Arial"/>
                <w:sz w:val="20"/>
              </w:rPr>
              <w:instrText xml:space="preserve"> FORMCHECKBOX </w:instrText>
            </w:r>
            <w:r w:rsidRPr="00E070AF">
              <w:rPr>
                <w:rFonts w:ascii="Arial" w:hAnsi="Arial" w:cs="Arial"/>
                <w:sz w:val="20"/>
              </w:rPr>
            </w:r>
            <w:r w:rsidRPr="00E070AF">
              <w:rPr>
                <w:rFonts w:ascii="Arial" w:hAnsi="Arial" w:cs="Arial"/>
                <w:sz w:val="20"/>
              </w:rPr>
              <w:fldChar w:fldCharType="separate"/>
            </w:r>
            <w:r w:rsidRPr="00E070AF">
              <w:rPr>
                <w:rFonts w:ascii="Arial" w:hAnsi="Arial" w:cs="Arial"/>
                <w:sz w:val="20"/>
              </w:rPr>
              <w:fldChar w:fldCharType="end"/>
            </w:r>
          </w:p>
        </w:tc>
      </w:tr>
      <w:tr w:rsidR="00D01781" w:rsidRPr="00E070AF" w14:paraId="64F40684" w14:textId="77777777" w:rsidTr="00524D9E">
        <w:trPr>
          <w:cantSplit/>
          <w:trHeight w:val="417"/>
          <w:jc w:val="center"/>
        </w:trPr>
        <w:tc>
          <w:tcPr>
            <w:tcW w:w="2208" w:type="dxa"/>
            <w:vMerge/>
          </w:tcPr>
          <w:p w14:paraId="2E4AB02D" w14:textId="77777777" w:rsidR="00D01781" w:rsidRPr="00E070AF" w:rsidRDefault="00D01781" w:rsidP="00D74CA5">
            <w:pPr>
              <w:rPr>
                <w:rFonts w:ascii="Arial" w:hAnsi="Arial" w:cs="Arial"/>
                <w:color w:val="000000"/>
                <w:sz w:val="22"/>
                <w:szCs w:val="20"/>
              </w:rPr>
            </w:pPr>
          </w:p>
        </w:tc>
        <w:tc>
          <w:tcPr>
            <w:tcW w:w="3780" w:type="dxa"/>
            <w:vAlign w:val="center"/>
          </w:tcPr>
          <w:p w14:paraId="0255760F" w14:textId="77777777" w:rsidR="00D01781" w:rsidRPr="00E070AF" w:rsidRDefault="00D01781" w:rsidP="00D74CA5">
            <w:pPr>
              <w:rPr>
                <w:rFonts w:ascii="Arial" w:hAnsi="Arial" w:cs="Arial"/>
                <w:color w:val="000000"/>
                <w:sz w:val="22"/>
                <w:szCs w:val="22"/>
              </w:rPr>
            </w:pPr>
            <w:r w:rsidRPr="00E070AF">
              <w:rPr>
                <w:rFonts w:ascii="Arial" w:hAnsi="Arial" w:cs="Arial"/>
                <w:color w:val="000000"/>
                <w:sz w:val="22"/>
                <w:szCs w:val="22"/>
              </w:rPr>
              <w:t>Magazzinaggio</w:t>
            </w:r>
          </w:p>
        </w:tc>
        <w:tc>
          <w:tcPr>
            <w:tcW w:w="1278" w:type="dxa"/>
          </w:tcPr>
          <w:p w14:paraId="239ECA69" w14:textId="77777777" w:rsidR="00D01781" w:rsidRPr="00E070AF" w:rsidRDefault="00D01781" w:rsidP="00D74CA5">
            <w:pPr>
              <w:spacing w:before="100"/>
              <w:jc w:val="center"/>
              <w:rPr>
                <w:rFonts w:ascii="Arial" w:hAnsi="Arial" w:cs="Arial"/>
                <w:color w:val="000000"/>
                <w:sz w:val="20"/>
                <w:szCs w:val="20"/>
              </w:rPr>
            </w:pPr>
            <w:r w:rsidRPr="00E070AF">
              <w:rPr>
                <w:rFonts w:ascii="Arial" w:hAnsi="Arial" w:cs="Arial"/>
                <w:sz w:val="20"/>
              </w:rPr>
              <w:fldChar w:fldCharType="begin">
                <w:ffData>
                  <w:name w:val="Check21"/>
                  <w:enabled/>
                  <w:calcOnExit w:val="0"/>
                  <w:checkBox>
                    <w:sizeAuto/>
                    <w:default w:val="0"/>
                    <w:checked w:val="0"/>
                  </w:checkBox>
                </w:ffData>
              </w:fldChar>
            </w:r>
            <w:r w:rsidRPr="00E070AF">
              <w:rPr>
                <w:rFonts w:ascii="Arial" w:hAnsi="Arial" w:cs="Arial"/>
                <w:sz w:val="20"/>
              </w:rPr>
              <w:instrText xml:space="preserve"> FORMCHECKBOX </w:instrText>
            </w:r>
            <w:r w:rsidRPr="00E070AF">
              <w:rPr>
                <w:rFonts w:ascii="Arial" w:hAnsi="Arial" w:cs="Arial"/>
                <w:sz w:val="20"/>
              </w:rPr>
            </w:r>
            <w:r w:rsidRPr="00E070AF">
              <w:rPr>
                <w:rFonts w:ascii="Arial" w:hAnsi="Arial" w:cs="Arial"/>
                <w:sz w:val="20"/>
              </w:rPr>
              <w:fldChar w:fldCharType="separate"/>
            </w:r>
            <w:r w:rsidRPr="00E070AF">
              <w:rPr>
                <w:rFonts w:ascii="Arial" w:hAnsi="Arial" w:cs="Arial"/>
                <w:sz w:val="20"/>
              </w:rPr>
              <w:fldChar w:fldCharType="end"/>
            </w:r>
          </w:p>
        </w:tc>
        <w:tc>
          <w:tcPr>
            <w:tcW w:w="1203" w:type="dxa"/>
          </w:tcPr>
          <w:p w14:paraId="1DC7D107" w14:textId="77777777" w:rsidR="00D01781" w:rsidRPr="00E070AF" w:rsidRDefault="00D01781" w:rsidP="00D74CA5">
            <w:pPr>
              <w:spacing w:before="100"/>
              <w:jc w:val="center"/>
              <w:rPr>
                <w:rFonts w:ascii="Arial" w:hAnsi="Arial" w:cs="Arial"/>
                <w:color w:val="000000"/>
                <w:sz w:val="20"/>
                <w:szCs w:val="20"/>
              </w:rPr>
            </w:pPr>
            <w:r w:rsidRPr="00E070AF">
              <w:rPr>
                <w:rFonts w:ascii="Arial" w:hAnsi="Arial" w:cs="Arial"/>
                <w:sz w:val="20"/>
              </w:rPr>
              <w:fldChar w:fldCharType="begin">
                <w:ffData>
                  <w:name w:val="Check21"/>
                  <w:enabled/>
                  <w:calcOnExit w:val="0"/>
                  <w:checkBox>
                    <w:sizeAuto/>
                    <w:default w:val="0"/>
                    <w:checked w:val="0"/>
                  </w:checkBox>
                </w:ffData>
              </w:fldChar>
            </w:r>
            <w:r w:rsidRPr="00E070AF">
              <w:rPr>
                <w:rFonts w:ascii="Arial" w:hAnsi="Arial" w:cs="Arial"/>
                <w:sz w:val="20"/>
              </w:rPr>
              <w:instrText xml:space="preserve"> FORMCHECKBOX </w:instrText>
            </w:r>
            <w:r w:rsidRPr="00E070AF">
              <w:rPr>
                <w:rFonts w:ascii="Arial" w:hAnsi="Arial" w:cs="Arial"/>
                <w:sz w:val="20"/>
              </w:rPr>
            </w:r>
            <w:r w:rsidRPr="00E070AF">
              <w:rPr>
                <w:rFonts w:ascii="Arial" w:hAnsi="Arial" w:cs="Arial"/>
                <w:sz w:val="20"/>
              </w:rPr>
              <w:fldChar w:fldCharType="separate"/>
            </w:r>
            <w:r w:rsidRPr="00E070AF">
              <w:rPr>
                <w:rFonts w:ascii="Arial" w:hAnsi="Arial" w:cs="Arial"/>
                <w:sz w:val="20"/>
              </w:rPr>
              <w:fldChar w:fldCharType="end"/>
            </w:r>
          </w:p>
        </w:tc>
        <w:tc>
          <w:tcPr>
            <w:tcW w:w="1174" w:type="dxa"/>
          </w:tcPr>
          <w:p w14:paraId="15AAAA79" w14:textId="77777777" w:rsidR="00D01781" w:rsidRPr="00E070AF" w:rsidRDefault="00D01781" w:rsidP="00D74CA5">
            <w:pPr>
              <w:spacing w:before="100"/>
              <w:jc w:val="center"/>
              <w:rPr>
                <w:rFonts w:ascii="Arial" w:hAnsi="Arial" w:cs="Arial"/>
                <w:color w:val="000000"/>
                <w:sz w:val="20"/>
                <w:szCs w:val="20"/>
              </w:rPr>
            </w:pPr>
            <w:r w:rsidRPr="00E070AF">
              <w:rPr>
                <w:rFonts w:ascii="Arial" w:hAnsi="Arial" w:cs="Arial"/>
                <w:sz w:val="20"/>
              </w:rPr>
              <w:fldChar w:fldCharType="begin">
                <w:ffData>
                  <w:name w:val="Check21"/>
                  <w:enabled/>
                  <w:calcOnExit w:val="0"/>
                  <w:checkBox>
                    <w:sizeAuto/>
                    <w:default w:val="0"/>
                    <w:checked w:val="0"/>
                  </w:checkBox>
                </w:ffData>
              </w:fldChar>
            </w:r>
            <w:r w:rsidRPr="00E070AF">
              <w:rPr>
                <w:rFonts w:ascii="Arial" w:hAnsi="Arial" w:cs="Arial"/>
                <w:sz w:val="20"/>
              </w:rPr>
              <w:instrText xml:space="preserve"> FORMCHECKBOX </w:instrText>
            </w:r>
            <w:r w:rsidRPr="00E070AF">
              <w:rPr>
                <w:rFonts w:ascii="Arial" w:hAnsi="Arial" w:cs="Arial"/>
                <w:sz w:val="20"/>
              </w:rPr>
            </w:r>
            <w:r w:rsidRPr="00E070AF">
              <w:rPr>
                <w:rFonts w:ascii="Arial" w:hAnsi="Arial" w:cs="Arial"/>
                <w:sz w:val="20"/>
              </w:rPr>
              <w:fldChar w:fldCharType="separate"/>
            </w:r>
            <w:r w:rsidRPr="00E070AF">
              <w:rPr>
                <w:rFonts w:ascii="Arial" w:hAnsi="Arial" w:cs="Arial"/>
                <w:sz w:val="20"/>
              </w:rPr>
              <w:fldChar w:fldCharType="end"/>
            </w:r>
          </w:p>
        </w:tc>
        <w:tc>
          <w:tcPr>
            <w:tcW w:w="1174" w:type="dxa"/>
          </w:tcPr>
          <w:p w14:paraId="4F5AAEE2" w14:textId="77777777" w:rsidR="00D01781" w:rsidRPr="00E070AF" w:rsidRDefault="00D01781" w:rsidP="00D74CA5">
            <w:pPr>
              <w:spacing w:before="100"/>
              <w:jc w:val="center"/>
              <w:rPr>
                <w:rFonts w:ascii="Arial" w:hAnsi="Arial" w:cs="Arial"/>
                <w:color w:val="000000"/>
                <w:sz w:val="20"/>
                <w:szCs w:val="20"/>
              </w:rPr>
            </w:pPr>
            <w:r w:rsidRPr="00E070AF">
              <w:rPr>
                <w:rFonts w:ascii="Arial" w:hAnsi="Arial" w:cs="Arial"/>
                <w:sz w:val="20"/>
              </w:rPr>
              <w:fldChar w:fldCharType="begin">
                <w:ffData>
                  <w:name w:val="Check21"/>
                  <w:enabled/>
                  <w:calcOnExit w:val="0"/>
                  <w:checkBox>
                    <w:sizeAuto/>
                    <w:default w:val="0"/>
                    <w:checked w:val="0"/>
                  </w:checkBox>
                </w:ffData>
              </w:fldChar>
            </w:r>
            <w:r w:rsidRPr="00E070AF">
              <w:rPr>
                <w:rFonts w:ascii="Arial" w:hAnsi="Arial" w:cs="Arial"/>
                <w:sz w:val="20"/>
              </w:rPr>
              <w:instrText xml:space="preserve"> FORMCHECKBOX </w:instrText>
            </w:r>
            <w:r w:rsidRPr="00E070AF">
              <w:rPr>
                <w:rFonts w:ascii="Arial" w:hAnsi="Arial" w:cs="Arial"/>
                <w:sz w:val="20"/>
              </w:rPr>
            </w:r>
            <w:r w:rsidRPr="00E070AF">
              <w:rPr>
                <w:rFonts w:ascii="Arial" w:hAnsi="Arial" w:cs="Arial"/>
                <w:sz w:val="20"/>
              </w:rPr>
              <w:fldChar w:fldCharType="separate"/>
            </w:r>
            <w:r w:rsidRPr="00E070AF">
              <w:rPr>
                <w:rFonts w:ascii="Arial" w:hAnsi="Arial" w:cs="Arial"/>
                <w:sz w:val="20"/>
              </w:rPr>
              <w:fldChar w:fldCharType="end"/>
            </w:r>
          </w:p>
        </w:tc>
      </w:tr>
      <w:tr w:rsidR="00D01781" w:rsidRPr="00E070AF" w14:paraId="64F46014" w14:textId="77777777" w:rsidTr="00524D9E">
        <w:trPr>
          <w:cantSplit/>
          <w:trHeight w:val="417"/>
          <w:jc w:val="center"/>
        </w:trPr>
        <w:tc>
          <w:tcPr>
            <w:tcW w:w="2208" w:type="dxa"/>
            <w:vMerge/>
          </w:tcPr>
          <w:p w14:paraId="49C3B9E3" w14:textId="77777777" w:rsidR="00D01781" w:rsidRPr="00E070AF" w:rsidRDefault="00D01781" w:rsidP="00D01781">
            <w:pPr>
              <w:rPr>
                <w:rFonts w:ascii="Arial" w:hAnsi="Arial" w:cs="Arial"/>
                <w:color w:val="000000"/>
                <w:sz w:val="22"/>
                <w:szCs w:val="20"/>
              </w:rPr>
            </w:pPr>
          </w:p>
        </w:tc>
        <w:tc>
          <w:tcPr>
            <w:tcW w:w="3780" w:type="dxa"/>
            <w:vAlign w:val="center"/>
          </w:tcPr>
          <w:p w14:paraId="74BF03B7" w14:textId="6EE745F2" w:rsidR="00D01781" w:rsidRPr="00E070AF" w:rsidRDefault="00D01781" w:rsidP="00544A9B">
            <w:pPr>
              <w:rPr>
                <w:rFonts w:ascii="Arial" w:hAnsi="Arial" w:cs="Arial"/>
                <w:color w:val="000000"/>
                <w:sz w:val="22"/>
                <w:szCs w:val="22"/>
              </w:rPr>
            </w:pPr>
            <w:r w:rsidRPr="00E070AF">
              <w:rPr>
                <w:rFonts w:ascii="Arial" w:hAnsi="Arial" w:cs="Arial"/>
                <w:color w:val="000000"/>
                <w:sz w:val="22"/>
                <w:szCs w:val="22"/>
              </w:rPr>
              <w:t>Esportazione</w:t>
            </w:r>
            <w:r w:rsidR="00544A9B" w:rsidRPr="00E070AF">
              <w:rPr>
                <w:rFonts w:ascii="Arial" w:hAnsi="Arial" w:cs="Arial"/>
                <w:color w:val="000000"/>
                <w:sz w:val="22"/>
                <w:szCs w:val="22"/>
              </w:rPr>
              <w:t xml:space="preserve">: verso </w:t>
            </w:r>
            <w:r w:rsidRPr="00E070AF">
              <w:rPr>
                <w:rFonts w:ascii="Arial" w:hAnsi="Arial" w:cs="Arial"/>
                <w:color w:val="000000"/>
                <w:sz w:val="22"/>
                <w:szCs w:val="22"/>
              </w:rPr>
              <w:t>paesi extra UE</w:t>
            </w:r>
            <w:r w:rsidR="004A7102" w:rsidRPr="00E070AF">
              <w:rPr>
                <w:rFonts w:ascii="Arial" w:hAnsi="Arial" w:cs="Arial"/>
                <w:color w:val="000000"/>
                <w:sz w:val="22"/>
                <w:szCs w:val="22"/>
              </w:rPr>
              <w:t>, inclusi UK e Svizzera</w:t>
            </w:r>
          </w:p>
        </w:tc>
        <w:tc>
          <w:tcPr>
            <w:tcW w:w="1278" w:type="dxa"/>
            <w:vAlign w:val="center"/>
          </w:tcPr>
          <w:p w14:paraId="5EFE83E8" w14:textId="4FCC488D" w:rsidR="00D01781" w:rsidRPr="00E070AF" w:rsidRDefault="00D01781" w:rsidP="00D01781">
            <w:pPr>
              <w:spacing w:before="100"/>
              <w:jc w:val="center"/>
              <w:rPr>
                <w:rFonts w:ascii="Arial" w:hAnsi="Arial" w:cs="Arial"/>
                <w:sz w:val="20"/>
              </w:rPr>
            </w:pPr>
            <w:r w:rsidRPr="00E070AF">
              <w:rPr>
                <w:rFonts w:ascii="Arial" w:hAnsi="Arial" w:cs="Arial"/>
                <w:sz w:val="20"/>
              </w:rPr>
              <w:fldChar w:fldCharType="begin">
                <w:ffData>
                  <w:name w:val="Check21"/>
                  <w:enabled/>
                  <w:calcOnExit w:val="0"/>
                  <w:checkBox>
                    <w:sizeAuto/>
                    <w:default w:val="0"/>
                    <w:checked w:val="0"/>
                  </w:checkBox>
                </w:ffData>
              </w:fldChar>
            </w:r>
            <w:r w:rsidRPr="00E070AF">
              <w:rPr>
                <w:rFonts w:ascii="Arial" w:hAnsi="Arial" w:cs="Arial"/>
                <w:sz w:val="20"/>
              </w:rPr>
              <w:instrText xml:space="preserve"> FORMCHECKBOX </w:instrText>
            </w:r>
            <w:r w:rsidRPr="00E070AF">
              <w:rPr>
                <w:rFonts w:ascii="Arial" w:hAnsi="Arial" w:cs="Arial"/>
                <w:sz w:val="20"/>
              </w:rPr>
            </w:r>
            <w:r w:rsidRPr="00E070AF">
              <w:rPr>
                <w:rFonts w:ascii="Arial" w:hAnsi="Arial" w:cs="Arial"/>
                <w:sz w:val="20"/>
              </w:rPr>
              <w:fldChar w:fldCharType="separate"/>
            </w:r>
            <w:r w:rsidRPr="00E070AF">
              <w:rPr>
                <w:rFonts w:ascii="Arial" w:hAnsi="Arial" w:cs="Arial"/>
                <w:sz w:val="20"/>
              </w:rPr>
              <w:fldChar w:fldCharType="end"/>
            </w:r>
          </w:p>
        </w:tc>
        <w:tc>
          <w:tcPr>
            <w:tcW w:w="1203" w:type="dxa"/>
            <w:vAlign w:val="center"/>
          </w:tcPr>
          <w:p w14:paraId="65174202" w14:textId="6B081D5D" w:rsidR="00D01781" w:rsidRPr="00E070AF" w:rsidRDefault="00D01781" w:rsidP="00D01781">
            <w:pPr>
              <w:spacing w:before="100"/>
              <w:jc w:val="center"/>
              <w:rPr>
                <w:rFonts w:ascii="Arial" w:hAnsi="Arial" w:cs="Arial"/>
                <w:sz w:val="20"/>
              </w:rPr>
            </w:pPr>
            <w:r w:rsidRPr="00E070AF">
              <w:rPr>
                <w:rFonts w:ascii="Arial" w:hAnsi="Arial" w:cs="Arial"/>
                <w:sz w:val="20"/>
              </w:rPr>
              <w:fldChar w:fldCharType="begin">
                <w:ffData>
                  <w:name w:val="Check21"/>
                  <w:enabled/>
                  <w:calcOnExit w:val="0"/>
                  <w:checkBox>
                    <w:sizeAuto/>
                    <w:default w:val="0"/>
                    <w:checked w:val="0"/>
                  </w:checkBox>
                </w:ffData>
              </w:fldChar>
            </w:r>
            <w:r w:rsidRPr="00E070AF">
              <w:rPr>
                <w:rFonts w:ascii="Arial" w:hAnsi="Arial" w:cs="Arial"/>
                <w:sz w:val="20"/>
              </w:rPr>
              <w:instrText xml:space="preserve"> FORMCHECKBOX </w:instrText>
            </w:r>
            <w:r w:rsidRPr="00E070AF">
              <w:rPr>
                <w:rFonts w:ascii="Arial" w:hAnsi="Arial" w:cs="Arial"/>
                <w:sz w:val="20"/>
              </w:rPr>
            </w:r>
            <w:r w:rsidRPr="00E070AF">
              <w:rPr>
                <w:rFonts w:ascii="Arial" w:hAnsi="Arial" w:cs="Arial"/>
                <w:sz w:val="20"/>
              </w:rPr>
              <w:fldChar w:fldCharType="separate"/>
            </w:r>
            <w:r w:rsidRPr="00E070AF">
              <w:rPr>
                <w:rFonts w:ascii="Arial" w:hAnsi="Arial" w:cs="Arial"/>
                <w:sz w:val="20"/>
              </w:rPr>
              <w:fldChar w:fldCharType="end"/>
            </w:r>
          </w:p>
        </w:tc>
        <w:tc>
          <w:tcPr>
            <w:tcW w:w="1174" w:type="dxa"/>
            <w:vAlign w:val="center"/>
          </w:tcPr>
          <w:p w14:paraId="484C21B0" w14:textId="315B7850" w:rsidR="00D01781" w:rsidRPr="00E070AF" w:rsidRDefault="00D01781" w:rsidP="00D01781">
            <w:pPr>
              <w:spacing w:before="100"/>
              <w:jc w:val="center"/>
              <w:rPr>
                <w:rFonts w:ascii="Arial" w:hAnsi="Arial" w:cs="Arial"/>
                <w:sz w:val="20"/>
              </w:rPr>
            </w:pPr>
            <w:r w:rsidRPr="00E070AF">
              <w:rPr>
                <w:rFonts w:ascii="Arial" w:hAnsi="Arial" w:cs="Arial"/>
                <w:sz w:val="20"/>
              </w:rPr>
              <w:fldChar w:fldCharType="begin">
                <w:ffData>
                  <w:name w:val="Check21"/>
                  <w:enabled/>
                  <w:calcOnExit w:val="0"/>
                  <w:checkBox>
                    <w:sizeAuto/>
                    <w:default w:val="0"/>
                    <w:checked w:val="0"/>
                  </w:checkBox>
                </w:ffData>
              </w:fldChar>
            </w:r>
            <w:r w:rsidRPr="00E070AF">
              <w:rPr>
                <w:rFonts w:ascii="Arial" w:hAnsi="Arial" w:cs="Arial"/>
                <w:sz w:val="20"/>
              </w:rPr>
              <w:instrText xml:space="preserve"> FORMCHECKBOX </w:instrText>
            </w:r>
            <w:r w:rsidRPr="00E070AF">
              <w:rPr>
                <w:rFonts w:ascii="Arial" w:hAnsi="Arial" w:cs="Arial"/>
                <w:sz w:val="20"/>
              </w:rPr>
            </w:r>
            <w:r w:rsidRPr="00E070AF">
              <w:rPr>
                <w:rFonts w:ascii="Arial" w:hAnsi="Arial" w:cs="Arial"/>
                <w:sz w:val="20"/>
              </w:rPr>
              <w:fldChar w:fldCharType="separate"/>
            </w:r>
            <w:r w:rsidRPr="00E070AF">
              <w:rPr>
                <w:rFonts w:ascii="Arial" w:hAnsi="Arial" w:cs="Arial"/>
                <w:sz w:val="20"/>
              </w:rPr>
              <w:fldChar w:fldCharType="end"/>
            </w:r>
          </w:p>
        </w:tc>
        <w:tc>
          <w:tcPr>
            <w:tcW w:w="1174" w:type="dxa"/>
            <w:vAlign w:val="center"/>
          </w:tcPr>
          <w:p w14:paraId="2BB54A69" w14:textId="1D2374E6" w:rsidR="00D01781" w:rsidRPr="00E070AF" w:rsidRDefault="00D01781" w:rsidP="00D01781">
            <w:pPr>
              <w:spacing w:before="100"/>
              <w:jc w:val="center"/>
              <w:rPr>
                <w:rFonts w:ascii="Arial" w:hAnsi="Arial" w:cs="Arial"/>
                <w:sz w:val="20"/>
              </w:rPr>
            </w:pPr>
            <w:r w:rsidRPr="00E070AF">
              <w:rPr>
                <w:rFonts w:ascii="Arial" w:hAnsi="Arial" w:cs="Arial"/>
                <w:sz w:val="20"/>
              </w:rPr>
              <w:fldChar w:fldCharType="begin">
                <w:ffData>
                  <w:name w:val="Check21"/>
                  <w:enabled/>
                  <w:calcOnExit w:val="0"/>
                  <w:checkBox>
                    <w:sizeAuto/>
                    <w:default w:val="0"/>
                    <w:checked w:val="0"/>
                  </w:checkBox>
                </w:ffData>
              </w:fldChar>
            </w:r>
            <w:r w:rsidRPr="00E070AF">
              <w:rPr>
                <w:rFonts w:ascii="Arial" w:hAnsi="Arial" w:cs="Arial"/>
                <w:sz w:val="20"/>
              </w:rPr>
              <w:instrText xml:space="preserve"> FORMCHECKBOX </w:instrText>
            </w:r>
            <w:r w:rsidRPr="00E070AF">
              <w:rPr>
                <w:rFonts w:ascii="Arial" w:hAnsi="Arial" w:cs="Arial"/>
                <w:sz w:val="20"/>
              </w:rPr>
            </w:r>
            <w:r w:rsidRPr="00E070AF">
              <w:rPr>
                <w:rFonts w:ascii="Arial" w:hAnsi="Arial" w:cs="Arial"/>
                <w:sz w:val="20"/>
              </w:rPr>
              <w:fldChar w:fldCharType="separate"/>
            </w:r>
            <w:r w:rsidRPr="00E070AF">
              <w:rPr>
                <w:rFonts w:ascii="Arial" w:hAnsi="Arial" w:cs="Arial"/>
                <w:sz w:val="20"/>
              </w:rPr>
              <w:fldChar w:fldCharType="end"/>
            </w:r>
          </w:p>
        </w:tc>
      </w:tr>
    </w:tbl>
    <w:p w14:paraId="00AADDCF" w14:textId="77777777" w:rsidR="00136FE6" w:rsidRPr="00E070AF" w:rsidRDefault="00136FE6" w:rsidP="00136FE6">
      <w:pPr>
        <w:suppressAutoHyphens w:val="0"/>
        <w:ind w:left="482"/>
        <w:rPr>
          <w:rFonts w:ascii="Arial" w:hAnsi="Arial" w:cs="Arial"/>
          <w:sz w:val="22"/>
          <w:szCs w:val="22"/>
        </w:rPr>
      </w:pPr>
    </w:p>
    <w:p w14:paraId="360BF83C" w14:textId="77777777" w:rsidR="00136FE6" w:rsidRDefault="00136FE6" w:rsidP="00136FE6">
      <w:pPr>
        <w:rPr>
          <w:rFonts w:ascii="Calibri" w:hAnsi="Calibri"/>
          <w:sz w:val="22"/>
          <w:szCs w:val="22"/>
        </w:rPr>
      </w:pPr>
    </w:p>
    <w:p w14:paraId="043EEBD2" w14:textId="77777777" w:rsidR="00136FE6" w:rsidRPr="00E070AF" w:rsidRDefault="00136FE6" w:rsidP="005D4ECB">
      <w:pPr>
        <w:pStyle w:val="Titolo4"/>
        <w:numPr>
          <w:ilvl w:val="0"/>
          <w:numId w:val="0"/>
        </w:numPr>
        <w:ind w:left="864" w:hanging="864"/>
        <w:jc w:val="center"/>
        <w:rPr>
          <w:rFonts w:cs="Arial"/>
          <w:sz w:val="28"/>
          <w:szCs w:val="22"/>
        </w:rPr>
      </w:pPr>
      <w:r>
        <w:rPr>
          <w:rFonts w:ascii="Calibri" w:hAnsi="Calibri"/>
          <w:sz w:val="22"/>
          <w:szCs w:val="22"/>
        </w:rPr>
        <w:br w:type="page"/>
      </w:r>
      <w:bookmarkStart w:id="0" w:name="_Hlk96765030"/>
      <w:r w:rsidRPr="00E070AF">
        <w:rPr>
          <w:rFonts w:cs="Arial"/>
          <w:sz w:val="28"/>
          <w:szCs w:val="22"/>
        </w:rPr>
        <w:lastRenderedPageBreak/>
        <w:t>MI IMPEGNO</w:t>
      </w:r>
    </w:p>
    <w:p w14:paraId="7CE983F1" w14:textId="1B24C025" w:rsidR="00136FE6" w:rsidRPr="00E070AF" w:rsidRDefault="00136FE6" w:rsidP="00136FE6">
      <w:pPr>
        <w:jc w:val="center"/>
        <w:rPr>
          <w:rFonts w:ascii="Arial" w:hAnsi="Arial" w:cs="Arial"/>
          <w:color w:val="000000"/>
          <w:sz w:val="22"/>
          <w:szCs w:val="22"/>
        </w:rPr>
      </w:pPr>
      <w:r w:rsidRPr="00E070AF">
        <w:rPr>
          <w:rFonts w:ascii="Arial" w:hAnsi="Arial" w:cs="Arial"/>
          <w:color w:val="000000"/>
          <w:sz w:val="22"/>
          <w:szCs w:val="22"/>
        </w:rPr>
        <w:t>(barrare con una crocetta le seguenti diciture)</w:t>
      </w:r>
    </w:p>
    <w:p w14:paraId="6BEC1432" w14:textId="5ACFAA50" w:rsidR="00BB6764" w:rsidRPr="00E070AF" w:rsidRDefault="00BB6764" w:rsidP="002335FB">
      <w:pPr>
        <w:ind w:left="284"/>
        <w:jc w:val="center"/>
        <w:rPr>
          <w:rFonts w:ascii="Arial" w:hAnsi="Arial" w:cs="Arial"/>
          <w:color w:val="000000"/>
          <w:sz w:val="18"/>
          <w:szCs w:val="18"/>
        </w:rPr>
      </w:pPr>
    </w:p>
    <w:p w14:paraId="1FCCD3BF" w14:textId="11E307F7" w:rsidR="00BB6764" w:rsidRPr="00E070AF" w:rsidRDefault="00BB6764" w:rsidP="002335FB">
      <w:pPr>
        <w:pStyle w:val="CM1"/>
        <w:spacing w:after="200"/>
        <w:ind w:left="284"/>
        <w:jc w:val="both"/>
        <w:rPr>
          <w:rFonts w:ascii="Arial" w:hAnsi="Arial" w:cs="Arial"/>
          <w:color w:val="000000"/>
        </w:rPr>
      </w:pPr>
      <w:r w:rsidRPr="00E070AF">
        <w:rPr>
          <w:rFonts w:ascii="Arial" w:hAnsi="Arial" w:cs="Arial"/>
          <w:sz w:val="20"/>
        </w:rPr>
        <w:fldChar w:fldCharType="begin">
          <w:ffData>
            <w:name w:val="Check21"/>
            <w:enabled/>
            <w:calcOnExit w:val="0"/>
            <w:checkBox>
              <w:sizeAuto/>
              <w:default w:val="0"/>
              <w:checked w:val="0"/>
            </w:checkBox>
          </w:ffData>
        </w:fldChar>
      </w:r>
      <w:r w:rsidRPr="00E070AF">
        <w:rPr>
          <w:rFonts w:ascii="Arial" w:hAnsi="Arial" w:cs="Arial"/>
          <w:sz w:val="20"/>
        </w:rPr>
        <w:instrText xml:space="preserve"> FORMCHECKBOX </w:instrText>
      </w:r>
      <w:r w:rsidRPr="00E070AF">
        <w:rPr>
          <w:rFonts w:ascii="Arial" w:hAnsi="Arial" w:cs="Arial"/>
          <w:sz w:val="20"/>
        </w:rPr>
      </w:r>
      <w:r w:rsidRPr="00E070AF">
        <w:rPr>
          <w:rFonts w:ascii="Arial" w:hAnsi="Arial" w:cs="Arial"/>
          <w:sz w:val="20"/>
        </w:rPr>
        <w:fldChar w:fldCharType="separate"/>
      </w:r>
      <w:r w:rsidRPr="00E070AF">
        <w:rPr>
          <w:rFonts w:ascii="Arial" w:hAnsi="Arial" w:cs="Arial"/>
          <w:sz w:val="20"/>
        </w:rPr>
        <w:fldChar w:fldCharType="end"/>
      </w:r>
      <w:r w:rsidRPr="00E070AF">
        <w:rPr>
          <w:rFonts w:ascii="Arial" w:hAnsi="Arial" w:cs="Arial"/>
          <w:sz w:val="20"/>
        </w:rPr>
        <w:t xml:space="preserve"> </w:t>
      </w:r>
      <w:r w:rsidR="002335FB" w:rsidRPr="00E070AF">
        <w:rPr>
          <w:rFonts w:ascii="Arial" w:hAnsi="Arial" w:cs="Arial"/>
          <w:sz w:val="20"/>
        </w:rPr>
        <w:t xml:space="preserve">ad </w:t>
      </w:r>
      <w:r w:rsidR="002335FB" w:rsidRPr="00E070AF">
        <w:rPr>
          <w:rFonts w:ascii="Arial" w:hAnsi="Arial" w:cs="Arial"/>
          <w:sz w:val="20"/>
          <w:szCs w:val="20"/>
          <w:lang w:eastAsia="ar-SA"/>
        </w:rPr>
        <w:t>informare per iscritto e senza indebito ritardo gli acquirenti dei prodotti e a scambiare le pertinenti informazioni con l’organismo di controllo nel caso in cui il sospetto di non conformità sia stato comprovato e non possa essere eliminato oppure sia stata accertata una non conformità che comprometta l’integrità dei prodotti biologici;</w:t>
      </w:r>
    </w:p>
    <w:p w14:paraId="2577BEA5" w14:textId="163571FB" w:rsidR="00136FE6" w:rsidRPr="00E070AF" w:rsidRDefault="007776F6" w:rsidP="002335FB">
      <w:pPr>
        <w:pStyle w:val="CM1"/>
        <w:spacing w:after="200"/>
        <w:ind w:left="284"/>
        <w:jc w:val="both"/>
        <w:rPr>
          <w:rFonts w:ascii="Arial" w:hAnsi="Arial" w:cs="Arial"/>
          <w:sz w:val="20"/>
          <w:szCs w:val="20"/>
          <w:lang w:eastAsia="ar-SA"/>
        </w:rPr>
      </w:pPr>
      <w:r w:rsidRPr="00E070AF">
        <w:rPr>
          <w:rFonts w:ascii="Arial" w:hAnsi="Arial" w:cs="Arial"/>
          <w:sz w:val="20"/>
        </w:rPr>
        <w:fldChar w:fldCharType="begin">
          <w:ffData>
            <w:name w:val="Check21"/>
            <w:enabled/>
            <w:calcOnExit w:val="0"/>
            <w:checkBox>
              <w:sizeAuto/>
              <w:default w:val="0"/>
              <w:checked w:val="0"/>
            </w:checkBox>
          </w:ffData>
        </w:fldChar>
      </w:r>
      <w:r w:rsidRPr="00E070AF">
        <w:rPr>
          <w:rFonts w:ascii="Arial" w:hAnsi="Arial" w:cs="Arial"/>
          <w:sz w:val="20"/>
        </w:rPr>
        <w:instrText xml:space="preserve"> FORMCHECKBOX </w:instrText>
      </w:r>
      <w:r w:rsidRPr="00E070AF">
        <w:rPr>
          <w:rFonts w:ascii="Arial" w:hAnsi="Arial" w:cs="Arial"/>
          <w:sz w:val="20"/>
        </w:rPr>
      </w:r>
      <w:r w:rsidRPr="00E070AF">
        <w:rPr>
          <w:rFonts w:ascii="Arial" w:hAnsi="Arial" w:cs="Arial"/>
          <w:sz w:val="20"/>
        </w:rPr>
        <w:fldChar w:fldCharType="separate"/>
      </w:r>
      <w:r w:rsidRPr="00E070AF">
        <w:rPr>
          <w:rFonts w:ascii="Arial" w:hAnsi="Arial" w:cs="Arial"/>
          <w:sz w:val="20"/>
        </w:rPr>
        <w:fldChar w:fldCharType="end"/>
      </w:r>
      <w:r w:rsidRPr="00E070AF">
        <w:rPr>
          <w:rFonts w:ascii="Arial" w:hAnsi="Arial" w:cs="Arial"/>
          <w:sz w:val="20"/>
        </w:rPr>
        <w:t xml:space="preserve"> </w:t>
      </w:r>
      <w:r w:rsidR="00AA0A00" w:rsidRPr="00E070AF">
        <w:rPr>
          <w:rFonts w:ascii="Arial" w:hAnsi="Arial" w:cs="Arial"/>
          <w:sz w:val="20"/>
          <w:szCs w:val="20"/>
          <w:lang w:eastAsia="ar-SA"/>
        </w:rPr>
        <w:t>ad accettare il trasferimento del fascicolo relativo al controllo in caso di cambiamento dell’organismo di controllo oppure, in caso di ritiro dalla produzione biologica, la conservazione del fascicolo relativo al controllo, per un periodo di almeno cinque anni, da parte dell’ultimo organismo di controllo;</w:t>
      </w:r>
    </w:p>
    <w:p w14:paraId="3DA4ACCE" w14:textId="7883CBB9" w:rsidR="00AA0A00" w:rsidRPr="00E070AF" w:rsidRDefault="007776F6" w:rsidP="002335FB">
      <w:pPr>
        <w:pStyle w:val="CM1"/>
        <w:spacing w:after="200"/>
        <w:ind w:left="284"/>
        <w:jc w:val="both"/>
        <w:rPr>
          <w:rFonts w:ascii="Arial" w:hAnsi="Arial" w:cs="Arial"/>
          <w:sz w:val="20"/>
        </w:rPr>
      </w:pPr>
      <w:r w:rsidRPr="00E070AF">
        <w:rPr>
          <w:rFonts w:ascii="Arial" w:hAnsi="Arial" w:cs="Arial"/>
          <w:sz w:val="20"/>
        </w:rPr>
        <w:fldChar w:fldCharType="begin">
          <w:ffData>
            <w:name w:val="Check21"/>
            <w:enabled/>
            <w:calcOnExit w:val="0"/>
            <w:checkBox>
              <w:sizeAuto/>
              <w:default w:val="0"/>
              <w:checked w:val="0"/>
            </w:checkBox>
          </w:ffData>
        </w:fldChar>
      </w:r>
      <w:r w:rsidRPr="00E070AF">
        <w:rPr>
          <w:rFonts w:ascii="Arial" w:hAnsi="Arial" w:cs="Arial"/>
          <w:sz w:val="20"/>
        </w:rPr>
        <w:instrText xml:space="preserve"> FORMCHECKBOX </w:instrText>
      </w:r>
      <w:r w:rsidRPr="00E070AF">
        <w:rPr>
          <w:rFonts w:ascii="Arial" w:hAnsi="Arial" w:cs="Arial"/>
          <w:sz w:val="20"/>
        </w:rPr>
      </w:r>
      <w:r w:rsidRPr="00E070AF">
        <w:rPr>
          <w:rFonts w:ascii="Arial" w:hAnsi="Arial" w:cs="Arial"/>
          <w:sz w:val="20"/>
        </w:rPr>
        <w:fldChar w:fldCharType="separate"/>
      </w:r>
      <w:r w:rsidRPr="00E070AF">
        <w:rPr>
          <w:rFonts w:ascii="Arial" w:hAnsi="Arial" w:cs="Arial"/>
          <w:sz w:val="20"/>
        </w:rPr>
        <w:fldChar w:fldCharType="end"/>
      </w:r>
      <w:r w:rsidRPr="00E070AF">
        <w:rPr>
          <w:rFonts w:ascii="Arial" w:hAnsi="Arial" w:cs="Arial"/>
          <w:sz w:val="20"/>
        </w:rPr>
        <w:t xml:space="preserve"> </w:t>
      </w:r>
      <w:r w:rsidR="00AA0A00" w:rsidRPr="00E070AF">
        <w:rPr>
          <w:rFonts w:ascii="Arial" w:hAnsi="Arial" w:cs="Arial"/>
          <w:sz w:val="20"/>
          <w:szCs w:val="20"/>
          <w:lang w:eastAsia="ar-SA"/>
        </w:rPr>
        <w:t xml:space="preserve">a informare immediatamente </w:t>
      </w:r>
      <w:r w:rsidR="00D93D22" w:rsidRPr="00E070AF">
        <w:rPr>
          <w:rFonts w:ascii="Arial" w:hAnsi="Arial" w:cs="Arial"/>
          <w:sz w:val="20"/>
          <w:szCs w:val="20"/>
          <w:lang w:eastAsia="ar-SA"/>
        </w:rPr>
        <w:t>l’organismo di controllo</w:t>
      </w:r>
      <w:r w:rsidR="00AA0A00" w:rsidRPr="00E070AF">
        <w:rPr>
          <w:rFonts w:ascii="Arial" w:hAnsi="Arial" w:cs="Arial"/>
          <w:sz w:val="20"/>
          <w:szCs w:val="20"/>
          <w:lang w:eastAsia="ar-SA"/>
        </w:rPr>
        <w:t xml:space="preserve"> designato in conformità dell’articolo 34, paragrafo 4, in caso di ritiro dalla produzione biologica</w:t>
      </w:r>
      <w:r w:rsidR="002335FB" w:rsidRPr="00E070AF">
        <w:rPr>
          <w:rFonts w:ascii="Arial" w:hAnsi="Arial" w:cs="Arial"/>
          <w:sz w:val="20"/>
          <w:szCs w:val="20"/>
          <w:lang w:eastAsia="ar-SA"/>
        </w:rPr>
        <w:t xml:space="preserve"> e di eventuali reclami</w:t>
      </w:r>
      <w:r w:rsidR="00AA0A00" w:rsidRPr="00E070AF">
        <w:rPr>
          <w:rFonts w:ascii="Arial" w:hAnsi="Arial" w:cs="Arial"/>
          <w:sz w:val="20"/>
          <w:szCs w:val="20"/>
          <w:lang w:eastAsia="ar-SA"/>
        </w:rPr>
        <w:t>;</w:t>
      </w:r>
    </w:p>
    <w:p w14:paraId="29B65F13" w14:textId="7AC4B1A1" w:rsidR="00AA0A00" w:rsidRPr="00E070AF" w:rsidRDefault="00AA0A00" w:rsidP="002335FB">
      <w:pPr>
        <w:pStyle w:val="CM1"/>
        <w:spacing w:after="200"/>
        <w:ind w:left="284"/>
        <w:jc w:val="both"/>
        <w:rPr>
          <w:rFonts w:ascii="Arial" w:hAnsi="Arial" w:cs="Arial"/>
          <w:sz w:val="20"/>
        </w:rPr>
      </w:pPr>
      <w:r w:rsidRPr="00E070AF">
        <w:rPr>
          <w:rFonts w:ascii="Arial" w:hAnsi="Arial" w:cs="Arial"/>
          <w:sz w:val="20"/>
        </w:rPr>
        <w:fldChar w:fldCharType="begin">
          <w:ffData>
            <w:name w:val="Check21"/>
            <w:enabled/>
            <w:calcOnExit w:val="0"/>
            <w:checkBox>
              <w:sizeAuto/>
              <w:default w:val="0"/>
              <w:checked w:val="0"/>
            </w:checkBox>
          </w:ffData>
        </w:fldChar>
      </w:r>
      <w:r w:rsidRPr="00E070AF">
        <w:rPr>
          <w:rFonts w:ascii="Arial" w:hAnsi="Arial" w:cs="Arial"/>
          <w:sz w:val="20"/>
        </w:rPr>
        <w:instrText xml:space="preserve"> FORMCHECKBOX </w:instrText>
      </w:r>
      <w:r w:rsidRPr="00E070AF">
        <w:rPr>
          <w:rFonts w:ascii="Arial" w:hAnsi="Arial" w:cs="Arial"/>
          <w:sz w:val="20"/>
        </w:rPr>
      </w:r>
      <w:r w:rsidRPr="00E070AF">
        <w:rPr>
          <w:rFonts w:ascii="Arial" w:hAnsi="Arial" w:cs="Arial"/>
          <w:sz w:val="20"/>
        </w:rPr>
        <w:fldChar w:fldCharType="separate"/>
      </w:r>
      <w:r w:rsidRPr="00E070AF">
        <w:rPr>
          <w:rFonts w:ascii="Arial" w:hAnsi="Arial" w:cs="Arial"/>
          <w:sz w:val="20"/>
        </w:rPr>
        <w:fldChar w:fldCharType="end"/>
      </w:r>
      <w:r w:rsidRPr="00E070AF">
        <w:rPr>
          <w:rFonts w:ascii="Arial" w:hAnsi="Arial" w:cs="Arial"/>
          <w:sz w:val="20"/>
        </w:rPr>
        <w:t xml:space="preserve"> </w:t>
      </w:r>
      <w:r w:rsidR="00D93D22" w:rsidRPr="00E070AF">
        <w:rPr>
          <w:rFonts w:ascii="Arial" w:hAnsi="Arial" w:cs="Arial"/>
          <w:sz w:val="20"/>
          <w:szCs w:val="20"/>
          <w:lang w:eastAsia="ar-SA"/>
        </w:rPr>
        <w:t xml:space="preserve">ad accettare lo scambio di informazioni </w:t>
      </w:r>
      <w:r w:rsidR="000C4986" w:rsidRPr="00E070AF">
        <w:rPr>
          <w:rFonts w:ascii="Arial" w:hAnsi="Arial" w:cs="Arial"/>
          <w:sz w:val="20"/>
          <w:szCs w:val="20"/>
          <w:lang w:eastAsia="ar-SA"/>
        </w:rPr>
        <w:t>tra il</w:t>
      </w:r>
      <w:r w:rsidR="00544A9B" w:rsidRPr="00E070AF">
        <w:rPr>
          <w:rFonts w:ascii="Arial" w:hAnsi="Arial" w:cs="Arial"/>
          <w:sz w:val="20"/>
          <w:szCs w:val="20"/>
          <w:lang w:eastAsia="ar-SA"/>
        </w:rPr>
        <w:t xml:space="preserve"> mio organismo di controllo </w:t>
      </w:r>
      <w:r w:rsidR="000C4986" w:rsidRPr="00E070AF">
        <w:rPr>
          <w:rFonts w:ascii="Arial" w:hAnsi="Arial" w:cs="Arial"/>
          <w:sz w:val="20"/>
          <w:szCs w:val="20"/>
          <w:lang w:eastAsia="ar-SA"/>
        </w:rPr>
        <w:t>con</w:t>
      </w:r>
      <w:r w:rsidR="00544A9B" w:rsidRPr="00E070AF">
        <w:rPr>
          <w:rFonts w:ascii="Arial" w:hAnsi="Arial" w:cs="Arial"/>
          <w:sz w:val="20"/>
          <w:szCs w:val="20"/>
          <w:lang w:eastAsia="ar-SA"/>
        </w:rPr>
        <w:t xml:space="preserve"> altri</w:t>
      </w:r>
      <w:r w:rsidR="00D93D22" w:rsidRPr="00E070AF">
        <w:rPr>
          <w:rFonts w:ascii="Arial" w:hAnsi="Arial" w:cs="Arial"/>
          <w:sz w:val="20"/>
          <w:szCs w:val="20"/>
          <w:lang w:eastAsia="ar-SA"/>
        </w:rPr>
        <w:t xml:space="preserve"> </w:t>
      </w:r>
      <w:r w:rsidR="00DB0937" w:rsidRPr="00E070AF">
        <w:rPr>
          <w:rFonts w:ascii="Arial" w:hAnsi="Arial" w:cs="Arial"/>
          <w:sz w:val="20"/>
          <w:szCs w:val="20"/>
          <w:lang w:eastAsia="ar-SA"/>
        </w:rPr>
        <w:t>organismi di controllo</w:t>
      </w:r>
      <w:r w:rsidR="00D93D22" w:rsidRPr="00E070AF">
        <w:rPr>
          <w:rFonts w:ascii="Arial" w:hAnsi="Arial" w:cs="Arial"/>
          <w:sz w:val="20"/>
          <w:szCs w:val="20"/>
          <w:lang w:eastAsia="ar-SA"/>
        </w:rPr>
        <w:t xml:space="preserve">, nel caso in cui </w:t>
      </w:r>
      <w:r w:rsidR="00544A9B" w:rsidRPr="00E070AF">
        <w:rPr>
          <w:rFonts w:ascii="Arial" w:hAnsi="Arial" w:cs="Arial"/>
          <w:sz w:val="20"/>
          <w:szCs w:val="20"/>
          <w:lang w:eastAsia="ar-SA"/>
        </w:rPr>
        <w:t>i miei</w:t>
      </w:r>
      <w:r w:rsidR="00D93D22" w:rsidRPr="00E070AF">
        <w:rPr>
          <w:rFonts w:ascii="Arial" w:hAnsi="Arial" w:cs="Arial"/>
          <w:sz w:val="20"/>
          <w:szCs w:val="20"/>
          <w:lang w:eastAsia="ar-SA"/>
        </w:rPr>
        <w:t xml:space="preserve"> appaltatori siano soggetti a controlli da parte di autorità di controllo od organismi di controllo differenti</w:t>
      </w:r>
      <w:r w:rsidR="002335FB" w:rsidRPr="00E070AF">
        <w:rPr>
          <w:rFonts w:ascii="Arial" w:hAnsi="Arial" w:cs="Arial"/>
          <w:sz w:val="20"/>
          <w:szCs w:val="20"/>
          <w:lang w:eastAsia="ar-SA"/>
        </w:rPr>
        <w:t>;</w:t>
      </w:r>
    </w:p>
    <w:p w14:paraId="79D23ADE" w14:textId="6C7D493A" w:rsidR="002335FB" w:rsidRPr="00E070AF" w:rsidRDefault="007776F6" w:rsidP="002335FB">
      <w:pPr>
        <w:tabs>
          <w:tab w:val="left" w:pos="284"/>
        </w:tabs>
        <w:suppressAutoHyphens w:val="0"/>
        <w:spacing w:after="60"/>
        <w:ind w:left="284"/>
        <w:jc w:val="both"/>
        <w:rPr>
          <w:rFonts w:ascii="Arial" w:hAnsi="Arial" w:cs="Arial"/>
          <w:sz w:val="20"/>
          <w:szCs w:val="20"/>
        </w:rPr>
      </w:pPr>
      <w:r w:rsidRPr="00E070AF">
        <w:rPr>
          <w:rFonts w:ascii="Arial" w:hAnsi="Arial" w:cs="Arial"/>
          <w:sz w:val="20"/>
          <w:szCs w:val="20"/>
        </w:rPr>
        <w:fldChar w:fldCharType="begin">
          <w:ffData>
            <w:name w:val="Check21"/>
            <w:enabled/>
            <w:calcOnExit w:val="0"/>
            <w:checkBox>
              <w:sizeAuto/>
              <w:default w:val="0"/>
              <w:checked w:val="0"/>
            </w:checkBox>
          </w:ffData>
        </w:fldChar>
      </w:r>
      <w:r w:rsidRPr="00E070AF">
        <w:rPr>
          <w:rFonts w:ascii="Arial" w:hAnsi="Arial" w:cs="Arial"/>
          <w:sz w:val="20"/>
          <w:szCs w:val="20"/>
        </w:rPr>
        <w:instrText xml:space="preserve"> FORMCHECKBOX </w:instrText>
      </w:r>
      <w:r w:rsidRPr="00E070AF">
        <w:rPr>
          <w:rFonts w:ascii="Arial" w:hAnsi="Arial" w:cs="Arial"/>
          <w:sz w:val="20"/>
          <w:szCs w:val="20"/>
        </w:rPr>
      </w:r>
      <w:r w:rsidRPr="00E070AF">
        <w:rPr>
          <w:rFonts w:ascii="Arial" w:hAnsi="Arial" w:cs="Arial"/>
          <w:sz w:val="20"/>
          <w:szCs w:val="20"/>
        </w:rPr>
        <w:fldChar w:fldCharType="separate"/>
      </w:r>
      <w:r w:rsidRPr="00E070AF">
        <w:rPr>
          <w:rFonts w:ascii="Arial" w:hAnsi="Arial" w:cs="Arial"/>
          <w:sz w:val="20"/>
          <w:szCs w:val="20"/>
        </w:rPr>
        <w:fldChar w:fldCharType="end"/>
      </w:r>
      <w:r w:rsidRPr="00E070AF">
        <w:rPr>
          <w:rFonts w:ascii="Arial" w:hAnsi="Arial" w:cs="Arial"/>
          <w:sz w:val="20"/>
          <w:szCs w:val="20"/>
        </w:rPr>
        <w:t xml:space="preserve"> </w:t>
      </w:r>
      <w:r w:rsidR="00136FE6" w:rsidRPr="00E070AF">
        <w:rPr>
          <w:rFonts w:ascii="Arial" w:hAnsi="Arial" w:cs="Arial"/>
          <w:sz w:val="20"/>
          <w:szCs w:val="20"/>
        </w:rPr>
        <w:t>ad adottare le misure necessarie per ovviare alle inadempienze riscontrate dall'</w:t>
      </w:r>
      <w:proofErr w:type="spellStart"/>
      <w:r w:rsidR="00136FE6" w:rsidRPr="00E070AF">
        <w:rPr>
          <w:rFonts w:ascii="Arial" w:hAnsi="Arial" w:cs="Arial"/>
          <w:sz w:val="20"/>
          <w:szCs w:val="20"/>
        </w:rPr>
        <w:t>OdC</w:t>
      </w:r>
      <w:proofErr w:type="spellEnd"/>
      <w:r w:rsidR="00136FE6" w:rsidRPr="00E070AF">
        <w:rPr>
          <w:rFonts w:ascii="Arial" w:hAnsi="Arial" w:cs="Arial"/>
          <w:sz w:val="20"/>
          <w:szCs w:val="20"/>
        </w:rPr>
        <w:t>;</w:t>
      </w:r>
    </w:p>
    <w:p w14:paraId="155CAC22" w14:textId="5FE5CF58" w:rsidR="00136FE6" w:rsidRPr="00E070AF" w:rsidRDefault="007776F6" w:rsidP="002335FB">
      <w:pPr>
        <w:tabs>
          <w:tab w:val="left" w:pos="284"/>
        </w:tabs>
        <w:suppressAutoHyphens w:val="0"/>
        <w:spacing w:before="240" w:after="60"/>
        <w:ind w:left="284"/>
        <w:jc w:val="both"/>
        <w:rPr>
          <w:rFonts w:ascii="Arial" w:hAnsi="Arial" w:cs="Arial"/>
          <w:sz w:val="20"/>
          <w:szCs w:val="20"/>
        </w:rPr>
      </w:pPr>
      <w:r w:rsidRPr="00E070AF">
        <w:rPr>
          <w:rFonts w:ascii="Arial" w:hAnsi="Arial" w:cs="Arial"/>
          <w:sz w:val="20"/>
          <w:szCs w:val="20"/>
        </w:rPr>
        <w:fldChar w:fldCharType="begin">
          <w:ffData>
            <w:name w:val="Check21"/>
            <w:enabled/>
            <w:calcOnExit w:val="0"/>
            <w:checkBox>
              <w:sizeAuto/>
              <w:default w:val="0"/>
              <w:checked w:val="0"/>
            </w:checkBox>
          </w:ffData>
        </w:fldChar>
      </w:r>
      <w:r w:rsidRPr="00E070AF">
        <w:rPr>
          <w:rFonts w:ascii="Arial" w:hAnsi="Arial" w:cs="Arial"/>
          <w:sz w:val="20"/>
          <w:szCs w:val="20"/>
        </w:rPr>
        <w:instrText xml:space="preserve"> FORMCHECKBOX </w:instrText>
      </w:r>
      <w:r w:rsidRPr="00E070AF">
        <w:rPr>
          <w:rFonts w:ascii="Arial" w:hAnsi="Arial" w:cs="Arial"/>
          <w:sz w:val="20"/>
          <w:szCs w:val="20"/>
        </w:rPr>
      </w:r>
      <w:r w:rsidRPr="00E070AF">
        <w:rPr>
          <w:rFonts w:ascii="Arial" w:hAnsi="Arial" w:cs="Arial"/>
          <w:sz w:val="20"/>
          <w:szCs w:val="20"/>
        </w:rPr>
        <w:fldChar w:fldCharType="separate"/>
      </w:r>
      <w:r w:rsidRPr="00E070AF">
        <w:rPr>
          <w:rFonts w:ascii="Arial" w:hAnsi="Arial" w:cs="Arial"/>
          <w:sz w:val="20"/>
          <w:szCs w:val="20"/>
        </w:rPr>
        <w:fldChar w:fldCharType="end"/>
      </w:r>
      <w:r w:rsidRPr="00E070AF">
        <w:rPr>
          <w:rFonts w:ascii="Arial" w:hAnsi="Arial" w:cs="Arial"/>
          <w:sz w:val="20"/>
          <w:szCs w:val="20"/>
        </w:rPr>
        <w:t xml:space="preserve"> </w:t>
      </w:r>
      <w:r w:rsidR="002335FB" w:rsidRPr="00E070AF">
        <w:rPr>
          <w:rFonts w:ascii="Arial" w:hAnsi="Arial" w:cs="Arial"/>
          <w:sz w:val="20"/>
          <w:szCs w:val="20"/>
        </w:rPr>
        <w:t>a dare libero accesso al personale dell’</w:t>
      </w:r>
      <w:proofErr w:type="spellStart"/>
      <w:r w:rsidR="002335FB" w:rsidRPr="00E070AF">
        <w:rPr>
          <w:rFonts w:ascii="Arial" w:hAnsi="Arial" w:cs="Arial"/>
          <w:sz w:val="20"/>
          <w:szCs w:val="20"/>
        </w:rPr>
        <w:t>OdC</w:t>
      </w:r>
      <w:proofErr w:type="spellEnd"/>
      <w:r w:rsidR="002335FB" w:rsidRPr="00E070AF">
        <w:rPr>
          <w:rFonts w:ascii="Arial" w:hAnsi="Arial" w:cs="Arial"/>
          <w:sz w:val="20"/>
          <w:szCs w:val="20"/>
        </w:rPr>
        <w:t xml:space="preserve"> e ad altre autorità competenti, sia nel corso di controlli programmati che di controlli effettuati senza preavviso, a tutta l’azienda (unità produttive, strutture e stabilimenti, anche di eventuali terzisti non assoggettati);</w:t>
      </w:r>
    </w:p>
    <w:p w14:paraId="1528D8C0" w14:textId="24B29599" w:rsidR="00657DC6" w:rsidRPr="00E070AF" w:rsidRDefault="002335FB" w:rsidP="002335FB">
      <w:pPr>
        <w:tabs>
          <w:tab w:val="left" w:pos="284"/>
        </w:tabs>
        <w:suppressAutoHyphens w:val="0"/>
        <w:spacing w:before="240"/>
        <w:ind w:left="284"/>
        <w:jc w:val="both"/>
        <w:rPr>
          <w:rFonts w:ascii="Arial" w:hAnsi="Arial" w:cs="Arial"/>
          <w:sz w:val="20"/>
          <w:szCs w:val="20"/>
        </w:rPr>
      </w:pPr>
      <w:r w:rsidRPr="00E070AF">
        <w:rPr>
          <w:rFonts w:ascii="Arial" w:hAnsi="Arial" w:cs="Arial"/>
          <w:sz w:val="20"/>
          <w:szCs w:val="20"/>
        </w:rPr>
        <w:fldChar w:fldCharType="begin">
          <w:ffData>
            <w:name w:val="Check21"/>
            <w:enabled/>
            <w:calcOnExit w:val="0"/>
            <w:checkBox>
              <w:sizeAuto/>
              <w:default w:val="0"/>
              <w:checked w:val="0"/>
            </w:checkBox>
          </w:ffData>
        </w:fldChar>
      </w:r>
      <w:r w:rsidRPr="00E070AF">
        <w:rPr>
          <w:rFonts w:ascii="Arial" w:hAnsi="Arial" w:cs="Arial"/>
          <w:sz w:val="20"/>
          <w:szCs w:val="20"/>
        </w:rPr>
        <w:instrText xml:space="preserve"> FORMCHECKBOX </w:instrText>
      </w:r>
      <w:r w:rsidRPr="00E070AF">
        <w:rPr>
          <w:rFonts w:ascii="Arial" w:hAnsi="Arial" w:cs="Arial"/>
          <w:sz w:val="20"/>
          <w:szCs w:val="20"/>
        </w:rPr>
      </w:r>
      <w:r w:rsidRPr="00E070AF">
        <w:rPr>
          <w:rFonts w:ascii="Arial" w:hAnsi="Arial" w:cs="Arial"/>
          <w:sz w:val="20"/>
          <w:szCs w:val="20"/>
        </w:rPr>
        <w:fldChar w:fldCharType="separate"/>
      </w:r>
      <w:r w:rsidRPr="00E070AF">
        <w:rPr>
          <w:rFonts w:ascii="Arial" w:hAnsi="Arial" w:cs="Arial"/>
          <w:sz w:val="20"/>
          <w:szCs w:val="20"/>
        </w:rPr>
        <w:fldChar w:fldCharType="end"/>
      </w:r>
      <w:r w:rsidRPr="00E070AF">
        <w:rPr>
          <w:rFonts w:ascii="Arial" w:hAnsi="Arial" w:cs="Arial"/>
          <w:sz w:val="20"/>
          <w:szCs w:val="20"/>
        </w:rPr>
        <w:t xml:space="preserve"> a fornire tutta la documentazione richiesta dall’</w:t>
      </w:r>
      <w:proofErr w:type="spellStart"/>
      <w:r w:rsidRPr="00E070AF">
        <w:rPr>
          <w:rFonts w:ascii="Arial" w:hAnsi="Arial" w:cs="Arial"/>
          <w:sz w:val="20"/>
          <w:szCs w:val="20"/>
        </w:rPr>
        <w:t>OdC</w:t>
      </w:r>
      <w:proofErr w:type="spellEnd"/>
      <w:r w:rsidRPr="00E070AF">
        <w:rPr>
          <w:rFonts w:ascii="Arial" w:hAnsi="Arial" w:cs="Arial"/>
          <w:sz w:val="20"/>
          <w:szCs w:val="20"/>
        </w:rPr>
        <w:t>, sia alla parte relativa al metodo di produzione biologico che all’eventuale parte svolta con metodi non biologici;</w:t>
      </w:r>
    </w:p>
    <w:p w14:paraId="1E8467A3" w14:textId="14168661" w:rsidR="00657104" w:rsidRPr="00E070AF" w:rsidRDefault="007776F6" w:rsidP="002335FB">
      <w:pPr>
        <w:tabs>
          <w:tab w:val="left" w:pos="284"/>
        </w:tabs>
        <w:suppressAutoHyphens w:val="0"/>
        <w:spacing w:before="240"/>
        <w:ind w:left="284"/>
        <w:jc w:val="both"/>
        <w:rPr>
          <w:rFonts w:ascii="Arial" w:hAnsi="Arial" w:cs="Arial"/>
          <w:sz w:val="20"/>
          <w:szCs w:val="20"/>
        </w:rPr>
      </w:pPr>
      <w:r w:rsidRPr="00E070AF">
        <w:rPr>
          <w:rFonts w:ascii="Arial" w:hAnsi="Arial" w:cs="Arial"/>
          <w:sz w:val="20"/>
          <w:szCs w:val="20"/>
        </w:rPr>
        <w:fldChar w:fldCharType="begin">
          <w:ffData>
            <w:name w:val=""/>
            <w:enabled/>
            <w:calcOnExit w:val="0"/>
            <w:checkBox>
              <w:sizeAuto/>
              <w:default w:val="0"/>
              <w:checked w:val="0"/>
            </w:checkBox>
          </w:ffData>
        </w:fldChar>
      </w:r>
      <w:r w:rsidRPr="00E070AF">
        <w:rPr>
          <w:rFonts w:ascii="Arial" w:hAnsi="Arial" w:cs="Arial"/>
          <w:sz w:val="20"/>
          <w:szCs w:val="20"/>
        </w:rPr>
        <w:instrText xml:space="preserve"> FORMCHECKBOX </w:instrText>
      </w:r>
      <w:r w:rsidRPr="00E070AF">
        <w:rPr>
          <w:rFonts w:ascii="Arial" w:hAnsi="Arial" w:cs="Arial"/>
          <w:sz w:val="20"/>
          <w:szCs w:val="20"/>
        </w:rPr>
      </w:r>
      <w:r w:rsidRPr="00E070AF">
        <w:rPr>
          <w:rFonts w:ascii="Arial" w:hAnsi="Arial" w:cs="Arial"/>
          <w:sz w:val="20"/>
          <w:szCs w:val="20"/>
        </w:rPr>
        <w:fldChar w:fldCharType="separate"/>
      </w:r>
      <w:r w:rsidRPr="00E070AF">
        <w:rPr>
          <w:rFonts w:ascii="Arial" w:hAnsi="Arial" w:cs="Arial"/>
          <w:sz w:val="20"/>
          <w:szCs w:val="20"/>
        </w:rPr>
        <w:fldChar w:fldCharType="end"/>
      </w:r>
      <w:r w:rsidRPr="00E070AF">
        <w:rPr>
          <w:rFonts w:ascii="Arial" w:hAnsi="Arial" w:cs="Arial"/>
          <w:sz w:val="20"/>
          <w:szCs w:val="20"/>
        </w:rPr>
        <w:t xml:space="preserve"> </w:t>
      </w:r>
      <w:r w:rsidR="002335FB" w:rsidRPr="00E070AF">
        <w:rPr>
          <w:rFonts w:ascii="Arial" w:hAnsi="Arial" w:cs="Arial"/>
          <w:sz w:val="20"/>
          <w:szCs w:val="20"/>
        </w:rPr>
        <w:t>a tenere una documentazione che permetta di identificare tutte le materie prime acquistate</w:t>
      </w:r>
      <w:r w:rsidR="00136FE6" w:rsidRPr="00E070AF">
        <w:rPr>
          <w:rFonts w:ascii="Arial" w:hAnsi="Arial" w:cs="Arial"/>
          <w:sz w:val="20"/>
          <w:szCs w:val="20"/>
        </w:rPr>
        <w:t>, tutte le operazioni colturali e tutti gli acquirenti delle produzioni biologiche, nonché le quantità vendute</w:t>
      </w:r>
      <w:r w:rsidR="002335FB" w:rsidRPr="00E070AF">
        <w:rPr>
          <w:rFonts w:ascii="Arial" w:hAnsi="Arial" w:cs="Arial"/>
          <w:sz w:val="20"/>
          <w:szCs w:val="20"/>
        </w:rPr>
        <w:t xml:space="preserve"> </w:t>
      </w:r>
      <w:r w:rsidR="00136FE6" w:rsidRPr="00E070AF">
        <w:rPr>
          <w:rFonts w:ascii="Arial" w:hAnsi="Arial" w:cs="Arial"/>
          <w:sz w:val="20"/>
          <w:szCs w:val="20"/>
        </w:rPr>
        <w:t>con particolare riferimento alla compilazione de</w:t>
      </w:r>
      <w:r w:rsidR="002335FB" w:rsidRPr="00E070AF">
        <w:rPr>
          <w:rFonts w:ascii="Arial" w:hAnsi="Arial" w:cs="Arial"/>
          <w:sz w:val="20"/>
          <w:szCs w:val="20"/>
        </w:rPr>
        <w:t>lle registrazioni</w:t>
      </w:r>
      <w:r w:rsidR="00136FE6" w:rsidRPr="00E070AF">
        <w:rPr>
          <w:rFonts w:ascii="Arial" w:hAnsi="Arial" w:cs="Arial"/>
          <w:sz w:val="20"/>
          <w:szCs w:val="20"/>
        </w:rPr>
        <w:t xml:space="preserve"> previste dalla normativa vigente (Scheda materie prime, Scheda colturale, Scheda vendite, Scheda preparazio</w:t>
      </w:r>
      <w:r w:rsidR="00413B49" w:rsidRPr="00E070AF">
        <w:rPr>
          <w:rFonts w:ascii="Arial" w:hAnsi="Arial" w:cs="Arial"/>
          <w:sz w:val="20"/>
          <w:szCs w:val="20"/>
        </w:rPr>
        <w:t>ne prodotti, Registro di stalla</w:t>
      </w:r>
      <w:r w:rsidR="00136FE6" w:rsidRPr="00E070AF">
        <w:rPr>
          <w:rFonts w:ascii="Arial" w:hAnsi="Arial" w:cs="Arial"/>
          <w:sz w:val="20"/>
          <w:szCs w:val="20"/>
        </w:rPr>
        <w:t>);</w:t>
      </w:r>
    </w:p>
    <w:p w14:paraId="297BDFA7" w14:textId="46F21A5E" w:rsidR="002335FB" w:rsidRPr="00E070AF" w:rsidRDefault="002335FB" w:rsidP="002335FB">
      <w:pPr>
        <w:tabs>
          <w:tab w:val="left" w:pos="284"/>
        </w:tabs>
        <w:suppressAutoHyphens w:val="0"/>
        <w:spacing w:before="240"/>
        <w:ind w:left="284"/>
        <w:jc w:val="both"/>
        <w:rPr>
          <w:rFonts w:ascii="Arial" w:hAnsi="Arial" w:cs="Arial"/>
          <w:sz w:val="20"/>
          <w:szCs w:val="20"/>
        </w:rPr>
      </w:pPr>
      <w:r w:rsidRPr="00E070AF">
        <w:rPr>
          <w:rFonts w:ascii="Arial" w:hAnsi="Arial" w:cs="Arial"/>
          <w:sz w:val="20"/>
          <w:szCs w:val="20"/>
        </w:rPr>
        <w:fldChar w:fldCharType="begin">
          <w:ffData>
            <w:name w:val=""/>
            <w:enabled/>
            <w:calcOnExit w:val="0"/>
            <w:checkBox>
              <w:sizeAuto/>
              <w:default w:val="0"/>
              <w:checked w:val="0"/>
            </w:checkBox>
          </w:ffData>
        </w:fldChar>
      </w:r>
      <w:r w:rsidRPr="00E070AF">
        <w:rPr>
          <w:rFonts w:ascii="Arial" w:hAnsi="Arial" w:cs="Arial"/>
          <w:sz w:val="20"/>
          <w:szCs w:val="20"/>
        </w:rPr>
        <w:instrText xml:space="preserve"> FORMCHECKBOX </w:instrText>
      </w:r>
      <w:r w:rsidRPr="00E070AF">
        <w:rPr>
          <w:rFonts w:ascii="Arial" w:hAnsi="Arial" w:cs="Arial"/>
          <w:sz w:val="20"/>
          <w:szCs w:val="20"/>
        </w:rPr>
      </w:r>
      <w:r w:rsidRPr="00E070AF">
        <w:rPr>
          <w:rFonts w:ascii="Arial" w:hAnsi="Arial" w:cs="Arial"/>
          <w:sz w:val="20"/>
          <w:szCs w:val="20"/>
        </w:rPr>
        <w:fldChar w:fldCharType="separate"/>
      </w:r>
      <w:r w:rsidRPr="00E070AF">
        <w:rPr>
          <w:rFonts w:ascii="Arial" w:hAnsi="Arial" w:cs="Arial"/>
          <w:sz w:val="20"/>
          <w:szCs w:val="20"/>
        </w:rPr>
        <w:fldChar w:fldCharType="end"/>
      </w:r>
      <w:r w:rsidRPr="00E070AF">
        <w:rPr>
          <w:rFonts w:ascii="Arial" w:hAnsi="Arial" w:cs="Arial"/>
          <w:sz w:val="20"/>
          <w:szCs w:val="20"/>
        </w:rPr>
        <w:t xml:space="preserve"> a non immettere prodotti sul mercato come Biologici o in Conversione al Biologico senza che questi siano presenti nel certificato emesso da SIDEL;</w:t>
      </w:r>
    </w:p>
    <w:p w14:paraId="1898C984" w14:textId="054D3E62" w:rsidR="00657104" w:rsidRPr="00E070AF" w:rsidRDefault="00657104" w:rsidP="002335FB">
      <w:pPr>
        <w:tabs>
          <w:tab w:val="left" w:pos="284"/>
        </w:tabs>
        <w:suppressAutoHyphens w:val="0"/>
        <w:spacing w:before="240"/>
        <w:ind w:left="284"/>
        <w:jc w:val="both"/>
        <w:rPr>
          <w:rFonts w:ascii="Arial" w:hAnsi="Arial" w:cs="Arial"/>
          <w:sz w:val="20"/>
          <w:szCs w:val="20"/>
        </w:rPr>
      </w:pPr>
      <w:r w:rsidRPr="00E070AF">
        <w:rPr>
          <w:rFonts w:ascii="Arial" w:hAnsi="Arial" w:cs="Arial"/>
          <w:sz w:val="20"/>
          <w:szCs w:val="20"/>
        </w:rPr>
        <w:fldChar w:fldCharType="begin">
          <w:ffData>
            <w:name w:val=""/>
            <w:enabled/>
            <w:calcOnExit w:val="0"/>
            <w:checkBox>
              <w:sizeAuto/>
              <w:default w:val="0"/>
              <w:checked w:val="0"/>
            </w:checkBox>
          </w:ffData>
        </w:fldChar>
      </w:r>
      <w:r w:rsidRPr="00E070AF">
        <w:rPr>
          <w:rFonts w:ascii="Arial" w:hAnsi="Arial" w:cs="Arial"/>
          <w:sz w:val="20"/>
          <w:szCs w:val="20"/>
        </w:rPr>
        <w:instrText xml:space="preserve"> FORMCHECKBOX </w:instrText>
      </w:r>
      <w:r w:rsidRPr="00E070AF">
        <w:rPr>
          <w:rFonts w:ascii="Arial" w:hAnsi="Arial" w:cs="Arial"/>
          <w:sz w:val="20"/>
          <w:szCs w:val="20"/>
        </w:rPr>
      </w:r>
      <w:r w:rsidRPr="00E070AF">
        <w:rPr>
          <w:rFonts w:ascii="Arial" w:hAnsi="Arial" w:cs="Arial"/>
          <w:sz w:val="20"/>
          <w:szCs w:val="20"/>
        </w:rPr>
        <w:fldChar w:fldCharType="separate"/>
      </w:r>
      <w:r w:rsidRPr="00E070AF">
        <w:rPr>
          <w:rFonts w:ascii="Arial" w:hAnsi="Arial" w:cs="Arial"/>
          <w:sz w:val="20"/>
          <w:szCs w:val="20"/>
        </w:rPr>
        <w:fldChar w:fldCharType="end"/>
      </w:r>
      <w:r w:rsidRPr="00E070AF">
        <w:rPr>
          <w:rFonts w:ascii="Arial" w:hAnsi="Arial" w:cs="Arial"/>
          <w:sz w:val="20"/>
          <w:szCs w:val="20"/>
        </w:rPr>
        <w:t xml:space="preserve"> affinché il personale che lavora in azienda sia adeguatamente informato sul metodo di produzione utilizzato in azienda</w:t>
      </w:r>
    </w:p>
    <w:p w14:paraId="0CEA6E5E" w14:textId="77777777" w:rsidR="00657104" w:rsidRPr="00E070AF" w:rsidRDefault="00657104" w:rsidP="002335FB">
      <w:pPr>
        <w:tabs>
          <w:tab w:val="left" w:pos="284"/>
        </w:tabs>
        <w:suppressAutoHyphens w:val="0"/>
        <w:spacing w:after="60"/>
        <w:ind w:left="284"/>
        <w:jc w:val="both"/>
        <w:rPr>
          <w:rFonts w:ascii="Arial" w:hAnsi="Arial" w:cs="Arial"/>
          <w:sz w:val="20"/>
          <w:szCs w:val="20"/>
        </w:rPr>
      </w:pPr>
    </w:p>
    <w:p w14:paraId="5A354398" w14:textId="77777777" w:rsidR="002335FB" w:rsidRPr="00E070AF" w:rsidRDefault="002335FB" w:rsidP="002335FB">
      <w:pPr>
        <w:spacing w:after="240"/>
        <w:ind w:left="284"/>
        <w:jc w:val="center"/>
        <w:rPr>
          <w:rFonts w:ascii="Arial" w:hAnsi="Arial" w:cs="Arial"/>
          <w:sz w:val="20"/>
          <w:szCs w:val="20"/>
        </w:rPr>
      </w:pPr>
      <w:r w:rsidRPr="00E070AF">
        <w:rPr>
          <w:rFonts w:ascii="Arial" w:hAnsi="Arial" w:cs="Arial"/>
          <w:sz w:val="20"/>
          <w:szCs w:val="20"/>
        </w:rPr>
        <w:t>ALLEGO</w:t>
      </w:r>
    </w:p>
    <w:p w14:paraId="486EF549" w14:textId="77777777" w:rsidR="002335FB" w:rsidRPr="00E070AF" w:rsidRDefault="002335FB" w:rsidP="002335FB">
      <w:pPr>
        <w:tabs>
          <w:tab w:val="left" w:pos="284"/>
        </w:tabs>
        <w:spacing w:after="60"/>
        <w:ind w:left="284"/>
        <w:jc w:val="both"/>
        <w:rPr>
          <w:rFonts w:ascii="Arial" w:hAnsi="Arial" w:cs="Arial"/>
          <w:sz w:val="20"/>
          <w:szCs w:val="20"/>
        </w:rPr>
      </w:pPr>
      <w:r w:rsidRPr="00E070AF">
        <w:rPr>
          <w:rFonts w:ascii="Arial" w:hAnsi="Arial" w:cs="Arial"/>
          <w:sz w:val="20"/>
        </w:rPr>
        <w:fldChar w:fldCharType="begin">
          <w:ffData>
            <w:name w:val="Check21"/>
            <w:enabled/>
            <w:calcOnExit w:val="0"/>
            <w:checkBox>
              <w:sizeAuto/>
              <w:default w:val="0"/>
              <w:checked w:val="0"/>
            </w:checkBox>
          </w:ffData>
        </w:fldChar>
      </w:r>
      <w:r w:rsidRPr="00E070AF">
        <w:rPr>
          <w:rFonts w:ascii="Arial" w:hAnsi="Arial" w:cs="Arial"/>
          <w:sz w:val="20"/>
        </w:rPr>
        <w:instrText xml:space="preserve"> FORMCHECKBOX </w:instrText>
      </w:r>
      <w:r w:rsidRPr="00E070AF">
        <w:rPr>
          <w:rFonts w:ascii="Arial" w:hAnsi="Arial" w:cs="Arial"/>
          <w:sz w:val="20"/>
        </w:rPr>
      </w:r>
      <w:r w:rsidRPr="00E070AF">
        <w:rPr>
          <w:rFonts w:ascii="Arial" w:hAnsi="Arial" w:cs="Arial"/>
          <w:sz w:val="20"/>
        </w:rPr>
        <w:fldChar w:fldCharType="separate"/>
      </w:r>
      <w:r w:rsidRPr="00E070AF">
        <w:rPr>
          <w:rFonts w:ascii="Arial" w:hAnsi="Arial" w:cs="Arial"/>
          <w:sz w:val="20"/>
        </w:rPr>
        <w:fldChar w:fldCharType="end"/>
      </w:r>
      <w:r w:rsidRPr="00E070AF">
        <w:rPr>
          <w:rFonts w:ascii="Arial" w:hAnsi="Arial" w:cs="Arial"/>
          <w:sz w:val="20"/>
        </w:rPr>
        <w:t xml:space="preserve"> </w:t>
      </w:r>
      <w:r w:rsidRPr="00E070AF">
        <w:rPr>
          <w:rFonts w:ascii="Arial" w:hAnsi="Arial" w:cs="Arial"/>
          <w:sz w:val="20"/>
          <w:szCs w:val="20"/>
        </w:rPr>
        <w:t xml:space="preserve">Mappe catastali  </w:t>
      </w:r>
    </w:p>
    <w:p w14:paraId="63C4CDE7" w14:textId="7FD34799" w:rsidR="002335FB" w:rsidRPr="00E070AF" w:rsidRDefault="002335FB" w:rsidP="002335FB">
      <w:pPr>
        <w:tabs>
          <w:tab w:val="left" w:pos="284"/>
        </w:tabs>
        <w:spacing w:after="60"/>
        <w:ind w:left="284"/>
        <w:jc w:val="both"/>
        <w:rPr>
          <w:rFonts w:ascii="Arial" w:hAnsi="Arial" w:cs="Arial"/>
          <w:sz w:val="20"/>
          <w:szCs w:val="20"/>
        </w:rPr>
      </w:pPr>
      <w:r w:rsidRPr="00E070AF">
        <w:rPr>
          <w:rFonts w:ascii="Arial" w:hAnsi="Arial" w:cs="Arial"/>
          <w:sz w:val="20"/>
          <w:szCs w:val="20"/>
        </w:rPr>
        <w:fldChar w:fldCharType="begin">
          <w:ffData>
            <w:name w:val="Check21"/>
            <w:enabled/>
            <w:calcOnExit w:val="0"/>
            <w:checkBox>
              <w:sizeAuto/>
              <w:default w:val="0"/>
              <w:checked w:val="0"/>
            </w:checkBox>
          </w:ffData>
        </w:fldChar>
      </w:r>
      <w:r w:rsidRPr="00E070AF">
        <w:rPr>
          <w:rFonts w:ascii="Arial" w:hAnsi="Arial" w:cs="Arial"/>
          <w:sz w:val="20"/>
          <w:szCs w:val="20"/>
        </w:rPr>
        <w:instrText xml:space="preserve"> FORMCHECKBOX </w:instrText>
      </w:r>
      <w:r w:rsidRPr="00E070AF">
        <w:rPr>
          <w:rFonts w:ascii="Arial" w:hAnsi="Arial" w:cs="Arial"/>
          <w:sz w:val="20"/>
          <w:szCs w:val="20"/>
        </w:rPr>
      </w:r>
      <w:r w:rsidRPr="00E070AF">
        <w:rPr>
          <w:rFonts w:ascii="Arial" w:hAnsi="Arial" w:cs="Arial"/>
          <w:sz w:val="20"/>
          <w:szCs w:val="20"/>
        </w:rPr>
        <w:fldChar w:fldCharType="separate"/>
      </w:r>
      <w:r w:rsidRPr="00E070AF">
        <w:rPr>
          <w:rFonts w:ascii="Arial" w:hAnsi="Arial" w:cs="Arial"/>
          <w:sz w:val="20"/>
          <w:szCs w:val="20"/>
        </w:rPr>
        <w:fldChar w:fldCharType="end"/>
      </w:r>
      <w:r w:rsidRPr="00E070AF">
        <w:rPr>
          <w:rFonts w:ascii="Arial" w:hAnsi="Arial" w:cs="Arial"/>
          <w:sz w:val="20"/>
          <w:szCs w:val="20"/>
        </w:rPr>
        <w:t xml:space="preserve"> Planimetrie delle strutture e degli stabilimenti</w:t>
      </w:r>
      <w:r w:rsidRPr="00E070AF">
        <w:rPr>
          <w:rFonts w:ascii="Arial" w:hAnsi="Arial" w:cs="Arial"/>
          <w:sz w:val="20"/>
          <w:szCs w:val="20"/>
        </w:rPr>
        <w:tab/>
      </w:r>
      <w:r w:rsidRPr="00E070AF">
        <w:rPr>
          <w:rFonts w:ascii="Arial" w:hAnsi="Arial" w:cs="Arial"/>
          <w:sz w:val="20"/>
          <w:szCs w:val="20"/>
        </w:rPr>
        <w:tab/>
      </w:r>
    </w:p>
    <w:p w14:paraId="101C15B3" w14:textId="1C8EF286" w:rsidR="002335FB" w:rsidRPr="00E070AF" w:rsidRDefault="002335FB" w:rsidP="002335FB">
      <w:pPr>
        <w:tabs>
          <w:tab w:val="left" w:pos="284"/>
        </w:tabs>
        <w:spacing w:after="60"/>
        <w:ind w:left="284"/>
        <w:jc w:val="both"/>
        <w:rPr>
          <w:rFonts w:ascii="Arial" w:hAnsi="Arial" w:cs="Arial"/>
          <w:sz w:val="20"/>
          <w:szCs w:val="20"/>
        </w:rPr>
      </w:pPr>
      <w:r w:rsidRPr="00E070AF">
        <w:rPr>
          <w:rFonts w:ascii="Arial" w:hAnsi="Arial" w:cs="Arial"/>
          <w:sz w:val="20"/>
          <w:szCs w:val="20"/>
        </w:rPr>
        <w:fldChar w:fldCharType="begin">
          <w:ffData>
            <w:name w:val="Check21"/>
            <w:enabled/>
            <w:calcOnExit w:val="0"/>
            <w:checkBox>
              <w:sizeAuto/>
              <w:default w:val="0"/>
              <w:checked w:val="0"/>
            </w:checkBox>
          </w:ffData>
        </w:fldChar>
      </w:r>
      <w:r w:rsidRPr="00E070AF">
        <w:rPr>
          <w:rFonts w:ascii="Arial" w:hAnsi="Arial" w:cs="Arial"/>
          <w:sz w:val="20"/>
          <w:szCs w:val="20"/>
        </w:rPr>
        <w:instrText xml:space="preserve"> FORMCHECKBOX </w:instrText>
      </w:r>
      <w:r w:rsidRPr="00E070AF">
        <w:rPr>
          <w:rFonts w:ascii="Arial" w:hAnsi="Arial" w:cs="Arial"/>
          <w:sz w:val="20"/>
          <w:szCs w:val="20"/>
        </w:rPr>
      </w:r>
      <w:r w:rsidRPr="00E070AF">
        <w:rPr>
          <w:rFonts w:ascii="Arial" w:hAnsi="Arial" w:cs="Arial"/>
          <w:sz w:val="20"/>
          <w:szCs w:val="20"/>
        </w:rPr>
        <w:fldChar w:fldCharType="separate"/>
      </w:r>
      <w:r w:rsidRPr="00E070AF">
        <w:rPr>
          <w:rFonts w:ascii="Arial" w:hAnsi="Arial" w:cs="Arial"/>
          <w:sz w:val="20"/>
          <w:szCs w:val="20"/>
        </w:rPr>
        <w:fldChar w:fldCharType="end"/>
      </w:r>
      <w:r w:rsidRPr="00E070AF">
        <w:rPr>
          <w:rFonts w:ascii="Arial" w:hAnsi="Arial" w:cs="Arial"/>
          <w:sz w:val="20"/>
          <w:szCs w:val="20"/>
        </w:rPr>
        <w:t>Altro</w:t>
      </w:r>
      <w:r w:rsidR="00E070AF">
        <w:rPr>
          <w:rFonts w:ascii="Arial" w:hAnsi="Arial" w:cs="Arial"/>
          <w:sz w:val="20"/>
          <w:szCs w:val="20"/>
        </w:rPr>
        <w:t xml:space="preserve"> </w:t>
      </w:r>
      <w:r w:rsidRPr="00E070AF">
        <w:rPr>
          <w:rFonts w:ascii="Arial" w:hAnsi="Arial" w:cs="Arial"/>
          <w:sz w:val="20"/>
          <w:szCs w:val="20"/>
        </w:rPr>
        <w:t>(specificare) __________________________________________________________________________</w:t>
      </w:r>
    </w:p>
    <w:p w14:paraId="20793465" w14:textId="77777777" w:rsidR="002335FB" w:rsidRPr="00E070AF" w:rsidRDefault="002335FB" w:rsidP="002335FB">
      <w:pPr>
        <w:tabs>
          <w:tab w:val="left" w:pos="284"/>
        </w:tabs>
        <w:spacing w:after="60"/>
        <w:ind w:left="284"/>
        <w:jc w:val="both"/>
        <w:rPr>
          <w:rFonts w:ascii="Arial" w:hAnsi="Arial" w:cs="Arial"/>
          <w:sz w:val="20"/>
          <w:szCs w:val="20"/>
        </w:rPr>
      </w:pPr>
    </w:p>
    <w:p w14:paraId="64DBBB4A" w14:textId="77777777" w:rsidR="002335FB" w:rsidRPr="00E070AF" w:rsidRDefault="002335FB" w:rsidP="002335FB">
      <w:pPr>
        <w:pStyle w:val="Intestazione"/>
        <w:tabs>
          <w:tab w:val="clear" w:pos="4819"/>
          <w:tab w:val="clear" w:pos="9638"/>
        </w:tabs>
        <w:ind w:left="284"/>
        <w:jc w:val="center"/>
        <w:rPr>
          <w:rFonts w:ascii="Arial" w:hAnsi="Arial" w:cs="Arial"/>
        </w:rPr>
      </w:pPr>
    </w:p>
    <w:p w14:paraId="5CACF35A" w14:textId="77777777" w:rsidR="002335FB" w:rsidRPr="00E070AF" w:rsidRDefault="002335FB" w:rsidP="002335FB">
      <w:pPr>
        <w:pStyle w:val="Intestazione"/>
        <w:tabs>
          <w:tab w:val="clear" w:pos="4819"/>
          <w:tab w:val="clear" w:pos="9638"/>
        </w:tabs>
        <w:jc w:val="center"/>
        <w:rPr>
          <w:rFonts w:ascii="Arial" w:hAnsi="Arial" w:cs="Arial"/>
        </w:rPr>
      </w:pPr>
    </w:p>
    <w:p w14:paraId="7200ABFE" w14:textId="77777777" w:rsidR="002335FB" w:rsidRPr="00E070AF" w:rsidRDefault="002335FB" w:rsidP="002335FB">
      <w:pPr>
        <w:pStyle w:val="Intestazione"/>
        <w:tabs>
          <w:tab w:val="clear" w:pos="4819"/>
          <w:tab w:val="clear" w:pos="9638"/>
        </w:tabs>
        <w:jc w:val="center"/>
        <w:rPr>
          <w:rFonts w:ascii="Arial" w:hAnsi="Arial" w:cs="Arial"/>
        </w:rPr>
      </w:pPr>
      <w:r w:rsidRPr="00E070AF">
        <w:rPr>
          <w:rFonts w:ascii="Arial" w:hAnsi="Arial" w:cs="Arial"/>
        </w:rPr>
        <w:t>in fede</w:t>
      </w:r>
    </w:p>
    <w:p w14:paraId="1ED3297C" w14:textId="77777777" w:rsidR="002335FB" w:rsidRPr="00E070AF" w:rsidRDefault="002335FB" w:rsidP="002335FB">
      <w:pPr>
        <w:jc w:val="center"/>
        <w:rPr>
          <w:rFonts w:ascii="Arial" w:hAnsi="Arial" w:cs="Arial"/>
        </w:rPr>
      </w:pPr>
    </w:p>
    <w:p w14:paraId="25EB376A" w14:textId="77777777" w:rsidR="002335FB" w:rsidRPr="00E070AF" w:rsidRDefault="002335FB" w:rsidP="002335FB">
      <w:pPr>
        <w:jc w:val="center"/>
        <w:rPr>
          <w:rFonts w:ascii="Arial" w:hAnsi="Arial" w:cs="Arial"/>
        </w:rPr>
      </w:pPr>
      <w:r w:rsidRPr="00E070AF">
        <w:rPr>
          <w:rFonts w:ascii="Arial" w:hAnsi="Arial" w:cs="Arial"/>
        </w:rPr>
        <w:t>________________________________________________</w:t>
      </w:r>
    </w:p>
    <w:p w14:paraId="4BB9AE48" w14:textId="77777777" w:rsidR="002335FB" w:rsidRPr="00E070AF" w:rsidRDefault="002335FB" w:rsidP="002335FB">
      <w:pPr>
        <w:jc w:val="center"/>
        <w:rPr>
          <w:rFonts w:ascii="Arial" w:hAnsi="Arial" w:cs="Arial"/>
          <w:bCs/>
        </w:rPr>
      </w:pPr>
      <w:r w:rsidRPr="00E070AF">
        <w:rPr>
          <w:rFonts w:ascii="Arial" w:hAnsi="Arial" w:cs="Arial"/>
          <w:bCs/>
        </w:rPr>
        <w:t>Firma del dichiarante e timbro dell'azienda</w:t>
      </w:r>
    </w:p>
    <w:p w14:paraId="66A6218B" w14:textId="3E6595EC" w:rsidR="00136FE6" w:rsidRPr="00E070AF" w:rsidRDefault="00136FE6" w:rsidP="00657DC6">
      <w:pPr>
        <w:jc w:val="center"/>
        <w:rPr>
          <w:rFonts w:ascii="Arial" w:hAnsi="Arial" w:cs="Arial"/>
          <w:bCs/>
          <w:sz w:val="22"/>
          <w:szCs w:val="22"/>
        </w:rPr>
      </w:pPr>
    </w:p>
    <w:p w14:paraId="0E61CF14" w14:textId="580F99C7" w:rsidR="00C269B0" w:rsidRPr="00E070AF" w:rsidRDefault="00C269B0">
      <w:pPr>
        <w:suppressAutoHyphens w:val="0"/>
        <w:rPr>
          <w:rFonts w:ascii="Arial" w:hAnsi="Arial" w:cs="Arial"/>
          <w:b/>
          <w:sz w:val="10"/>
          <w:szCs w:val="10"/>
        </w:rPr>
      </w:pPr>
      <w:r w:rsidRPr="00E070AF">
        <w:rPr>
          <w:rFonts w:ascii="Arial" w:hAnsi="Arial" w:cs="Arial"/>
          <w:sz w:val="10"/>
          <w:szCs w:val="10"/>
        </w:rPr>
        <w:br w:type="page"/>
      </w:r>
    </w:p>
    <w:bookmarkEnd w:id="0"/>
    <w:p w14:paraId="5951F639" w14:textId="77777777" w:rsidR="00013124" w:rsidRPr="00604094" w:rsidRDefault="00013124" w:rsidP="00BD6DDD">
      <w:pPr>
        <w:spacing w:before="120" w:after="120"/>
        <w:jc w:val="center"/>
        <w:rPr>
          <w:rFonts w:cs="Arial"/>
          <w:sz w:val="28"/>
          <w:szCs w:val="28"/>
        </w:rPr>
      </w:pPr>
      <w:r w:rsidRPr="00604094">
        <w:rPr>
          <w:rFonts w:ascii="Arial" w:hAnsi="Arial" w:cs="Arial"/>
          <w:b/>
          <w:bCs/>
          <w:sz w:val="28"/>
          <w:szCs w:val="28"/>
        </w:rPr>
        <w:lastRenderedPageBreak/>
        <w:t>DESCRIZIONE E GESTIONE DELLE UNITÀ DI PRODUZIONE</w:t>
      </w:r>
    </w:p>
    <w:p w14:paraId="385FDF3F" w14:textId="77777777" w:rsidR="00013124" w:rsidRDefault="00013124" w:rsidP="00BD6DDD">
      <w:pPr>
        <w:pBdr>
          <w:top w:val="single" w:sz="4" w:space="1" w:color="auto"/>
          <w:left w:val="single" w:sz="4" w:space="4" w:color="auto"/>
          <w:bottom w:val="single" w:sz="4" w:space="1" w:color="auto"/>
          <w:right w:val="single" w:sz="4" w:space="4" w:color="auto"/>
        </w:pBdr>
        <w:rPr>
          <w:sz w:val="8"/>
          <w:szCs w:val="8"/>
        </w:rPr>
      </w:pPr>
    </w:p>
    <w:p w14:paraId="2F4508E0" w14:textId="77777777" w:rsidR="00524D9E" w:rsidRPr="00C90A7A" w:rsidRDefault="00524D9E" w:rsidP="00524D9E">
      <w:pPr>
        <w:pBdr>
          <w:top w:val="single" w:sz="4" w:space="1" w:color="auto"/>
          <w:left w:val="single" w:sz="4" w:space="4" w:color="auto"/>
          <w:bottom w:val="single" w:sz="4" w:space="1" w:color="auto"/>
          <w:right w:val="single" w:sz="4" w:space="4" w:color="auto"/>
        </w:pBdr>
        <w:autoSpaceDE w:val="0"/>
        <w:spacing w:line="276" w:lineRule="auto"/>
        <w:jc w:val="both"/>
        <w:rPr>
          <w:rFonts w:ascii="Arial" w:hAnsi="Arial" w:cs="Arial"/>
          <w:sz w:val="20"/>
        </w:rPr>
      </w:pPr>
      <w:r w:rsidRPr="00C90A7A">
        <w:rPr>
          <w:rFonts w:ascii="Arial" w:hAnsi="Arial" w:cs="Arial"/>
          <w:sz w:val="20"/>
        </w:rPr>
        <w:t>La descrizione completa dell’azienda, in riferimento alle particelle ed alle strutture aziendali interessate al controllo ai sensi del Reg. UE 2018/848,</w:t>
      </w:r>
      <w:r w:rsidRPr="00C90A7A">
        <w:rPr>
          <w:rFonts w:ascii="Arial" w:hAnsi="Arial" w:cs="Arial"/>
          <w:b/>
          <w:sz w:val="18"/>
        </w:rPr>
        <w:t xml:space="preserve"> </w:t>
      </w:r>
      <w:r w:rsidRPr="00C90A7A">
        <w:rPr>
          <w:rFonts w:ascii="Arial" w:hAnsi="Arial" w:cs="Arial"/>
          <w:sz w:val="20"/>
        </w:rPr>
        <w:t xml:space="preserve">è indicata nella Notifica di Attività con metodo Biologico. La comunicazione all’ODC delle produzioni previste sarà effettuata ogni anno, nei modi e nei tempi previsti dalla normativa di riferimento o al verificarsi di una qualsiasi variazione. </w:t>
      </w:r>
    </w:p>
    <w:p w14:paraId="06724176" w14:textId="77777777" w:rsidR="00524D9E" w:rsidRPr="00C90A7A" w:rsidRDefault="00524D9E" w:rsidP="00524D9E">
      <w:pPr>
        <w:pBdr>
          <w:top w:val="single" w:sz="4" w:space="1" w:color="auto"/>
          <w:left w:val="single" w:sz="4" w:space="4" w:color="auto"/>
          <w:bottom w:val="single" w:sz="4" w:space="1" w:color="auto"/>
          <w:right w:val="single" w:sz="4" w:space="4" w:color="auto"/>
        </w:pBdr>
        <w:autoSpaceDE w:val="0"/>
        <w:spacing w:line="276" w:lineRule="auto"/>
        <w:jc w:val="both"/>
        <w:rPr>
          <w:rFonts w:ascii="Arial" w:hAnsi="Arial" w:cs="Arial"/>
          <w:sz w:val="20"/>
        </w:rPr>
      </w:pPr>
      <w:r w:rsidRPr="00C90A7A">
        <w:rPr>
          <w:rFonts w:ascii="Arial" w:hAnsi="Arial" w:cs="Arial"/>
          <w:sz w:val="20"/>
        </w:rPr>
        <w:t>Nelle unità in cui avvengono le produzioni biologiche si porranno, come in seguito esposto, tutte le attenzioni necessarie ad evitare ogni forma di inquinamento, anche accidentale.</w:t>
      </w:r>
    </w:p>
    <w:p w14:paraId="6845F54D" w14:textId="77777777" w:rsidR="00524D9E" w:rsidRPr="00C90A7A" w:rsidRDefault="00524D9E" w:rsidP="00524D9E">
      <w:pPr>
        <w:pBdr>
          <w:top w:val="single" w:sz="4" w:space="1" w:color="auto"/>
          <w:left w:val="single" w:sz="4" w:space="4" w:color="auto"/>
          <w:bottom w:val="single" w:sz="4" w:space="1" w:color="auto"/>
          <w:right w:val="single" w:sz="4" w:space="4" w:color="auto"/>
        </w:pBdr>
        <w:autoSpaceDE w:val="0"/>
        <w:spacing w:line="276" w:lineRule="auto"/>
        <w:jc w:val="both"/>
        <w:rPr>
          <w:rFonts w:ascii="Arial" w:hAnsi="Arial" w:cs="Arial"/>
          <w:sz w:val="20"/>
        </w:rPr>
      </w:pPr>
      <w:r w:rsidRPr="00C90A7A">
        <w:rPr>
          <w:rFonts w:ascii="Arial" w:hAnsi="Arial" w:cs="Arial"/>
          <w:sz w:val="20"/>
        </w:rPr>
        <w:t xml:space="preserve">Ad integrazione di quanto sopra riportato DICHIARO che: </w:t>
      </w:r>
      <w:r w:rsidRPr="00C90A7A">
        <w:rPr>
          <w:rFonts w:ascii="Arial" w:hAnsi="Arial" w:cs="Arial"/>
          <w:i/>
          <w:iCs/>
          <w:sz w:val="18"/>
          <w:szCs w:val="18"/>
        </w:rPr>
        <w:fldChar w:fldCharType="begin">
          <w:ffData>
            <w:name w:val=""/>
            <w:enabled/>
            <w:calcOnExit w:val="0"/>
            <w:textInput/>
          </w:ffData>
        </w:fldChar>
      </w:r>
      <w:r w:rsidRPr="00C90A7A">
        <w:rPr>
          <w:rFonts w:ascii="Arial" w:hAnsi="Arial" w:cs="Arial"/>
          <w:i/>
          <w:iCs/>
          <w:sz w:val="18"/>
          <w:szCs w:val="18"/>
        </w:rPr>
        <w:instrText xml:space="preserve"> FORMTEXT </w:instrText>
      </w:r>
      <w:r w:rsidRPr="00C90A7A">
        <w:rPr>
          <w:rFonts w:ascii="Arial" w:hAnsi="Arial" w:cs="Arial"/>
          <w:i/>
          <w:iCs/>
          <w:sz w:val="18"/>
          <w:szCs w:val="18"/>
        </w:rPr>
      </w:r>
      <w:r w:rsidRPr="00C90A7A">
        <w:rPr>
          <w:rFonts w:ascii="Arial" w:hAnsi="Arial" w:cs="Arial"/>
          <w:i/>
          <w:iCs/>
          <w:sz w:val="18"/>
          <w:szCs w:val="18"/>
        </w:rPr>
        <w:fldChar w:fldCharType="separate"/>
      </w:r>
      <w:r w:rsidRPr="00C90A7A">
        <w:rPr>
          <w:rFonts w:ascii="Arial" w:hAnsi="Arial" w:cs="Arial"/>
          <w:i/>
          <w:iCs/>
          <w:noProof/>
          <w:sz w:val="18"/>
          <w:szCs w:val="18"/>
        </w:rPr>
        <w:t> </w:t>
      </w:r>
      <w:r w:rsidRPr="00C90A7A">
        <w:rPr>
          <w:rFonts w:ascii="Arial" w:hAnsi="Arial" w:cs="Arial"/>
          <w:i/>
          <w:iCs/>
          <w:noProof/>
          <w:sz w:val="18"/>
          <w:szCs w:val="18"/>
        </w:rPr>
        <w:t> </w:t>
      </w:r>
      <w:r w:rsidRPr="00C90A7A">
        <w:rPr>
          <w:rFonts w:ascii="Arial" w:hAnsi="Arial" w:cs="Arial"/>
          <w:i/>
          <w:iCs/>
          <w:noProof/>
          <w:sz w:val="18"/>
          <w:szCs w:val="18"/>
        </w:rPr>
        <w:t> </w:t>
      </w:r>
      <w:r w:rsidRPr="00C90A7A">
        <w:rPr>
          <w:rFonts w:ascii="Arial" w:hAnsi="Arial" w:cs="Arial"/>
          <w:i/>
          <w:iCs/>
          <w:noProof/>
          <w:sz w:val="18"/>
          <w:szCs w:val="18"/>
        </w:rPr>
        <w:t> </w:t>
      </w:r>
      <w:r w:rsidRPr="00C90A7A">
        <w:rPr>
          <w:rFonts w:ascii="Arial" w:hAnsi="Arial" w:cs="Arial"/>
          <w:i/>
          <w:iCs/>
          <w:noProof/>
          <w:sz w:val="18"/>
          <w:szCs w:val="18"/>
        </w:rPr>
        <w:t> </w:t>
      </w:r>
      <w:r w:rsidRPr="00C90A7A">
        <w:rPr>
          <w:rFonts w:ascii="Arial" w:hAnsi="Arial" w:cs="Arial"/>
          <w:i/>
          <w:iCs/>
          <w:sz w:val="18"/>
          <w:szCs w:val="18"/>
        </w:rPr>
        <w:fldChar w:fldCharType="end"/>
      </w:r>
      <w:r w:rsidRPr="00C90A7A">
        <w:rPr>
          <w:rFonts w:ascii="Arial" w:hAnsi="Arial" w:cs="Arial"/>
          <w:i/>
          <w:iCs/>
          <w:sz w:val="18"/>
          <w:szCs w:val="18"/>
        </w:rPr>
        <w:t xml:space="preserve">  </w:t>
      </w:r>
    </w:p>
    <w:p w14:paraId="5EE075F8" w14:textId="77777777" w:rsidR="00524D9E" w:rsidRPr="00C90A7A" w:rsidRDefault="00524D9E" w:rsidP="00524D9E">
      <w:pPr>
        <w:pBdr>
          <w:top w:val="single" w:sz="4" w:space="1" w:color="auto"/>
          <w:left w:val="single" w:sz="4" w:space="4" w:color="auto"/>
          <w:bottom w:val="single" w:sz="4" w:space="1" w:color="auto"/>
          <w:right w:val="single" w:sz="4" w:space="4" w:color="auto"/>
        </w:pBdr>
        <w:autoSpaceDE w:val="0"/>
        <w:spacing w:line="276" w:lineRule="auto"/>
        <w:ind w:firstLine="426"/>
        <w:jc w:val="both"/>
        <w:rPr>
          <w:rFonts w:ascii="Arial" w:hAnsi="Arial" w:cs="Arial"/>
          <w:i/>
          <w:iCs/>
          <w:sz w:val="22"/>
          <w:szCs w:val="22"/>
          <w:highlight w:val="yellow"/>
        </w:rPr>
      </w:pPr>
    </w:p>
    <w:p w14:paraId="641A939E" w14:textId="77777777" w:rsidR="00524D9E" w:rsidRPr="00C90A7A" w:rsidRDefault="00524D9E" w:rsidP="00524D9E">
      <w:pPr>
        <w:pBdr>
          <w:top w:val="single" w:sz="4" w:space="1" w:color="auto"/>
          <w:left w:val="single" w:sz="4" w:space="4" w:color="auto"/>
          <w:bottom w:val="single" w:sz="4" w:space="1" w:color="auto"/>
          <w:right w:val="single" w:sz="4" w:space="4" w:color="auto"/>
        </w:pBdr>
        <w:autoSpaceDE w:val="0"/>
        <w:spacing w:line="276" w:lineRule="auto"/>
        <w:ind w:firstLine="426"/>
        <w:jc w:val="both"/>
        <w:rPr>
          <w:rFonts w:ascii="Arial" w:hAnsi="Arial" w:cs="Arial"/>
          <w:i/>
          <w:iCs/>
          <w:sz w:val="22"/>
          <w:szCs w:val="22"/>
        </w:rPr>
      </w:pPr>
      <w:r w:rsidRPr="00C90A7A">
        <w:rPr>
          <w:rFonts w:ascii="Arial" w:hAnsi="Arial" w:cs="Arial"/>
          <w:i/>
          <w:iCs/>
          <w:sz w:val="22"/>
          <w:szCs w:val="22"/>
        </w:rPr>
        <w:t>Descrizione degli indirizzi produttivi presenti</w:t>
      </w:r>
    </w:p>
    <w:p w14:paraId="6A9DFD25" w14:textId="77777777" w:rsidR="00524D9E" w:rsidRPr="00C90A7A" w:rsidRDefault="00524D9E" w:rsidP="00524D9E">
      <w:pPr>
        <w:pBdr>
          <w:top w:val="single" w:sz="4" w:space="1" w:color="auto"/>
          <w:left w:val="single" w:sz="4" w:space="4" w:color="auto"/>
          <w:bottom w:val="single" w:sz="4" w:space="1" w:color="auto"/>
          <w:right w:val="single" w:sz="4" w:space="4" w:color="auto"/>
        </w:pBdr>
        <w:autoSpaceDE w:val="0"/>
        <w:spacing w:line="276" w:lineRule="auto"/>
        <w:ind w:firstLine="426"/>
        <w:jc w:val="both"/>
        <w:rPr>
          <w:rFonts w:ascii="Arial" w:hAnsi="Arial" w:cs="Arial"/>
          <w:i/>
          <w:iCs/>
          <w:sz w:val="22"/>
          <w:szCs w:val="22"/>
        </w:rPr>
      </w:pPr>
      <w:r w:rsidRPr="00C90A7A">
        <w:rPr>
          <w:rFonts w:ascii="Arial" w:hAnsi="Arial" w:cs="Arial"/>
          <w:i/>
          <w:iCs/>
          <w:sz w:val="22"/>
          <w:szCs w:val="22"/>
        </w:rPr>
        <w:t>Descrizione delle eventuali attività connesse</w:t>
      </w:r>
    </w:p>
    <w:p w14:paraId="4A057219" w14:textId="77777777" w:rsidR="00524D9E" w:rsidRPr="00C90A7A" w:rsidRDefault="00524D9E" w:rsidP="00524D9E">
      <w:pPr>
        <w:pBdr>
          <w:top w:val="single" w:sz="4" w:space="1" w:color="auto"/>
          <w:left w:val="single" w:sz="4" w:space="4" w:color="auto"/>
          <w:bottom w:val="single" w:sz="4" w:space="1" w:color="auto"/>
          <w:right w:val="single" w:sz="4" w:space="4" w:color="auto"/>
        </w:pBdr>
        <w:autoSpaceDE w:val="0"/>
        <w:spacing w:line="276" w:lineRule="auto"/>
        <w:ind w:firstLine="426"/>
        <w:jc w:val="both"/>
        <w:rPr>
          <w:rFonts w:ascii="Arial" w:hAnsi="Arial" w:cs="Arial"/>
          <w:i/>
          <w:iCs/>
          <w:sz w:val="22"/>
          <w:szCs w:val="22"/>
        </w:rPr>
      </w:pPr>
      <w:r w:rsidRPr="00C90A7A">
        <w:rPr>
          <w:rFonts w:ascii="Arial" w:hAnsi="Arial" w:cs="Arial"/>
          <w:i/>
          <w:iCs/>
          <w:sz w:val="22"/>
          <w:szCs w:val="22"/>
        </w:rPr>
        <w:t>Eventuale vendita a corpo….</w:t>
      </w:r>
    </w:p>
    <w:p w14:paraId="33B9EA89" w14:textId="77777777" w:rsidR="006B3A63" w:rsidRDefault="006B3A63" w:rsidP="00604094">
      <w:pPr>
        <w:pBdr>
          <w:top w:val="single" w:sz="4" w:space="1" w:color="auto"/>
          <w:left w:val="single" w:sz="4" w:space="4" w:color="auto"/>
          <w:bottom w:val="single" w:sz="4" w:space="1" w:color="auto"/>
          <w:right w:val="single" w:sz="4" w:space="4" w:color="auto"/>
        </w:pBdr>
        <w:autoSpaceDE w:val="0"/>
        <w:spacing w:line="276" w:lineRule="auto"/>
        <w:jc w:val="both"/>
        <w:rPr>
          <w:rFonts w:ascii="Arial" w:hAnsi="Arial" w:cs="Arial"/>
          <w:b/>
          <w:sz w:val="20"/>
        </w:rPr>
      </w:pPr>
    </w:p>
    <w:p w14:paraId="4921BA2E" w14:textId="77777777" w:rsidR="00E070AF" w:rsidRDefault="00E070AF" w:rsidP="008A1BEA">
      <w:pPr>
        <w:spacing w:before="120" w:after="120"/>
        <w:jc w:val="center"/>
        <w:rPr>
          <w:rFonts w:ascii="Arial" w:hAnsi="Arial" w:cs="Arial"/>
          <w:b/>
          <w:bCs/>
          <w:sz w:val="28"/>
          <w:szCs w:val="28"/>
        </w:rPr>
      </w:pPr>
      <w:bookmarkStart w:id="1" w:name="OLE_LINK1"/>
    </w:p>
    <w:p w14:paraId="7E67615B" w14:textId="011CCE44" w:rsidR="00013124" w:rsidRPr="00604094" w:rsidRDefault="00013124" w:rsidP="008A1BEA">
      <w:pPr>
        <w:spacing w:before="120" w:after="120"/>
        <w:jc w:val="center"/>
        <w:rPr>
          <w:rFonts w:ascii="Arial" w:hAnsi="Arial" w:cs="Arial"/>
          <w:b/>
          <w:bCs/>
          <w:sz w:val="28"/>
          <w:szCs w:val="28"/>
        </w:rPr>
      </w:pPr>
      <w:r w:rsidRPr="00604094">
        <w:rPr>
          <w:rFonts w:ascii="Arial" w:hAnsi="Arial" w:cs="Arial"/>
          <w:b/>
          <w:bCs/>
          <w:sz w:val="28"/>
          <w:szCs w:val="28"/>
        </w:rPr>
        <w:t>DOCUMENTI E REGISTRAZIONI</w:t>
      </w:r>
      <w:bookmarkEnd w:id="1"/>
    </w:p>
    <w:p w14:paraId="5F0EED39" w14:textId="77777777" w:rsidR="00013124" w:rsidRDefault="00013124" w:rsidP="00BD6DDD">
      <w:pPr>
        <w:pBdr>
          <w:top w:val="single" w:sz="4" w:space="1" w:color="auto"/>
          <w:left w:val="single" w:sz="4" w:space="4" w:color="auto"/>
          <w:bottom w:val="single" w:sz="4" w:space="1" w:color="auto"/>
          <w:right w:val="single" w:sz="4" w:space="4" w:color="auto"/>
        </w:pBdr>
        <w:autoSpaceDE w:val="0"/>
        <w:jc w:val="both"/>
        <w:rPr>
          <w:rFonts w:ascii="Arial" w:hAnsi="Arial" w:cs="Arial"/>
          <w:b/>
          <w:sz w:val="8"/>
          <w:szCs w:val="8"/>
        </w:rPr>
      </w:pPr>
    </w:p>
    <w:p w14:paraId="5AAF85A3" w14:textId="77777777" w:rsidR="00150E98" w:rsidRPr="00150E98" w:rsidRDefault="00150E98" w:rsidP="00E070AF">
      <w:pPr>
        <w:pBdr>
          <w:top w:val="single" w:sz="4" w:space="1" w:color="auto"/>
          <w:left w:val="single" w:sz="4" w:space="4" w:color="auto"/>
          <w:bottom w:val="single" w:sz="4" w:space="1" w:color="auto"/>
          <w:right w:val="single" w:sz="4" w:space="4" w:color="auto"/>
        </w:pBdr>
        <w:autoSpaceDE w:val="0"/>
        <w:spacing w:after="60" w:line="276" w:lineRule="auto"/>
        <w:jc w:val="both"/>
        <w:rPr>
          <w:rFonts w:ascii="Arial" w:hAnsi="Arial" w:cs="Arial"/>
          <w:b/>
          <w:iCs/>
          <w:sz w:val="20"/>
          <w:u w:val="single"/>
        </w:rPr>
      </w:pPr>
      <w:r w:rsidRPr="00150E98">
        <w:rPr>
          <w:rFonts w:ascii="Arial" w:hAnsi="Arial" w:cs="Arial"/>
          <w:b/>
          <w:iCs/>
          <w:sz w:val="20"/>
          <w:u w:val="single"/>
        </w:rPr>
        <w:t>C</w:t>
      </w:r>
      <w:r w:rsidR="004047CC" w:rsidRPr="00150E98">
        <w:rPr>
          <w:rFonts w:ascii="Arial" w:hAnsi="Arial" w:cs="Arial"/>
          <w:b/>
          <w:iCs/>
          <w:sz w:val="20"/>
          <w:u w:val="single"/>
        </w:rPr>
        <w:t>OMPILAZIONE E CONSERVAZIONE DELLA DOCUMENTAZIONE</w:t>
      </w:r>
    </w:p>
    <w:p w14:paraId="1AA6A791" w14:textId="278715FA" w:rsidR="003F0723" w:rsidRPr="00D30442" w:rsidRDefault="003F0723" w:rsidP="00150E98">
      <w:pPr>
        <w:pBdr>
          <w:top w:val="single" w:sz="4" w:space="1" w:color="auto"/>
          <w:left w:val="single" w:sz="4" w:space="4" w:color="auto"/>
          <w:bottom w:val="single" w:sz="4" w:space="1" w:color="auto"/>
          <w:right w:val="single" w:sz="4" w:space="4" w:color="auto"/>
        </w:pBdr>
        <w:autoSpaceDE w:val="0"/>
        <w:spacing w:line="276" w:lineRule="auto"/>
        <w:jc w:val="both"/>
        <w:rPr>
          <w:rFonts w:ascii="Arial" w:hAnsi="Arial" w:cs="Arial"/>
          <w:iCs/>
          <w:sz w:val="20"/>
        </w:rPr>
      </w:pPr>
      <w:r w:rsidRPr="00D30442">
        <w:rPr>
          <w:rFonts w:ascii="Arial" w:hAnsi="Arial" w:cs="Arial"/>
          <w:iCs/>
          <w:sz w:val="20"/>
        </w:rPr>
        <w:t>L</w:t>
      </w:r>
      <w:r w:rsidRPr="00D30442">
        <w:rPr>
          <w:rFonts w:ascii="Arial" w:hAnsi="Arial" w:cs="Arial"/>
          <w:iCs/>
          <w:sz w:val="20"/>
          <w:szCs w:val="18"/>
        </w:rPr>
        <w:t xml:space="preserve">’azienda cura la </w:t>
      </w:r>
      <w:r w:rsidRPr="00D30442">
        <w:rPr>
          <w:rFonts w:ascii="Arial" w:hAnsi="Arial" w:cs="Arial"/>
          <w:sz w:val="20"/>
        </w:rPr>
        <w:t>compilazione</w:t>
      </w:r>
      <w:r w:rsidRPr="00D30442">
        <w:rPr>
          <w:rFonts w:ascii="Arial" w:hAnsi="Arial" w:cs="Arial"/>
          <w:iCs/>
          <w:sz w:val="20"/>
          <w:szCs w:val="18"/>
        </w:rPr>
        <w:t xml:space="preserve"> </w:t>
      </w:r>
      <w:r>
        <w:rPr>
          <w:rFonts w:ascii="Arial" w:hAnsi="Arial" w:cs="Arial"/>
          <w:iCs/>
          <w:sz w:val="20"/>
          <w:szCs w:val="18"/>
        </w:rPr>
        <w:t>e la conservazione</w:t>
      </w:r>
      <w:r w:rsidR="00CE49CE">
        <w:rPr>
          <w:rFonts w:ascii="Arial" w:hAnsi="Arial" w:cs="Arial"/>
          <w:iCs/>
          <w:sz w:val="20"/>
          <w:szCs w:val="18"/>
        </w:rPr>
        <w:t>, per almeno 5 anni,</w:t>
      </w:r>
      <w:r>
        <w:rPr>
          <w:rFonts w:ascii="Arial" w:hAnsi="Arial" w:cs="Arial"/>
          <w:iCs/>
          <w:sz w:val="20"/>
          <w:szCs w:val="18"/>
        </w:rPr>
        <w:t xml:space="preserve"> </w:t>
      </w:r>
      <w:r w:rsidRPr="00D30442">
        <w:rPr>
          <w:rFonts w:ascii="Arial" w:hAnsi="Arial" w:cs="Arial"/>
          <w:iCs/>
          <w:sz w:val="20"/>
          <w:szCs w:val="18"/>
        </w:rPr>
        <w:t xml:space="preserve">di tutti i registri previsti dal Reg. </w:t>
      </w:r>
      <w:r w:rsidR="00B03A78">
        <w:rPr>
          <w:rFonts w:ascii="Arial" w:hAnsi="Arial" w:cs="Arial"/>
          <w:iCs/>
          <w:sz w:val="20"/>
          <w:szCs w:val="18"/>
        </w:rPr>
        <w:t>UE 2018/848</w:t>
      </w:r>
      <w:r w:rsidRPr="00D30442">
        <w:rPr>
          <w:rFonts w:ascii="Arial" w:hAnsi="Arial" w:cs="Arial"/>
          <w:b/>
          <w:sz w:val="18"/>
        </w:rPr>
        <w:t xml:space="preserve"> </w:t>
      </w:r>
      <w:r w:rsidRPr="00D30442">
        <w:rPr>
          <w:rFonts w:ascii="Arial" w:hAnsi="Arial" w:cs="Arial"/>
          <w:iCs/>
          <w:sz w:val="20"/>
          <w:szCs w:val="18"/>
        </w:rPr>
        <w:t>e d</w:t>
      </w:r>
      <w:r>
        <w:rPr>
          <w:rFonts w:ascii="Arial" w:hAnsi="Arial" w:cs="Arial"/>
          <w:iCs/>
          <w:sz w:val="20"/>
          <w:szCs w:val="18"/>
        </w:rPr>
        <w:t>a</w:t>
      </w:r>
      <w:r w:rsidRPr="00D30442">
        <w:rPr>
          <w:rFonts w:ascii="Arial" w:hAnsi="Arial" w:cs="Arial"/>
          <w:iCs/>
          <w:sz w:val="20"/>
          <w:szCs w:val="18"/>
        </w:rPr>
        <w:t xml:space="preserve">l Regolamento </w:t>
      </w:r>
      <w:r>
        <w:rPr>
          <w:rFonts w:ascii="Arial" w:hAnsi="Arial" w:cs="Arial"/>
          <w:iCs/>
          <w:sz w:val="20"/>
          <w:szCs w:val="18"/>
        </w:rPr>
        <w:t xml:space="preserve">SIDEL </w:t>
      </w:r>
      <w:r w:rsidRPr="00D30442">
        <w:rPr>
          <w:rFonts w:ascii="Arial" w:hAnsi="Arial" w:cs="Arial"/>
          <w:iCs/>
          <w:sz w:val="20"/>
          <w:szCs w:val="18"/>
        </w:rPr>
        <w:t xml:space="preserve">per la certificazione </w:t>
      </w:r>
      <w:r w:rsidRPr="002D78CA">
        <w:rPr>
          <w:rFonts w:ascii="Arial" w:hAnsi="Arial" w:cs="Arial"/>
          <w:sz w:val="20"/>
          <w:szCs w:val="20"/>
        </w:rPr>
        <w:t>R1</w:t>
      </w:r>
      <w:r w:rsidR="008025EB" w:rsidRPr="002D78CA">
        <w:rPr>
          <w:rFonts w:ascii="Arial" w:hAnsi="Arial" w:cs="Arial"/>
          <w:sz w:val="20"/>
          <w:szCs w:val="20"/>
        </w:rPr>
        <w:t>.bio</w:t>
      </w:r>
      <w:r>
        <w:rPr>
          <w:rFonts w:ascii="Arial" w:hAnsi="Arial" w:cs="Arial"/>
          <w:sz w:val="20"/>
          <w:szCs w:val="20"/>
        </w:rPr>
        <w:t xml:space="preserve"> </w:t>
      </w:r>
      <w:r w:rsidR="0090663D">
        <w:rPr>
          <w:rFonts w:ascii="Arial" w:hAnsi="Arial" w:cs="Arial"/>
          <w:sz w:val="20"/>
          <w:szCs w:val="20"/>
        </w:rPr>
        <w:t xml:space="preserve">e </w:t>
      </w:r>
      <w:r>
        <w:rPr>
          <w:rFonts w:ascii="Arial" w:hAnsi="Arial" w:cs="Arial"/>
          <w:sz w:val="20"/>
          <w:szCs w:val="20"/>
        </w:rPr>
        <w:t>di</w:t>
      </w:r>
      <w:r w:rsidRPr="00D30442">
        <w:rPr>
          <w:rFonts w:ascii="Arial" w:hAnsi="Arial" w:cs="Arial"/>
          <w:iCs/>
          <w:sz w:val="20"/>
          <w:szCs w:val="18"/>
        </w:rPr>
        <w:t xml:space="preserve"> tutti gli altri documenti necessari a un efficace controllo, a</w:t>
      </w:r>
      <w:r w:rsidRPr="00D30442">
        <w:rPr>
          <w:rFonts w:ascii="Arial" w:hAnsi="Arial" w:cs="Arial"/>
          <w:iCs/>
          <w:sz w:val="20"/>
        </w:rPr>
        <w:t>llo scopo di</w:t>
      </w:r>
      <w:r w:rsidR="00BF4C68" w:rsidRPr="00BF4C68">
        <w:rPr>
          <w:i/>
          <w:iCs/>
          <w:sz w:val="20"/>
        </w:rPr>
        <w:t xml:space="preserve"> </w:t>
      </w:r>
      <w:r w:rsidR="00BF4C68" w:rsidRPr="00BF4C68">
        <w:rPr>
          <w:rFonts w:ascii="Arial" w:hAnsi="Arial" w:cs="Arial"/>
          <w:iCs/>
          <w:sz w:val="20"/>
        </w:rPr>
        <w:t>avere</w:t>
      </w:r>
      <w:r w:rsidRPr="00D30442">
        <w:rPr>
          <w:rFonts w:ascii="Arial" w:hAnsi="Arial" w:cs="Arial"/>
          <w:iCs/>
          <w:sz w:val="20"/>
        </w:rPr>
        <w:t>:</w:t>
      </w:r>
    </w:p>
    <w:p w14:paraId="067727FE" w14:textId="77777777" w:rsidR="003F0723" w:rsidRPr="00D30442" w:rsidRDefault="003F0723" w:rsidP="00BF4C68">
      <w:pPr>
        <w:pStyle w:val="Corpodeltesto21"/>
        <w:pBdr>
          <w:top w:val="single" w:sz="4" w:space="1" w:color="auto"/>
          <w:left w:val="single" w:sz="4" w:space="4" w:color="auto"/>
          <w:bottom w:val="single" w:sz="4" w:space="1" w:color="auto"/>
          <w:right w:val="single" w:sz="4" w:space="4" w:color="auto"/>
        </w:pBdr>
        <w:tabs>
          <w:tab w:val="left" w:pos="284"/>
        </w:tabs>
        <w:spacing w:line="276" w:lineRule="auto"/>
        <w:jc w:val="both"/>
        <w:rPr>
          <w:i w:val="0"/>
          <w:iCs w:val="0"/>
          <w:sz w:val="20"/>
          <w:lang w:val="it-IT"/>
        </w:rPr>
      </w:pPr>
      <w:r w:rsidRPr="00083A1B">
        <w:rPr>
          <w:b/>
          <w:i w:val="0"/>
          <w:sz w:val="20"/>
          <w:lang w:val="it-IT"/>
        </w:rPr>
        <w:t>A.</w:t>
      </w:r>
      <w:r w:rsidRPr="00D30442">
        <w:rPr>
          <w:i w:val="0"/>
          <w:iCs w:val="0"/>
          <w:sz w:val="20"/>
          <w:lang w:val="it-IT"/>
        </w:rPr>
        <w:t xml:space="preserve"> una contabilità di </w:t>
      </w:r>
      <w:r w:rsidRPr="004D15CC">
        <w:rPr>
          <w:i w:val="0"/>
          <w:iCs w:val="0"/>
          <w:sz w:val="20"/>
          <w:lang w:val="it-IT"/>
        </w:rPr>
        <w:t>magazzino e finanziaria</w:t>
      </w:r>
      <w:r w:rsidR="006B3A63" w:rsidRPr="004D15CC">
        <w:rPr>
          <w:i w:val="0"/>
          <w:iCs w:val="0"/>
          <w:sz w:val="20"/>
          <w:lang w:val="it-IT"/>
        </w:rPr>
        <w:t xml:space="preserve"> aggiornata</w:t>
      </w:r>
      <w:r w:rsidRPr="004D15CC">
        <w:rPr>
          <w:i w:val="0"/>
          <w:iCs w:val="0"/>
          <w:sz w:val="20"/>
          <w:lang w:val="it-IT"/>
        </w:rPr>
        <w:t>;</w:t>
      </w:r>
    </w:p>
    <w:p w14:paraId="2445E53C" w14:textId="77777777" w:rsidR="003F0723" w:rsidRPr="00D30442" w:rsidRDefault="003F0723" w:rsidP="00BF4C68">
      <w:pPr>
        <w:pStyle w:val="Corpodeltesto21"/>
        <w:pBdr>
          <w:top w:val="single" w:sz="4" w:space="1" w:color="auto"/>
          <w:left w:val="single" w:sz="4" w:space="4" w:color="auto"/>
          <w:bottom w:val="single" w:sz="4" w:space="1" w:color="auto"/>
          <w:right w:val="single" w:sz="4" w:space="4" w:color="auto"/>
        </w:pBdr>
        <w:spacing w:line="276" w:lineRule="auto"/>
        <w:ind w:left="284" w:hanging="284"/>
        <w:jc w:val="both"/>
        <w:rPr>
          <w:i w:val="0"/>
          <w:iCs w:val="0"/>
          <w:sz w:val="20"/>
          <w:lang w:val="it-IT"/>
        </w:rPr>
      </w:pPr>
      <w:r>
        <w:rPr>
          <w:b/>
          <w:i w:val="0"/>
          <w:sz w:val="20"/>
          <w:lang w:val="it-IT"/>
        </w:rPr>
        <w:t>B</w:t>
      </w:r>
      <w:r w:rsidRPr="00083A1B">
        <w:rPr>
          <w:b/>
          <w:i w:val="0"/>
          <w:sz w:val="20"/>
          <w:lang w:val="it-IT"/>
        </w:rPr>
        <w:t>.</w:t>
      </w:r>
      <w:r w:rsidRPr="00D30442">
        <w:rPr>
          <w:i w:val="0"/>
          <w:iCs w:val="0"/>
          <w:sz w:val="20"/>
          <w:lang w:val="it-IT"/>
        </w:rPr>
        <w:t xml:space="preserve"> le informazioni che consentono di identificare i fornitori e quantificare le materie prime acquistate e quelle utilizzate;</w:t>
      </w:r>
    </w:p>
    <w:p w14:paraId="2877FDD9" w14:textId="77777777" w:rsidR="003F0723" w:rsidRPr="00D30442" w:rsidRDefault="003F0723" w:rsidP="00BF4C68">
      <w:pPr>
        <w:pStyle w:val="Corpodeltesto21"/>
        <w:pBdr>
          <w:top w:val="single" w:sz="4" w:space="1" w:color="auto"/>
          <w:left w:val="single" w:sz="4" w:space="4" w:color="auto"/>
          <w:bottom w:val="single" w:sz="4" w:space="1" w:color="auto"/>
          <w:right w:val="single" w:sz="4" w:space="4" w:color="auto"/>
        </w:pBdr>
        <w:spacing w:line="276" w:lineRule="auto"/>
        <w:jc w:val="both"/>
        <w:rPr>
          <w:i w:val="0"/>
          <w:iCs w:val="0"/>
          <w:sz w:val="20"/>
          <w:lang w:val="it-IT"/>
        </w:rPr>
      </w:pPr>
      <w:r>
        <w:rPr>
          <w:b/>
          <w:i w:val="0"/>
          <w:sz w:val="20"/>
          <w:lang w:val="it-IT"/>
        </w:rPr>
        <w:t>C</w:t>
      </w:r>
      <w:r w:rsidRPr="00083A1B">
        <w:rPr>
          <w:b/>
          <w:i w:val="0"/>
          <w:sz w:val="20"/>
          <w:lang w:val="it-IT"/>
        </w:rPr>
        <w:t>.</w:t>
      </w:r>
      <w:r w:rsidRPr="00D30442">
        <w:rPr>
          <w:i w:val="0"/>
          <w:iCs w:val="0"/>
          <w:sz w:val="20"/>
          <w:lang w:val="it-IT"/>
        </w:rPr>
        <w:t xml:space="preserve"> i riferimenti dei clienti e dei quantitativi a questi venduti;</w:t>
      </w:r>
    </w:p>
    <w:p w14:paraId="1E523983" w14:textId="77777777" w:rsidR="003F0723" w:rsidRDefault="003F0723" w:rsidP="00BF4C68">
      <w:pPr>
        <w:pStyle w:val="Corpodeltesto21"/>
        <w:pBdr>
          <w:top w:val="single" w:sz="4" w:space="1" w:color="auto"/>
          <w:left w:val="single" w:sz="4" w:space="4" w:color="auto"/>
          <w:bottom w:val="single" w:sz="4" w:space="1" w:color="auto"/>
          <w:right w:val="single" w:sz="4" w:space="4" w:color="auto"/>
        </w:pBdr>
        <w:spacing w:line="276" w:lineRule="auto"/>
        <w:ind w:left="284" w:hanging="284"/>
        <w:jc w:val="both"/>
        <w:rPr>
          <w:i w:val="0"/>
          <w:iCs w:val="0"/>
          <w:sz w:val="20"/>
          <w:lang w:val="it-IT"/>
        </w:rPr>
      </w:pPr>
      <w:r>
        <w:rPr>
          <w:b/>
          <w:i w:val="0"/>
          <w:sz w:val="20"/>
          <w:lang w:val="it-IT"/>
        </w:rPr>
        <w:t>D</w:t>
      </w:r>
      <w:r w:rsidRPr="00083A1B">
        <w:rPr>
          <w:b/>
          <w:i w:val="0"/>
          <w:sz w:val="20"/>
          <w:lang w:val="it-IT"/>
        </w:rPr>
        <w:t>.</w:t>
      </w:r>
      <w:r w:rsidRPr="00D30442">
        <w:rPr>
          <w:i w:val="0"/>
          <w:iCs w:val="0"/>
          <w:sz w:val="20"/>
          <w:lang w:val="it-IT"/>
        </w:rPr>
        <w:t xml:space="preserve"> tutta la documentazione necessaria </w:t>
      </w:r>
      <w:r>
        <w:rPr>
          <w:i w:val="0"/>
          <w:iCs w:val="0"/>
          <w:sz w:val="20"/>
          <w:lang w:val="it-IT"/>
        </w:rPr>
        <w:t>a dimostrare</w:t>
      </w:r>
      <w:r w:rsidRPr="00D30442">
        <w:rPr>
          <w:i w:val="0"/>
          <w:iCs w:val="0"/>
          <w:sz w:val="20"/>
          <w:lang w:val="it-IT"/>
        </w:rPr>
        <w:t xml:space="preserve"> la corretta applicazione del metodo di produzion</w:t>
      </w:r>
      <w:r>
        <w:rPr>
          <w:i w:val="0"/>
          <w:iCs w:val="0"/>
          <w:sz w:val="20"/>
          <w:lang w:val="it-IT"/>
        </w:rPr>
        <w:t>e nel rispetto della normativa.</w:t>
      </w:r>
    </w:p>
    <w:p w14:paraId="67EAB66A" w14:textId="77777777" w:rsidR="00C936E5" w:rsidRPr="00D30442" w:rsidRDefault="00C936E5" w:rsidP="00BF4C68">
      <w:pPr>
        <w:pStyle w:val="Corpodeltesto21"/>
        <w:pBdr>
          <w:top w:val="single" w:sz="4" w:space="1" w:color="auto"/>
          <w:left w:val="single" w:sz="4" w:space="4" w:color="auto"/>
          <w:bottom w:val="single" w:sz="4" w:space="1" w:color="auto"/>
          <w:right w:val="single" w:sz="4" w:space="4" w:color="auto"/>
        </w:pBdr>
        <w:spacing w:line="276" w:lineRule="auto"/>
        <w:ind w:left="284" w:hanging="284"/>
        <w:jc w:val="both"/>
        <w:rPr>
          <w:i w:val="0"/>
          <w:iCs w:val="0"/>
          <w:sz w:val="20"/>
          <w:lang w:val="it-IT"/>
        </w:rPr>
      </w:pPr>
    </w:p>
    <w:p w14:paraId="4EB0A196" w14:textId="77777777" w:rsidR="00F34DA0" w:rsidRPr="00CF57D9" w:rsidRDefault="00F34DA0" w:rsidP="00F34DA0">
      <w:pPr>
        <w:pStyle w:val="Corpodeltesto21"/>
        <w:pBdr>
          <w:top w:val="single" w:sz="4" w:space="1" w:color="auto"/>
          <w:left w:val="single" w:sz="4" w:space="4" w:color="auto"/>
          <w:bottom w:val="single" w:sz="4" w:space="1" w:color="auto"/>
          <w:right w:val="single" w:sz="4" w:space="4" w:color="auto"/>
        </w:pBdr>
        <w:jc w:val="both"/>
        <w:rPr>
          <w:i w:val="0"/>
          <w:iCs w:val="0"/>
          <w:sz w:val="10"/>
          <w:szCs w:val="10"/>
          <w:lang w:val="it-IT"/>
        </w:rPr>
      </w:pPr>
    </w:p>
    <w:p w14:paraId="561D4587" w14:textId="77777777" w:rsidR="00E070AF" w:rsidRPr="00E070AF" w:rsidRDefault="00E070AF" w:rsidP="00E070AF">
      <w:pPr>
        <w:pBdr>
          <w:top w:val="single" w:sz="4" w:space="1" w:color="auto"/>
          <w:left w:val="single" w:sz="4" w:space="4" w:color="auto"/>
          <w:bottom w:val="single" w:sz="4" w:space="1" w:color="auto"/>
          <w:right w:val="single" w:sz="4" w:space="4" w:color="auto"/>
        </w:pBdr>
        <w:autoSpaceDE w:val="0"/>
        <w:spacing w:line="360" w:lineRule="auto"/>
        <w:jc w:val="both"/>
        <w:rPr>
          <w:rFonts w:ascii="Arial" w:hAnsi="Arial" w:cs="Arial"/>
          <w:b/>
          <w:sz w:val="20"/>
          <w:szCs w:val="18"/>
          <w:u w:val="single"/>
        </w:rPr>
      </w:pPr>
      <w:r w:rsidRPr="00E070AF">
        <w:rPr>
          <w:rFonts w:ascii="Arial" w:hAnsi="Arial" w:cs="Arial"/>
          <w:b/>
          <w:sz w:val="20"/>
          <w:szCs w:val="18"/>
          <w:u w:val="single"/>
        </w:rPr>
        <w:t>ELENCO DEI DOCUMENTI UTILIZZATI PER LA REGISTRAZIONE, LA CUI COMPILAZIONE AVVIENE MEDIANTE:</w:t>
      </w:r>
      <w:r w:rsidRPr="00E070AF">
        <w:rPr>
          <w:rFonts w:ascii="Arial" w:hAnsi="Arial" w:cs="Arial"/>
          <w:b/>
          <w:bCs/>
          <w:i/>
          <w:iCs/>
          <w:sz w:val="28"/>
          <w:szCs w:val="16"/>
          <w:u w:val="single"/>
        </w:rPr>
        <w:t xml:space="preserve"> </w:t>
      </w:r>
    </w:p>
    <w:p w14:paraId="3C013026" w14:textId="77777777" w:rsidR="00E070AF" w:rsidRPr="005334C7" w:rsidRDefault="00E070AF" w:rsidP="00E070AF">
      <w:pPr>
        <w:pBdr>
          <w:top w:val="single" w:sz="4" w:space="1" w:color="auto"/>
          <w:left w:val="single" w:sz="4" w:space="4" w:color="auto"/>
          <w:bottom w:val="single" w:sz="4" w:space="1" w:color="auto"/>
          <w:right w:val="single" w:sz="4" w:space="4" w:color="auto"/>
        </w:pBdr>
        <w:autoSpaceDE w:val="0"/>
        <w:spacing w:line="360" w:lineRule="auto"/>
        <w:jc w:val="both"/>
        <w:rPr>
          <w:rFonts w:ascii="Arial" w:hAnsi="Arial" w:cs="Arial"/>
          <w:i/>
          <w:iCs/>
          <w:sz w:val="20"/>
          <w:szCs w:val="18"/>
        </w:rPr>
      </w:pPr>
      <w:r w:rsidRPr="00E070AF">
        <w:rPr>
          <w:rFonts w:ascii="Arial" w:hAnsi="Arial" w:cs="Arial"/>
          <w:b/>
          <w:sz w:val="20"/>
          <w:szCs w:val="18"/>
        </w:rPr>
        <w:fldChar w:fldCharType="begin">
          <w:ffData>
            <w:name w:val="CheckBox"/>
            <w:enabled/>
            <w:calcOnExit w:val="0"/>
            <w:checkBox>
              <w:sizeAuto/>
              <w:default w:val="0"/>
              <w:checked w:val="0"/>
            </w:checkBox>
          </w:ffData>
        </w:fldChar>
      </w:r>
      <w:r w:rsidRPr="00E070AF">
        <w:rPr>
          <w:rFonts w:ascii="Arial" w:hAnsi="Arial" w:cs="Arial"/>
          <w:b/>
          <w:sz w:val="20"/>
          <w:szCs w:val="18"/>
        </w:rPr>
        <w:instrText xml:space="preserve"> FORMCHECKBOX </w:instrText>
      </w:r>
      <w:r w:rsidRPr="00E070AF">
        <w:rPr>
          <w:rFonts w:ascii="Arial" w:hAnsi="Arial" w:cs="Arial"/>
          <w:b/>
          <w:sz w:val="20"/>
          <w:szCs w:val="18"/>
        </w:rPr>
      </w:r>
      <w:r w:rsidRPr="00E070AF">
        <w:rPr>
          <w:rFonts w:ascii="Arial" w:hAnsi="Arial" w:cs="Arial"/>
          <w:b/>
          <w:sz w:val="20"/>
          <w:szCs w:val="18"/>
        </w:rPr>
        <w:fldChar w:fldCharType="separate"/>
      </w:r>
      <w:r w:rsidRPr="00E070AF">
        <w:rPr>
          <w:rFonts w:ascii="Arial" w:hAnsi="Arial" w:cs="Arial"/>
          <w:b/>
          <w:sz w:val="20"/>
          <w:szCs w:val="18"/>
        </w:rPr>
        <w:fldChar w:fldCharType="end"/>
      </w:r>
      <w:r w:rsidRPr="00E070AF">
        <w:rPr>
          <w:rFonts w:ascii="Arial" w:hAnsi="Arial" w:cs="Arial"/>
          <w:sz w:val="20"/>
          <w:szCs w:val="18"/>
        </w:rPr>
        <w:t xml:space="preserve"> </w:t>
      </w:r>
      <w:r w:rsidRPr="00524D9E">
        <w:rPr>
          <w:rFonts w:ascii="Arial" w:hAnsi="Arial" w:cs="Arial"/>
          <w:b/>
          <w:bCs/>
          <w:sz w:val="20"/>
          <w:szCs w:val="18"/>
        </w:rPr>
        <w:t>Registro MATERIE PRIME</w:t>
      </w:r>
      <w:r w:rsidRPr="00E070AF">
        <w:rPr>
          <w:rFonts w:ascii="Arial" w:hAnsi="Arial" w:cs="Arial"/>
          <w:sz w:val="20"/>
          <w:szCs w:val="18"/>
        </w:rPr>
        <w:t xml:space="preserve">  </w:t>
      </w:r>
      <w:r w:rsidRPr="005334C7">
        <w:rPr>
          <w:rFonts w:ascii="Arial" w:hAnsi="Arial" w:cs="Arial"/>
          <w:i/>
          <w:iCs/>
          <w:sz w:val="20"/>
          <w:szCs w:val="18"/>
        </w:rPr>
        <w:t xml:space="preserve">     </w:t>
      </w:r>
    </w:p>
    <w:p w14:paraId="14A0EF0F" w14:textId="77777777" w:rsidR="00E070AF" w:rsidRPr="005334C7" w:rsidRDefault="00E070AF" w:rsidP="00280ED5">
      <w:pPr>
        <w:pBdr>
          <w:top w:val="single" w:sz="4" w:space="1" w:color="auto"/>
          <w:left w:val="single" w:sz="4" w:space="4" w:color="auto"/>
          <w:bottom w:val="single" w:sz="4" w:space="1" w:color="auto"/>
          <w:right w:val="single" w:sz="4" w:space="4" w:color="auto"/>
        </w:pBdr>
        <w:autoSpaceDE w:val="0"/>
        <w:spacing w:line="480" w:lineRule="auto"/>
        <w:jc w:val="both"/>
        <w:rPr>
          <w:rFonts w:ascii="Arial" w:hAnsi="Arial" w:cs="Arial"/>
          <w:sz w:val="20"/>
          <w:szCs w:val="18"/>
        </w:rPr>
      </w:pPr>
      <w:r w:rsidRPr="005334C7">
        <w:rPr>
          <w:rFonts w:ascii="Arial" w:hAnsi="Arial" w:cs="Arial"/>
          <w:i/>
          <w:iCs/>
          <w:sz w:val="20"/>
          <w:szCs w:val="18"/>
        </w:rPr>
        <w:t xml:space="preserve">  </w:t>
      </w:r>
      <w:r w:rsidRPr="005334C7">
        <w:rPr>
          <w:rFonts w:ascii="Arial" w:hAnsi="Arial" w:cs="Arial"/>
          <w:i/>
          <w:iCs/>
          <w:sz w:val="20"/>
          <w:szCs w:val="18"/>
        </w:rPr>
        <w:tab/>
        <w:t xml:space="preserve">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5334C7">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5334C7">
        <w:rPr>
          <w:rFonts w:ascii="Arial" w:hAnsi="Arial" w:cs="Arial"/>
          <w:i/>
          <w:iCs/>
          <w:sz w:val="20"/>
          <w:szCs w:val="18"/>
        </w:rPr>
        <w:t xml:space="preserve"> </w:t>
      </w:r>
      <w:r w:rsidRPr="005334C7">
        <w:rPr>
          <w:rFonts w:ascii="Arial" w:hAnsi="Arial" w:cs="Arial"/>
          <w:sz w:val="20"/>
          <w:szCs w:val="18"/>
        </w:rPr>
        <w:t xml:space="preserve">Cartaceo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5334C7">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5334C7">
        <w:rPr>
          <w:rFonts w:ascii="Arial" w:hAnsi="Arial" w:cs="Arial"/>
          <w:sz w:val="20"/>
          <w:szCs w:val="18"/>
        </w:rPr>
        <w:t xml:space="preserve"> Foglio elettronico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5334C7">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5334C7">
        <w:rPr>
          <w:rFonts w:ascii="Arial" w:hAnsi="Arial" w:cs="Arial"/>
          <w:i/>
          <w:iCs/>
          <w:sz w:val="20"/>
          <w:szCs w:val="18"/>
        </w:rPr>
        <w:t xml:space="preserve"> </w:t>
      </w:r>
      <w:r w:rsidRPr="005334C7">
        <w:rPr>
          <w:rFonts w:ascii="Arial" w:hAnsi="Arial" w:cs="Arial"/>
          <w:sz w:val="20"/>
          <w:szCs w:val="18"/>
        </w:rPr>
        <w:t xml:space="preserve">Gestionale interno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5334C7">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5334C7">
        <w:rPr>
          <w:rFonts w:ascii="Arial" w:hAnsi="Arial" w:cs="Arial"/>
          <w:i/>
          <w:iCs/>
          <w:sz w:val="20"/>
          <w:szCs w:val="18"/>
        </w:rPr>
        <w:t xml:space="preserve"> </w:t>
      </w:r>
      <w:r w:rsidRPr="005334C7">
        <w:rPr>
          <w:rFonts w:ascii="Arial" w:hAnsi="Arial" w:cs="Arial"/>
          <w:sz w:val="20"/>
          <w:szCs w:val="18"/>
        </w:rPr>
        <w:t>Altro ________________________</w:t>
      </w:r>
    </w:p>
    <w:p w14:paraId="7CFFD056" w14:textId="5350B4BF" w:rsidR="00E070AF" w:rsidRPr="005334C7" w:rsidRDefault="00E070AF" w:rsidP="00E070AF">
      <w:pPr>
        <w:pBdr>
          <w:top w:val="single" w:sz="4" w:space="1" w:color="auto"/>
          <w:left w:val="single" w:sz="4" w:space="4" w:color="auto"/>
          <w:bottom w:val="single" w:sz="4" w:space="1" w:color="auto"/>
          <w:right w:val="single" w:sz="4" w:space="4" w:color="auto"/>
        </w:pBdr>
        <w:autoSpaceDE w:val="0"/>
        <w:spacing w:line="360" w:lineRule="auto"/>
        <w:jc w:val="both"/>
        <w:rPr>
          <w:rFonts w:ascii="Arial" w:hAnsi="Arial" w:cs="Arial"/>
          <w:i/>
          <w:iCs/>
          <w:sz w:val="20"/>
          <w:szCs w:val="18"/>
        </w:rPr>
      </w:pPr>
      <w:r w:rsidRPr="00E070AF">
        <w:rPr>
          <w:rFonts w:ascii="Arial" w:hAnsi="Arial" w:cs="Arial"/>
          <w:b/>
          <w:sz w:val="20"/>
          <w:szCs w:val="18"/>
        </w:rPr>
        <w:fldChar w:fldCharType="begin">
          <w:ffData>
            <w:name w:val="CheckBox"/>
            <w:enabled/>
            <w:calcOnExit w:val="0"/>
            <w:checkBox>
              <w:sizeAuto/>
              <w:default w:val="0"/>
              <w:checked w:val="0"/>
            </w:checkBox>
          </w:ffData>
        </w:fldChar>
      </w:r>
      <w:r w:rsidRPr="00E070AF">
        <w:rPr>
          <w:rFonts w:ascii="Arial" w:hAnsi="Arial" w:cs="Arial"/>
          <w:b/>
          <w:sz w:val="20"/>
          <w:szCs w:val="18"/>
        </w:rPr>
        <w:instrText xml:space="preserve"> FORMCHECKBOX </w:instrText>
      </w:r>
      <w:r w:rsidRPr="00E070AF">
        <w:rPr>
          <w:rFonts w:ascii="Arial" w:hAnsi="Arial" w:cs="Arial"/>
          <w:b/>
          <w:sz w:val="20"/>
          <w:szCs w:val="18"/>
        </w:rPr>
      </w:r>
      <w:r w:rsidRPr="00E070AF">
        <w:rPr>
          <w:rFonts w:ascii="Arial" w:hAnsi="Arial" w:cs="Arial"/>
          <w:b/>
          <w:sz w:val="20"/>
          <w:szCs w:val="18"/>
        </w:rPr>
        <w:fldChar w:fldCharType="separate"/>
      </w:r>
      <w:r w:rsidRPr="00E070AF">
        <w:rPr>
          <w:rFonts w:ascii="Arial" w:hAnsi="Arial" w:cs="Arial"/>
          <w:b/>
          <w:sz w:val="20"/>
          <w:szCs w:val="18"/>
        </w:rPr>
        <w:fldChar w:fldCharType="end"/>
      </w:r>
      <w:r w:rsidRPr="00E070AF">
        <w:rPr>
          <w:rFonts w:ascii="Arial" w:hAnsi="Arial" w:cs="Arial"/>
          <w:sz w:val="20"/>
          <w:szCs w:val="18"/>
        </w:rPr>
        <w:t xml:space="preserve"> </w:t>
      </w:r>
      <w:r w:rsidRPr="00524D9E">
        <w:rPr>
          <w:rFonts w:ascii="Arial" w:hAnsi="Arial" w:cs="Arial"/>
          <w:b/>
          <w:bCs/>
          <w:sz w:val="20"/>
          <w:szCs w:val="18"/>
        </w:rPr>
        <w:t xml:space="preserve">Registro </w:t>
      </w:r>
      <w:r w:rsidR="00100109" w:rsidRPr="00524D9E">
        <w:rPr>
          <w:rFonts w:ascii="Arial" w:hAnsi="Arial" w:cs="Arial"/>
          <w:b/>
          <w:bCs/>
          <w:sz w:val="20"/>
          <w:szCs w:val="18"/>
        </w:rPr>
        <w:t xml:space="preserve">OPERAZIONI </w:t>
      </w:r>
      <w:r w:rsidRPr="00524D9E">
        <w:rPr>
          <w:rFonts w:ascii="Arial" w:hAnsi="Arial" w:cs="Arial"/>
          <w:b/>
          <w:bCs/>
          <w:sz w:val="20"/>
          <w:szCs w:val="18"/>
        </w:rPr>
        <w:t>COLTURAL</w:t>
      </w:r>
      <w:r w:rsidR="00100109" w:rsidRPr="00524D9E">
        <w:rPr>
          <w:rFonts w:ascii="Arial" w:hAnsi="Arial" w:cs="Arial"/>
          <w:b/>
          <w:bCs/>
          <w:sz w:val="20"/>
          <w:szCs w:val="18"/>
        </w:rPr>
        <w:t>I</w:t>
      </w:r>
    </w:p>
    <w:p w14:paraId="7CE874CA" w14:textId="77777777" w:rsidR="00E070AF" w:rsidRPr="00E070AF" w:rsidRDefault="00E070AF" w:rsidP="00280ED5">
      <w:pPr>
        <w:pBdr>
          <w:top w:val="single" w:sz="4" w:space="1" w:color="auto"/>
          <w:left w:val="single" w:sz="4" w:space="4" w:color="auto"/>
          <w:bottom w:val="single" w:sz="4" w:space="1" w:color="auto"/>
          <w:right w:val="single" w:sz="4" w:space="4" w:color="auto"/>
        </w:pBdr>
        <w:autoSpaceDE w:val="0"/>
        <w:spacing w:line="480" w:lineRule="auto"/>
        <w:jc w:val="both"/>
        <w:rPr>
          <w:rFonts w:ascii="Arial" w:hAnsi="Arial" w:cs="Arial"/>
          <w:sz w:val="20"/>
          <w:szCs w:val="18"/>
        </w:rPr>
      </w:pPr>
      <w:r w:rsidRPr="005334C7">
        <w:rPr>
          <w:rFonts w:ascii="Arial" w:hAnsi="Arial" w:cs="Arial"/>
          <w:i/>
          <w:iCs/>
          <w:sz w:val="20"/>
          <w:szCs w:val="18"/>
        </w:rPr>
        <w:t xml:space="preserve">  </w:t>
      </w:r>
      <w:r w:rsidRPr="005334C7">
        <w:rPr>
          <w:rFonts w:ascii="Arial" w:hAnsi="Arial" w:cs="Arial"/>
          <w:i/>
          <w:iCs/>
          <w:sz w:val="20"/>
          <w:szCs w:val="18"/>
        </w:rPr>
        <w:tab/>
        <w:t xml:space="preserve">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5334C7">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5334C7">
        <w:rPr>
          <w:rFonts w:ascii="Arial" w:hAnsi="Arial" w:cs="Arial"/>
          <w:i/>
          <w:iCs/>
          <w:sz w:val="20"/>
          <w:szCs w:val="18"/>
        </w:rPr>
        <w:t xml:space="preserve"> </w:t>
      </w:r>
      <w:r w:rsidRPr="005334C7">
        <w:rPr>
          <w:rFonts w:ascii="Arial" w:hAnsi="Arial" w:cs="Arial"/>
          <w:sz w:val="20"/>
          <w:szCs w:val="18"/>
        </w:rPr>
        <w:t xml:space="preserve">Cartaceo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5334C7">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5334C7">
        <w:rPr>
          <w:rFonts w:ascii="Arial" w:hAnsi="Arial" w:cs="Arial"/>
          <w:sz w:val="20"/>
          <w:szCs w:val="18"/>
        </w:rPr>
        <w:t xml:space="preserve"> Foglio elettronico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5334C7">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5334C7">
        <w:rPr>
          <w:rFonts w:ascii="Arial" w:hAnsi="Arial" w:cs="Arial"/>
          <w:i/>
          <w:iCs/>
          <w:sz w:val="20"/>
          <w:szCs w:val="18"/>
        </w:rPr>
        <w:t xml:space="preserve"> </w:t>
      </w:r>
      <w:r w:rsidRPr="005334C7">
        <w:rPr>
          <w:rFonts w:ascii="Arial" w:hAnsi="Arial" w:cs="Arial"/>
          <w:sz w:val="20"/>
          <w:szCs w:val="18"/>
        </w:rPr>
        <w:t xml:space="preserve">Gestionale interno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5334C7">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5334C7">
        <w:rPr>
          <w:rFonts w:ascii="Arial" w:hAnsi="Arial" w:cs="Arial"/>
          <w:i/>
          <w:iCs/>
          <w:sz w:val="20"/>
          <w:szCs w:val="18"/>
        </w:rPr>
        <w:t xml:space="preserve"> </w:t>
      </w:r>
      <w:r w:rsidRPr="005334C7">
        <w:rPr>
          <w:rFonts w:ascii="Arial" w:hAnsi="Arial" w:cs="Arial"/>
          <w:sz w:val="20"/>
          <w:szCs w:val="18"/>
        </w:rPr>
        <w:t>Altro ________________________</w:t>
      </w:r>
    </w:p>
    <w:p w14:paraId="7CD56BD4" w14:textId="77777777" w:rsidR="00E070AF" w:rsidRPr="00524D9E" w:rsidRDefault="00E070AF" w:rsidP="00E070AF">
      <w:pPr>
        <w:pBdr>
          <w:top w:val="single" w:sz="4" w:space="1" w:color="auto"/>
          <w:left w:val="single" w:sz="4" w:space="4" w:color="auto"/>
          <w:bottom w:val="single" w:sz="4" w:space="1" w:color="auto"/>
          <w:right w:val="single" w:sz="4" w:space="4" w:color="auto"/>
        </w:pBdr>
        <w:autoSpaceDE w:val="0"/>
        <w:spacing w:line="360" w:lineRule="auto"/>
        <w:jc w:val="both"/>
        <w:rPr>
          <w:rFonts w:ascii="Arial" w:hAnsi="Arial" w:cs="Arial"/>
          <w:b/>
          <w:bCs/>
          <w:i/>
          <w:iCs/>
          <w:sz w:val="20"/>
          <w:szCs w:val="18"/>
        </w:rPr>
      </w:pPr>
      <w:r w:rsidRPr="00E070AF">
        <w:rPr>
          <w:rFonts w:ascii="Arial" w:hAnsi="Arial" w:cs="Arial"/>
          <w:b/>
          <w:sz w:val="20"/>
          <w:szCs w:val="18"/>
        </w:rPr>
        <w:fldChar w:fldCharType="begin">
          <w:ffData>
            <w:name w:val="CheckBox"/>
            <w:enabled/>
            <w:calcOnExit w:val="0"/>
            <w:checkBox>
              <w:sizeAuto/>
              <w:default w:val="0"/>
              <w:checked w:val="0"/>
            </w:checkBox>
          </w:ffData>
        </w:fldChar>
      </w:r>
      <w:r w:rsidRPr="00E070AF">
        <w:rPr>
          <w:rFonts w:ascii="Arial" w:hAnsi="Arial" w:cs="Arial"/>
          <w:b/>
          <w:sz w:val="20"/>
          <w:szCs w:val="18"/>
        </w:rPr>
        <w:instrText xml:space="preserve"> FORMCHECKBOX </w:instrText>
      </w:r>
      <w:r w:rsidRPr="00E070AF">
        <w:rPr>
          <w:rFonts w:ascii="Arial" w:hAnsi="Arial" w:cs="Arial"/>
          <w:b/>
          <w:sz w:val="20"/>
          <w:szCs w:val="18"/>
        </w:rPr>
      </w:r>
      <w:r w:rsidRPr="00E070AF">
        <w:rPr>
          <w:rFonts w:ascii="Arial" w:hAnsi="Arial" w:cs="Arial"/>
          <w:b/>
          <w:sz w:val="20"/>
          <w:szCs w:val="18"/>
        </w:rPr>
        <w:fldChar w:fldCharType="separate"/>
      </w:r>
      <w:r w:rsidRPr="00E070AF">
        <w:rPr>
          <w:rFonts w:ascii="Arial" w:hAnsi="Arial" w:cs="Arial"/>
          <w:b/>
          <w:sz w:val="20"/>
          <w:szCs w:val="18"/>
        </w:rPr>
        <w:fldChar w:fldCharType="end"/>
      </w:r>
      <w:r w:rsidRPr="00E070AF">
        <w:rPr>
          <w:rFonts w:ascii="Arial" w:hAnsi="Arial" w:cs="Arial"/>
          <w:sz w:val="20"/>
          <w:szCs w:val="18"/>
        </w:rPr>
        <w:t xml:space="preserve"> </w:t>
      </w:r>
      <w:r w:rsidRPr="00524D9E">
        <w:rPr>
          <w:rFonts w:ascii="Arial" w:hAnsi="Arial" w:cs="Arial"/>
          <w:b/>
          <w:bCs/>
          <w:sz w:val="20"/>
          <w:szCs w:val="18"/>
        </w:rPr>
        <w:t>Registro VENDITE</w:t>
      </w:r>
    </w:p>
    <w:p w14:paraId="2296AD5C" w14:textId="77777777" w:rsidR="00E070AF" w:rsidRPr="005334C7" w:rsidRDefault="00E070AF" w:rsidP="00280ED5">
      <w:pPr>
        <w:pBdr>
          <w:top w:val="single" w:sz="4" w:space="1" w:color="auto"/>
          <w:left w:val="single" w:sz="4" w:space="4" w:color="auto"/>
          <w:bottom w:val="single" w:sz="4" w:space="1" w:color="auto"/>
          <w:right w:val="single" w:sz="4" w:space="4" w:color="auto"/>
        </w:pBdr>
        <w:autoSpaceDE w:val="0"/>
        <w:spacing w:line="480" w:lineRule="auto"/>
        <w:jc w:val="both"/>
        <w:rPr>
          <w:rFonts w:ascii="Arial" w:hAnsi="Arial" w:cs="Arial"/>
          <w:sz w:val="20"/>
          <w:szCs w:val="18"/>
        </w:rPr>
      </w:pPr>
      <w:r w:rsidRPr="005334C7">
        <w:rPr>
          <w:rFonts w:ascii="Arial" w:hAnsi="Arial" w:cs="Arial"/>
          <w:i/>
          <w:iCs/>
          <w:sz w:val="20"/>
          <w:szCs w:val="18"/>
        </w:rPr>
        <w:t xml:space="preserve">    </w:t>
      </w:r>
      <w:r w:rsidRPr="005334C7">
        <w:rPr>
          <w:rFonts w:ascii="Arial" w:hAnsi="Arial" w:cs="Arial"/>
          <w:i/>
          <w:iCs/>
          <w:sz w:val="20"/>
          <w:szCs w:val="18"/>
        </w:rPr>
        <w:tab/>
        <w:t xml:space="preserve">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5334C7">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5334C7">
        <w:rPr>
          <w:rFonts w:ascii="Arial" w:hAnsi="Arial" w:cs="Arial"/>
          <w:i/>
          <w:iCs/>
          <w:sz w:val="20"/>
          <w:szCs w:val="18"/>
        </w:rPr>
        <w:t xml:space="preserve"> </w:t>
      </w:r>
      <w:r w:rsidRPr="005334C7">
        <w:rPr>
          <w:rFonts w:ascii="Arial" w:hAnsi="Arial" w:cs="Arial"/>
          <w:sz w:val="20"/>
          <w:szCs w:val="18"/>
        </w:rPr>
        <w:t xml:space="preserve">Cartaceo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5334C7">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5334C7">
        <w:rPr>
          <w:rFonts w:ascii="Arial" w:hAnsi="Arial" w:cs="Arial"/>
          <w:sz w:val="20"/>
          <w:szCs w:val="18"/>
        </w:rPr>
        <w:t xml:space="preserve"> Foglio elettronico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5334C7">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5334C7">
        <w:rPr>
          <w:rFonts w:ascii="Arial" w:hAnsi="Arial" w:cs="Arial"/>
          <w:i/>
          <w:iCs/>
          <w:sz w:val="20"/>
          <w:szCs w:val="18"/>
        </w:rPr>
        <w:t xml:space="preserve"> </w:t>
      </w:r>
      <w:r w:rsidRPr="005334C7">
        <w:rPr>
          <w:rFonts w:ascii="Arial" w:hAnsi="Arial" w:cs="Arial"/>
          <w:sz w:val="20"/>
          <w:szCs w:val="18"/>
        </w:rPr>
        <w:t xml:space="preserve">Gestionale interno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5334C7">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5334C7">
        <w:rPr>
          <w:rFonts w:ascii="Arial" w:hAnsi="Arial" w:cs="Arial"/>
          <w:i/>
          <w:iCs/>
          <w:sz w:val="20"/>
          <w:szCs w:val="18"/>
        </w:rPr>
        <w:t xml:space="preserve"> </w:t>
      </w:r>
      <w:r w:rsidRPr="005334C7">
        <w:rPr>
          <w:rFonts w:ascii="Arial" w:hAnsi="Arial" w:cs="Arial"/>
          <w:sz w:val="20"/>
          <w:szCs w:val="18"/>
        </w:rPr>
        <w:t>Altro ________________________</w:t>
      </w:r>
    </w:p>
    <w:p w14:paraId="4C0541E6" w14:textId="0474180B" w:rsidR="00280ED5" w:rsidRPr="00524D9E" w:rsidRDefault="00280ED5" w:rsidP="00280ED5">
      <w:pPr>
        <w:pBdr>
          <w:top w:val="single" w:sz="4" w:space="1" w:color="auto"/>
          <w:left w:val="single" w:sz="4" w:space="4" w:color="auto"/>
          <w:bottom w:val="single" w:sz="4" w:space="1" w:color="auto"/>
          <w:right w:val="single" w:sz="4" w:space="4" w:color="auto"/>
        </w:pBdr>
        <w:autoSpaceDE w:val="0"/>
        <w:spacing w:line="360" w:lineRule="auto"/>
        <w:jc w:val="both"/>
        <w:rPr>
          <w:rFonts w:ascii="Arial" w:hAnsi="Arial" w:cs="Arial"/>
          <w:b/>
          <w:bCs/>
          <w:i/>
          <w:iCs/>
          <w:sz w:val="20"/>
          <w:szCs w:val="18"/>
        </w:rPr>
      </w:pPr>
      <w:r w:rsidRPr="00E070AF">
        <w:rPr>
          <w:rFonts w:ascii="Arial" w:hAnsi="Arial" w:cs="Arial"/>
          <w:b/>
          <w:sz w:val="20"/>
          <w:szCs w:val="18"/>
        </w:rPr>
        <w:fldChar w:fldCharType="begin">
          <w:ffData>
            <w:name w:val="CheckBox"/>
            <w:enabled/>
            <w:calcOnExit w:val="0"/>
            <w:checkBox>
              <w:sizeAuto/>
              <w:default w:val="0"/>
              <w:checked w:val="0"/>
            </w:checkBox>
          </w:ffData>
        </w:fldChar>
      </w:r>
      <w:r w:rsidRPr="00E070AF">
        <w:rPr>
          <w:rFonts w:ascii="Arial" w:hAnsi="Arial" w:cs="Arial"/>
          <w:b/>
          <w:sz w:val="20"/>
          <w:szCs w:val="18"/>
        </w:rPr>
        <w:instrText xml:space="preserve"> FORMCHECKBOX </w:instrText>
      </w:r>
      <w:r w:rsidRPr="00E070AF">
        <w:rPr>
          <w:rFonts w:ascii="Arial" w:hAnsi="Arial" w:cs="Arial"/>
          <w:b/>
          <w:sz w:val="20"/>
          <w:szCs w:val="18"/>
        </w:rPr>
      </w:r>
      <w:r w:rsidRPr="00E070AF">
        <w:rPr>
          <w:rFonts w:ascii="Arial" w:hAnsi="Arial" w:cs="Arial"/>
          <w:b/>
          <w:sz w:val="20"/>
          <w:szCs w:val="18"/>
        </w:rPr>
        <w:fldChar w:fldCharType="separate"/>
      </w:r>
      <w:r w:rsidRPr="00E070AF">
        <w:rPr>
          <w:rFonts w:ascii="Arial" w:hAnsi="Arial" w:cs="Arial"/>
          <w:b/>
          <w:sz w:val="20"/>
          <w:szCs w:val="18"/>
        </w:rPr>
        <w:fldChar w:fldCharType="end"/>
      </w:r>
      <w:r w:rsidRPr="00E070AF">
        <w:rPr>
          <w:rFonts w:ascii="Arial" w:hAnsi="Arial" w:cs="Arial"/>
          <w:sz w:val="20"/>
          <w:szCs w:val="18"/>
        </w:rPr>
        <w:t xml:space="preserve"> </w:t>
      </w:r>
      <w:r w:rsidRPr="00524D9E">
        <w:rPr>
          <w:rFonts w:ascii="Arial" w:hAnsi="Arial" w:cs="Arial"/>
          <w:b/>
          <w:bCs/>
          <w:sz w:val="20"/>
          <w:szCs w:val="18"/>
        </w:rPr>
        <w:t xml:space="preserve">Registro </w:t>
      </w:r>
      <w:r w:rsidR="00100109" w:rsidRPr="00524D9E">
        <w:rPr>
          <w:rFonts w:ascii="Arial" w:hAnsi="Arial" w:cs="Arial"/>
          <w:b/>
          <w:bCs/>
          <w:sz w:val="20"/>
          <w:szCs w:val="18"/>
        </w:rPr>
        <w:t>ATTIVITÀ DI PREPARAZIONE</w:t>
      </w:r>
    </w:p>
    <w:p w14:paraId="00BDEE8C" w14:textId="77777777" w:rsidR="00280ED5" w:rsidRPr="00E070AF" w:rsidRDefault="00280ED5" w:rsidP="00280ED5">
      <w:pPr>
        <w:pBdr>
          <w:top w:val="single" w:sz="4" w:space="1" w:color="auto"/>
          <w:left w:val="single" w:sz="4" w:space="4" w:color="auto"/>
          <w:bottom w:val="single" w:sz="4" w:space="1" w:color="auto"/>
          <w:right w:val="single" w:sz="4" w:space="4" w:color="auto"/>
        </w:pBdr>
        <w:autoSpaceDE w:val="0"/>
        <w:spacing w:line="480" w:lineRule="auto"/>
        <w:jc w:val="both"/>
        <w:rPr>
          <w:rFonts w:ascii="Arial" w:hAnsi="Arial" w:cs="Arial"/>
          <w:sz w:val="20"/>
          <w:szCs w:val="18"/>
        </w:rPr>
      </w:pPr>
      <w:r w:rsidRPr="005334C7">
        <w:rPr>
          <w:rFonts w:ascii="Arial" w:hAnsi="Arial" w:cs="Arial"/>
          <w:i/>
          <w:iCs/>
          <w:sz w:val="20"/>
          <w:szCs w:val="18"/>
        </w:rPr>
        <w:t xml:space="preserve">    </w:t>
      </w:r>
      <w:r w:rsidRPr="005334C7">
        <w:rPr>
          <w:rFonts w:ascii="Arial" w:hAnsi="Arial" w:cs="Arial"/>
          <w:i/>
          <w:iCs/>
          <w:sz w:val="20"/>
          <w:szCs w:val="18"/>
        </w:rPr>
        <w:tab/>
        <w:t xml:space="preserve">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5334C7">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5334C7">
        <w:rPr>
          <w:rFonts w:ascii="Arial" w:hAnsi="Arial" w:cs="Arial"/>
          <w:i/>
          <w:iCs/>
          <w:sz w:val="20"/>
          <w:szCs w:val="18"/>
        </w:rPr>
        <w:t xml:space="preserve"> </w:t>
      </w:r>
      <w:r w:rsidRPr="005334C7">
        <w:rPr>
          <w:rFonts w:ascii="Arial" w:hAnsi="Arial" w:cs="Arial"/>
          <w:sz w:val="20"/>
          <w:szCs w:val="18"/>
        </w:rPr>
        <w:t xml:space="preserve">Cartaceo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5334C7">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5334C7">
        <w:rPr>
          <w:rFonts w:ascii="Arial" w:hAnsi="Arial" w:cs="Arial"/>
          <w:sz w:val="20"/>
          <w:szCs w:val="18"/>
        </w:rPr>
        <w:t xml:space="preserve"> Foglio elettronico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5334C7">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5334C7">
        <w:rPr>
          <w:rFonts w:ascii="Arial" w:hAnsi="Arial" w:cs="Arial"/>
          <w:i/>
          <w:iCs/>
          <w:sz w:val="20"/>
          <w:szCs w:val="18"/>
        </w:rPr>
        <w:t xml:space="preserve"> </w:t>
      </w:r>
      <w:r w:rsidRPr="005334C7">
        <w:rPr>
          <w:rFonts w:ascii="Arial" w:hAnsi="Arial" w:cs="Arial"/>
          <w:sz w:val="20"/>
          <w:szCs w:val="18"/>
        </w:rPr>
        <w:t xml:space="preserve">Gestionale interno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5334C7">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5334C7">
        <w:rPr>
          <w:rFonts w:ascii="Arial" w:hAnsi="Arial" w:cs="Arial"/>
          <w:i/>
          <w:iCs/>
          <w:sz w:val="20"/>
          <w:szCs w:val="18"/>
        </w:rPr>
        <w:t xml:space="preserve"> </w:t>
      </w:r>
      <w:r w:rsidRPr="005334C7">
        <w:rPr>
          <w:rFonts w:ascii="Arial" w:hAnsi="Arial" w:cs="Arial"/>
          <w:sz w:val="20"/>
          <w:szCs w:val="18"/>
        </w:rPr>
        <w:t>Altro ________________________</w:t>
      </w:r>
    </w:p>
    <w:p w14:paraId="09857A51" w14:textId="77777777" w:rsidR="00E070AF" w:rsidRPr="005334C7" w:rsidRDefault="00E070AF" w:rsidP="00E070AF">
      <w:pPr>
        <w:pBdr>
          <w:top w:val="single" w:sz="4" w:space="1" w:color="auto"/>
          <w:left w:val="single" w:sz="4" w:space="4" w:color="auto"/>
          <w:bottom w:val="single" w:sz="4" w:space="1" w:color="auto"/>
          <w:right w:val="single" w:sz="4" w:space="4" w:color="auto"/>
        </w:pBdr>
        <w:autoSpaceDE w:val="0"/>
        <w:spacing w:line="360" w:lineRule="auto"/>
        <w:jc w:val="both"/>
        <w:rPr>
          <w:rFonts w:ascii="Arial" w:hAnsi="Arial" w:cs="Arial"/>
          <w:i/>
          <w:iCs/>
          <w:sz w:val="20"/>
          <w:szCs w:val="18"/>
        </w:rPr>
      </w:pPr>
      <w:r w:rsidRPr="00E070AF">
        <w:rPr>
          <w:rFonts w:ascii="Arial" w:hAnsi="Arial" w:cs="Arial"/>
          <w:b/>
          <w:sz w:val="20"/>
          <w:szCs w:val="18"/>
        </w:rPr>
        <w:fldChar w:fldCharType="begin">
          <w:ffData>
            <w:name w:val="CheckBox"/>
            <w:enabled/>
            <w:calcOnExit w:val="0"/>
            <w:checkBox>
              <w:sizeAuto/>
              <w:default w:val="0"/>
              <w:checked w:val="0"/>
            </w:checkBox>
          </w:ffData>
        </w:fldChar>
      </w:r>
      <w:r w:rsidRPr="00E070AF">
        <w:rPr>
          <w:rFonts w:ascii="Arial" w:hAnsi="Arial" w:cs="Arial"/>
          <w:b/>
          <w:sz w:val="20"/>
          <w:szCs w:val="18"/>
        </w:rPr>
        <w:instrText xml:space="preserve"> FORMCHECKBOX </w:instrText>
      </w:r>
      <w:r w:rsidRPr="00E070AF">
        <w:rPr>
          <w:rFonts w:ascii="Arial" w:hAnsi="Arial" w:cs="Arial"/>
          <w:b/>
          <w:sz w:val="20"/>
          <w:szCs w:val="18"/>
        </w:rPr>
      </w:r>
      <w:r w:rsidRPr="00E070AF">
        <w:rPr>
          <w:rFonts w:ascii="Arial" w:hAnsi="Arial" w:cs="Arial"/>
          <w:b/>
          <w:sz w:val="20"/>
          <w:szCs w:val="18"/>
        </w:rPr>
        <w:fldChar w:fldCharType="separate"/>
      </w:r>
      <w:r w:rsidRPr="00E070AF">
        <w:rPr>
          <w:rFonts w:ascii="Arial" w:hAnsi="Arial" w:cs="Arial"/>
          <w:b/>
          <w:sz w:val="20"/>
          <w:szCs w:val="18"/>
        </w:rPr>
        <w:fldChar w:fldCharType="end"/>
      </w:r>
      <w:r w:rsidRPr="00E070AF">
        <w:rPr>
          <w:rFonts w:ascii="Arial" w:hAnsi="Arial" w:cs="Arial"/>
          <w:sz w:val="20"/>
          <w:szCs w:val="18"/>
        </w:rPr>
        <w:t xml:space="preserve"> </w:t>
      </w:r>
      <w:r w:rsidRPr="00524D9E">
        <w:rPr>
          <w:rFonts w:ascii="Arial" w:hAnsi="Arial" w:cs="Arial"/>
          <w:b/>
          <w:bCs/>
          <w:sz w:val="20"/>
          <w:szCs w:val="18"/>
        </w:rPr>
        <w:t>Registro RECLAMI</w:t>
      </w:r>
      <w:r w:rsidRPr="00E070AF">
        <w:rPr>
          <w:rFonts w:ascii="Arial" w:hAnsi="Arial" w:cs="Arial"/>
          <w:sz w:val="20"/>
          <w:szCs w:val="18"/>
        </w:rPr>
        <w:t xml:space="preserve">  </w:t>
      </w:r>
      <w:r w:rsidRPr="005334C7">
        <w:rPr>
          <w:rFonts w:ascii="Arial" w:hAnsi="Arial" w:cs="Arial"/>
          <w:i/>
          <w:iCs/>
          <w:sz w:val="20"/>
          <w:szCs w:val="18"/>
        </w:rPr>
        <w:t xml:space="preserve">     </w:t>
      </w:r>
    </w:p>
    <w:p w14:paraId="60B22B5F" w14:textId="77777777" w:rsidR="00E070AF" w:rsidRPr="005334C7" w:rsidRDefault="00E070AF" w:rsidP="00280ED5">
      <w:pPr>
        <w:pBdr>
          <w:top w:val="single" w:sz="4" w:space="1" w:color="auto"/>
          <w:left w:val="single" w:sz="4" w:space="4" w:color="auto"/>
          <w:bottom w:val="single" w:sz="4" w:space="1" w:color="auto"/>
          <w:right w:val="single" w:sz="4" w:space="4" w:color="auto"/>
        </w:pBdr>
        <w:autoSpaceDE w:val="0"/>
        <w:spacing w:line="480" w:lineRule="auto"/>
        <w:jc w:val="both"/>
        <w:rPr>
          <w:rFonts w:ascii="Arial" w:hAnsi="Arial" w:cs="Arial"/>
          <w:sz w:val="20"/>
          <w:szCs w:val="18"/>
        </w:rPr>
      </w:pPr>
      <w:r w:rsidRPr="005334C7">
        <w:rPr>
          <w:rFonts w:ascii="Arial" w:hAnsi="Arial" w:cs="Arial"/>
          <w:i/>
          <w:iCs/>
          <w:sz w:val="20"/>
          <w:szCs w:val="18"/>
        </w:rPr>
        <w:t xml:space="preserve">   </w:t>
      </w:r>
      <w:r w:rsidRPr="005334C7">
        <w:rPr>
          <w:rFonts w:ascii="Arial" w:hAnsi="Arial" w:cs="Arial"/>
          <w:i/>
          <w:iCs/>
          <w:sz w:val="20"/>
          <w:szCs w:val="18"/>
        </w:rPr>
        <w:tab/>
        <w:t xml:space="preserve">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5334C7">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5334C7">
        <w:rPr>
          <w:rFonts w:ascii="Arial" w:hAnsi="Arial" w:cs="Arial"/>
          <w:i/>
          <w:iCs/>
          <w:sz w:val="20"/>
          <w:szCs w:val="18"/>
        </w:rPr>
        <w:t xml:space="preserve"> </w:t>
      </w:r>
      <w:r w:rsidRPr="005334C7">
        <w:rPr>
          <w:rFonts w:ascii="Arial" w:hAnsi="Arial" w:cs="Arial"/>
          <w:sz w:val="20"/>
          <w:szCs w:val="18"/>
        </w:rPr>
        <w:t xml:space="preserve">Cartaceo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5334C7">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5334C7">
        <w:rPr>
          <w:rFonts w:ascii="Arial" w:hAnsi="Arial" w:cs="Arial"/>
          <w:sz w:val="20"/>
          <w:szCs w:val="18"/>
        </w:rPr>
        <w:t xml:space="preserve"> Foglio elettronico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5334C7">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5334C7">
        <w:rPr>
          <w:rFonts w:ascii="Arial" w:hAnsi="Arial" w:cs="Arial"/>
          <w:i/>
          <w:iCs/>
          <w:sz w:val="20"/>
          <w:szCs w:val="18"/>
        </w:rPr>
        <w:t xml:space="preserve"> </w:t>
      </w:r>
      <w:r w:rsidRPr="005334C7">
        <w:rPr>
          <w:rFonts w:ascii="Arial" w:hAnsi="Arial" w:cs="Arial"/>
          <w:sz w:val="20"/>
          <w:szCs w:val="18"/>
        </w:rPr>
        <w:t xml:space="preserve">Gestionale interno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5334C7">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5334C7">
        <w:rPr>
          <w:rFonts w:ascii="Arial" w:hAnsi="Arial" w:cs="Arial"/>
          <w:i/>
          <w:iCs/>
          <w:sz w:val="20"/>
          <w:szCs w:val="18"/>
        </w:rPr>
        <w:t xml:space="preserve"> </w:t>
      </w:r>
      <w:r w:rsidRPr="005334C7">
        <w:rPr>
          <w:rFonts w:ascii="Arial" w:hAnsi="Arial" w:cs="Arial"/>
          <w:sz w:val="20"/>
          <w:szCs w:val="18"/>
        </w:rPr>
        <w:t>Altro ________________________</w:t>
      </w:r>
    </w:p>
    <w:p w14:paraId="2E36D353" w14:textId="77777777" w:rsidR="00E070AF" w:rsidRPr="005334C7" w:rsidRDefault="00E070AF" w:rsidP="00E070AF">
      <w:pPr>
        <w:pBdr>
          <w:top w:val="single" w:sz="4" w:space="1" w:color="auto"/>
          <w:left w:val="single" w:sz="4" w:space="4" w:color="auto"/>
          <w:bottom w:val="single" w:sz="4" w:space="1" w:color="auto"/>
          <w:right w:val="single" w:sz="4" w:space="4" w:color="auto"/>
        </w:pBdr>
        <w:autoSpaceDE w:val="0"/>
        <w:spacing w:line="360" w:lineRule="auto"/>
        <w:jc w:val="both"/>
        <w:rPr>
          <w:rFonts w:ascii="Arial" w:hAnsi="Arial" w:cs="Arial"/>
          <w:i/>
          <w:iCs/>
          <w:sz w:val="20"/>
          <w:szCs w:val="18"/>
        </w:rPr>
      </w:pPr>
      <w:r w:rsidRPr="00E070AF">
        <w:rPr>
          <w:rFonts w:ascii="Arial" w:hAnsi="Arial" w:cs="Arial"/>
          <w:b/>
          <w:sz w:val="20"/>
          <w:szCs w:val="18"/>
        </w:rPr>
        <w:fldChar w:fldCharType="begin">
          <w:ffData>
            <w:name w:val="CheckBox"/>
            <w:enabled/>
            <w:calcOnExit w:val="0"/>
            <w:checkBox>
              <w:sizeAuto/>
              <w:default w:val="0"/>
              <w:checked w:val="0"/>
            </w:checkBox>
          </w:ffData>
        </w:fldChar>
      </w:r>
      <w:r w:rsidRPr="00E070AF">
        <w:rPr>
          <w:rFonts w:ascii="Arial" w:hAnsi="Arial" w:cs="Arial"/>
          <w:b/>
          <w:sz w:val="20"/>
          <w:szCs w:val="18"/>
        </w:rPr>
        <w:instrText xml:space="preserve"> FORMCHECKBOX </w:instrText>
      </w:r>
      <w:r w:rsidRPr="00E070AF">
        <w:rPr>
          <w:rFonts w:ascii="Arial" w:hAnsi="Arial" w:cs="Arial"/>
          <w:b/>
          <w:sz w:val="20"/>
          <w:szCs w:val="18"/>
        </w:rPr>
      </w:r>
      <w:r w:rsidRPr="00E070AF">
        <w:rPr>
          <w:rFonts w:ascii="Arial" w:hAnsi="Arial" w:cs="Arial"/>
          <w:b/>
          <w:sz w:val="20"/>
          <w:szCs w:val="18"/>
        </w:rPr>
        <w:fldChar w:fldCharType="separate"/>
      </w:r>
      <w:r w:rsidRPr="00E070AF">
        <w:rPr>
          <w:rFonts w:ascii="Arial" w:hAnsi="Arial" w:cs="Arial"/>
          <w:b/>
          <w:sz w:val="20"/>
          <w:szCs w:val="18"/>
        </w:rPr>
        <w:fldChar w:fldCharType="end"/>
      </w:r>
      <w:r w:rsidRPr="00E070AF">
        <w:rPr>
          <w:rFonts w:ascii="Arial" w:hAnsi="Arial" w:cs="Arial"/>
          <w:sz w:val="20"/>
          <w:szCs w:val="18"/>
        </w:rPr>
        <w:t xml:space="preserve"> </w:t>
      </w:r>
      <w:r w:rsidRPr="00524D9E">
        <w:rPr>
          <w:rFonts w:ascii="Arial" w:hAnsi="Arial" w:cs="Arial"/>
          <w:b/>
          <w:bCs/>
          <w:sz w:val="20"/>
          <w:szCs w:val="18"/>
        </w:rPr>
        <w:t>Altri registri</w:t>
      </w:r>
      <w:r w:rsidRPr="00E070AF">
        <w:rPr>
          <w:rFonts w:ascii="Arial" w:hAnsi="Arial" w:cs="Arial"/>
          <w:sz w:val="20"/>
          <w:szCs w:val="18"/>
        </w:rPr>
        <w:t xml:space="preserve">: _____________________________________  </w:t>
      </w:r>
      <w:r w:rsidRPr="005334C7">
        <w:rPr>
          <w:rFonts w:ascii="Arial" w:hAnsi="Arial" w:cs="Arial"/>
          <w:i/>
          <w:iCs/>
          <w:sz w:val="20"/>
          <w:szCs w:val="18"/>
        </w:rPr>
        <w:t xml:space="preserve">     </w:t>
      </w:r>
    </w:p>
    <w:p w14:paraId="0855DBA4" w14:textId="77777777" w:rsidR="00E070AF" w:rsidRPr="00E070AF" w:rsidRDefault="00E070AF" w:rsidP="00E070AF">
      <w:pPr>
        <w:pBdr>
          <w:top w:val="single" w:sz="4" w:space="1" w:color="auto"/>
          <w:left w:val="single" w:sz="4" w:space="4" w:color="auto"/>
          <w:bottom w:val="single" w:sz="4" w:space="1" w:color="auto"/>
          <w:right w:val="single" w:sz="4" w:space="4" w:color="auto"/>
        </w:pBdr>
        <w:autoSpaceDE w:val="0"/>
        <w:spacing w:line="360" w:lineRule="auto"/>
        <w:jc w:val="both"/>
        <w:rPr>
          <w:rFonts w:ascii="Arial" w:hAnsi="Arial" w:cs="Arial"/>
          <w:sz w:val="20"/>
          <w:szCs w:val="18"/>
        </w:rPr>
      </w:pPr>
      <w:r w:rsidRPr="005334C7">
        <w:rPr>
          <w:rFonts w:ascii="Arial" w:hAnsi="Arial" w:cs="Arial"/>
          <w:i/>
          <w:iCs/>
          <w:sz w:val="20"/>
          <w:szCs w:val="18"/>
        </w:rPr>
        <w:t xml:space="preserve"> </w:t>
      </w:r>
      <w:r w:rsidRPr="005334C7">
        <w:rPr>
          <w:rFonts w:ascii="Arial" w:hAnsi="Arial" w:cs="Arial"/>
          <w:i/>
          <w:iCs/>
          <w:sz w:val="20"/>
          <w:szCs w:val="18"/>
        </w:rPr>
        <w:tab/>
        <w:t xml:space="preserve">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5334C7">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5334C7">
        <w:rPr>
          <w:rFonts w:ascii="Arial" w:hAnsi="Arial" w:cs="Arial"/>
          <w:i/>
          <w:iCs/>
          <w:sz w:val="20"/>
          <w:szCs w:val="18"/>
        </w:rPr>
        <w:t xml:space="preserve"> </w:t>
      </w:r>
      <w:r w:rsidRPr="005334C7">
        <w:rPr>
          <w:rFonts w:ascii="Arial" w:hAnsi="Arial" w:cs="Arial"/>
          <w:sz w:val="20"/>
          <w:szCs w:val="18"/>
        </w:rPr>
        <w:t xml:space="preserve">Cartaceo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5334C7">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5334C7">
        <w:rPr>
          <w:rFonts w:ascii="Arial" w:hAnsi="Arial" w:cs="Arial"/>
          <w:sz w:val="20"/>
          <w:szCs w:val="18"/>
        </w:rPr>
        <w:t xml:space="preserve"> Foglio elettronico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5334C7">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5334C7">
        <w:rPr>
          <w:rFonts w:ascii="Arial" w:hAnsi="Arial" w:cs="Arial"/>
          <w:i/>
          <w:iCs/>
          <w:sz w:val="20"/>
          <w:szCs w:val="18"/>
        </w:rPr>
        <w:t xml:space="preserve"> </w:t>
      </w:r>
      <w:r w:rsidRPr="005334C7">
        <w:rPr>
          <w:rFonts w:ascii="Arial" w:hAnsi="Arial" w:cs="Arial"/>
          <w:sz w:val="20"/>
          <w:szCs w:val="18"/>
        </w:rPr>
        <w:t xml:space="preserve">Gestionale interno      </w:t>
      </w:r>
      <w:r w:rsidRPr="00E070AF">
        <w:rPr>
          <w:rFonts w:ascii="Arial" w:hAnsi="Arial" w:cs="Arial"/>
          <w:i/>
          <w:iCs/>
          <w:sz w:val="20"/>
          <w:szCs w:val="18"/>
          <w:lang w:val="en-GB"/>
        </w:rPr>
        <w:fldChar w:fldCharType="begin">
          <w:ffData>
            <w:name w:val="Check21"/>
            <w:enabled/>
            <w:calcOnExit w:val="0"/>
            <w:checkBox>
              <w:sizeAuto/>
              <w:default w:val="0"/>
              <w:checked w:val="0"/>
            </w:checkBox>
          </w:ffData>
        </w:fldChar>
      </w:r>
      <w:r w:rsidRPr="005334C7">
        <w:rPr>
          <w:rFonts w:ascii="Arial" w:hAnsi="Arial" w:cs="Arial"/>
          <w:i/>
          <w:iCs/>
          <w:sz w:val="20"/>
          <w:szCs w:val="18"/>
        </w:rPr>
        <w:instrText xml:space="preserve"> FORMCHECKBOX </w:instrText>
      </w:r>
      <w:r w:rsidRPr="00E070AF">
        <w:rPr>
          <w:rFonts w:ascii="Arial" w:hAnsi="Arial" w:cs="Arial"/>
          <w:i/>
          <w:iCs/>
          <w:sz w:val="20"/>
          <w:szCs w:val="18"/>
          <w:lang w:val="en-GB"/>
        </w:rPr>
      </w:r>
      <w:r w:rsidRPr="00E070AF">
        <w:rPr>
          <w:rFonts w:ascii="Arial" w:hAnsi="Arial" w:cs="Arial"/>
          <w:i/>
          <w:iCs/>
          <w:sz w:val="20"/>
          <w:szCs w:val="18"/>
          <w:lang w:val="en-GB"/>
        </w:rPr>
        <w:fldChar w:fldCharType="separate"/>
      </w:r>
      <w:r w:rsidRPr="00E070AF">
        <w:rPr>
          <w:rFonts w:ascii="Arial" w:hAnsi="Arial" w:cs="Arial"/>
          <w:sz w:val="20"/>
          <w:szCs w:val="18"/>
        </w:rPr>
        <w:fldChar w:fldCharType="end"/>
      </w:r>
      <w:r w:rsidRPr="005334C7">
        <w:rPr>
          <w:rFonts w:ascii="Arial" w:hAnsi="Arial" w:cs="Arial"/>
          <w:i/>
          <w:iCs/>
          <w:sz w:val="20"/>
          <w:szCs w:val="18"/>
        </w:rPr>
        <w:t xml:space="preserve"> </w:t>
      </w:r>
      <w:r w:rsidRPr="005334C7">
        <w:rPr>
          <w:rFonts w:ascii="Arial" w:hAnsi="Arial" w:cs="Arial"/>
          <w:sz w:val="20"/>
          <w:szCs w:val="18"/>
        </w:rPr>
        <w:t>Altro ________________________</w:t>
      </w:r>
    </w:p>
    <w:p w14:paraId="54F95063" w14:textId="77777777" w:rsidR="00E070AF" w:rsidRDefault="00E070AF" w:rsidP="00F34DA0">
      <w:pPr>
        <w:pBdr>
          <w:top w:val="single" w:sz="4" w:space="1" w:color="auto"/>
          <w:left w:val="single" w:sz="4" w:space="4" w:color="auto"/>
          <w:bottom w:val="single" w:sz="4" w:space="1" w:color="auto"/>
          <w:right w:val="single" w:sz="4" w:space="4" w:color="auto"/>
        </w:pBdr>
        <w:spacing w:line="276" w:lineRule="auto"/>
        <w:jc w:val="both"/>
        <w:rPr>
          <w:rFonts w:ascii="Arial" w:hAnsi="Arial" w:cs="Arial"/>
          <w:sz w:val="20"/>
        </w:rPr>
      </w:pPr>
    </w:p>
    <w:p w14:paraId="240CCF59" w14:textId="6AA2A3E4" w:rsidR="00C936E5" w:rsidRDefault="00C936E5" w:rsidP="00C936E5">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i w:val="0"/>
          <w:sz w:val="20"/>
          <w:lang w:val="it-IT"/>
        </w:rPr>
      </w:pPr>
      <w:r>
        <w:rPr>
          <w:i w:val="0"/>
          <w:sz w:val="20"/>
          <w:lang w:val="it-IT"/>
        </w:rPr>
        <w:t>I suddetti registri sono compilati:</w:t>
      </w:r>
    </w:p>
    <w:p w14:paraId="1A7B5BD5" w14:textId="5D504BE9" w:rsidR="00C936E5" w:rsidRDefault="00C936E5" w:rsidP="00C936E5">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i w:val="0"/>
          <w:sz w:val="20"/>
          <w:lang w:val="it-IT"/>
        </w:rPr>
      </w:pPr>
      <w:r w:rsidRPr="00E070AF">
        <w:rPr>
          <w:b/>
          <w:sz w:val="20"/>
          <w:szCs w:val="18"/>
        </w:rPr>
        <w:fldChar w:fldCharType="begin">
          <w:ffData>
            <w:name w:val="CheckBox"/>
            <w:enabled/>
            <w:calcOnExit w:val="0"/>
            <w:checkBox>
              <w:sizeAuto/>
              <w:default w:val="0"/>
              <w:checked w:val="0"/>
            </w:checkBox>
          </w:ffData>
        </w:fldChar>
      </w:r>
      <w:r w:rsidRPr="005334C7">
        <w:rPr>
          <w:b/>
          <w:sz w:val="20"/>
          <w:szCs w:val="18"/>
          <w:lang w:val="it-IT"/>
        </w:rPr>
        <w:instrText xml:space="preserve"> FORMCHECKBOX </w:instrText>
      </w:r>
      <w:r w:rsidRPr="00E070AF">
        <w:rPr>
          <w:b/>
          <w:sz w:val="20"/>
          <w:szCs w:val="18"/>
        </w:rPr>
      </w:r>
      <w:r w:rsidRPr="00E070AF">
        <w:rPr>
          <w:b/>
          <w:sz w:val="20"/>
          <w:szCs w:val="18"/>
        </w:rPr>
        <w:fldChar w:fldCharType="separate"/>
      </w:r>
      <w:r w:rsidRPr="00E070AF">
        <w:rPr>
          <w:b/>
          <w:sz w:val="20"/>
          <w:szCs w:val="18"/>
        </w:rPr>
        <w:fldChar w:fldCharType="end"/>
      </w:r>
      <w:r>
        <w:rPr>
          <w:i w:val="0"/>
          <w:sz w:val="20"/>
          <w:lang w:val="it-IT"/>
        </w:rPr>
        <w:t xml:space="preserve"> dal Titolare o Legale Rappresentante</w:t>
      </w:r>
    </w:p>
    <w:p w14:paraId="097EAD55" w14:textId="14E427BC" w:rsidR="00C936E5" w:rsidRDefault="00C936E5" w:rsidP="00C936E5">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i w:val="0"/>
          <w:sz w:val="20"/>
          <w:lang w:val="it-IT"/>
        </w:rPr>
      </w:pPr>
      <w:r w:rsidRPr="00E070AF">
        <w:rPr>
          <w:b/>
          <w:sz w:val="20"/>
          <w:szCs w:val="18"/>
        </w:rPr>
        <w:fldChar w:fldCharType="begin">
          <w:ffData>
            <w:name w:val="CheckBox"/>
            <w:enabled/>
            <w:calcOnExit w:val="0"/>
            <w:checkBox>
              <w:sizeAuto/>
              <w:default w:val="0"/>
              <w:checked w:val="0"/>
            </w:checkBox>
          </w:ffData>
        </w:fldChar>
      </w:r>
      <w:r w:rsidRPr="005334C7">
        <w:rPr>
          <w:b/>
          <w:sz w:val="20"/>
          <w:szCs w:val="18"/>
          <w:lang w:val="it-IT"/>
        </w:rPr>
        <w:instrText xml:space="preserve"> FORMCHECKBOX </w:instrText>
      </w:r>
      <w:r w:rsidRPr="00E070AF">
        <w:rPr>
          <w:b/>
          <w:sz w:val="20"/>
          <w:szCs w:val="18"/>
        </w:rPr>
      </w:r>
      <w:r w:rsidRPr="00E070AF">
        <w:rPr>
          <w:b/>
          <w:sz w:val="20"/>
          <w:szCs w:val="18"/>
        </w:rPr>
        <w:fldChar w:fldCharType="separate"/>
      </w:r>
      <w:r w:rsidRPr="00E070AF">
        <w:rPr>
          <w:b/>
          <w:sz w:val="20"/>
          <w:szCs w:val="18"/>
        </w:rPr>
        <w:fldChar w:fldCharType="end"/>
      </w:r>
      <w:r w:rsidRPr="005334C7">
        <w:rPr>
          <w:b/>
          <w:sz w:val="20"/>
          <w:szCs w:val="18"/>
          <w:lang w:val="it-IT"/>
        </w:rPr>
        <w:t xml:space="preserve"> </w:t>
      </w:r>
      <w:r>
        <w:rPr>
          <w:i w:val="0"/>
          <w:sz w:val="20"/>
          <w:lang w:val="it-IT"/>
        </w:rPr>
        <w:t xml:space="preserve">dal personale dell’azienda </w:t>
      </w:r>
    </w:p>
    <w:p w14:paraId="5BCC5D22" w14:textId="5E7E4860" w:rsidR="00C936E5" w:rsidRPr="005334C7" w:rsidRDefault="00C936E5" w:rsidP="00C936E5">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bCs/>
          <w:sz w:val="20"/>
          <w:szCs w:val="18"/>
          <w:lang w:val="it-IT"/>
        </w:rPr>
      </w:pPr>
      <w:r w:rsidRPr="00E070AF">
        <w:rPr>
          <w:b/>
          <w:sz w:val="20"/>
          <w:szCs w:val="18"/>
        </w:rPr>
        <w:fldChar w:fldCharType="begin">
          <w:ffData>
            <w:name w:val="CheckBox"/>
            <w:enabled/>
            <w:calcOnExit w:val="0"/>
            <w:checkBox>
              <w:sizeAuto/>
              <w:default w:val="0"/>
              <w:checked w:val="0"/>
            </w:checkBox>
          </w:ffData>
        </w:fldChar>
      </w:r>
      <w:r w:rsidRPr="005334C7">
        <w:rPr>
          <w:b/>
          <w:sz w:val="20"/>
          <w:szCs w:val="18"/>
          <w:lang w:val="it-IT"/>
        </w:rPr>
        <w:instrText xml:space="preserve"> FORMCHECKBOX </w:instrText>
      </w:r>
      <w:r w:rsidRPr="00E070AF">
        <w:rPr>
          <w:b/>
          <w:sz w:val="20"/>
          <w:szCs w:val="18"/>
        </w:rPr>
      </w:r>
      <w:r w:rsidRPr="00E070AF">
        <w:rPr>
          <w:b/>
          <w:sz w:val="20"/>
          <w:szCs w:val="18"/>
        </w:rPr>
        <w:fldChar w:fldCharType="separate"/>
      </w:r>
      <w:r w:rsidRPr="00E070AF">
        <w:rPr>
          <w:b/>
          <w:sz w:val="20"/>
          <w:szCs w:val="18"/>
        </w:rPr>
        <w:fldChar w:fldCharType="end"/>
      </w:r>
      <w:r w:rsidRPr="005334C7">
        <w:rPr>
          <w:b/>
          <w:sz w:val="20"/>
          <w:szCs w:val="18"/>
          <w:lang w:val="it-IT"/>
        </w:rPr>
        <w:t xml:space="preserve"> </w:t>
      </w:r>
      <w:r w:rsidRPr="002D78CA">
        <w:rPr>
          <w:bCs/>
          <w:i w:val="0"/>
          <w:iCs w:val="0"/>
          <w:sz w:val="20"/>
          <w:szCs w:val="18"/>
          <w:lang w:val="it-IT"/>
        </w:rPr>
        <w:t>da</w:t>
      </w:r>
      <w:r>
        <w:rPr>
          <w:bCs/>
          <w:i w:val="0"/>
          <w:iCs w:val="0"/>
          <w:sz w:val="20"/>
          <w:szCs w:val="18"/>
          <w:lang w:val="it-IT"/>
        </w:rPr>
        <w:t>l</w:t>
      </w:r>
      <w:r w:rsidRPr="002D78CA">
        <w:rPr>
          <w:b/>
          <w:i w:val="0"/>
          <w:iCs w:val="0"/>
          <w:sz w:val="20"/>
          <w:szCs w:val="18"/>
          <w:lang w:val="it-IT"/>
        </w:rPr>
        <w:t xml:space="preserve"> </w:t>
      </w:r>
      <w:r w:rsidRPr="002D78CA">
        <w:rPr>
          <w:bCs/>
          <w:i w:val="0"/>
          <w:iCs w:val="0"/>
          <w:sz w:val="20"/>
          <w:szCs w:val="18"/>
          <w:lang w:val="it-IT"/>
        </w:rPr>
        <w:t>consulente esterno</w:t>
      </w:r>
    </w:p>
    <w:p w14:paraId="35B48FC8" w14:textId="646A5651" w:rsidR="00A22D30" w:rsidRPr="00C936E5" w:rsidRDefault="00C936E5" w:rsidP="00C936E5">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b/>
          <w:sz w:val="20"/>
          <w:szCs w:val="18"/>
          <w:lang w:val="it-IT"/>
        </w:rPr>
      </w:pPr>
      <w:r w:rsidRPr="005334C7">
        <w:rPr>
          <w:bCs/>
          <w:sz w:val="20"/>
          <w:szCs w:val="18"/>
        </w:rPr>
        <w:fldChar w:fldCharType="begin">
          <w:ffData>
            <w:name w:val="CheckBox"/>
            <w:enabled/>
            <w:calcOnExit w:val="0"/>
            <w:checkBox>
              <w:sizeAuto/>
              <w:default w:val="0"/>
              <w:checked w:val="0"/>
            </w:checkBox>
          </w:ffData>
        </w:fldChar>
      </w:r>
      <w:r w:rsidRPr="005334C7">
        <w:rPr>
          <w:bCs/>
          <w:sz w:val="20"/>
          <w:szCs w:val="18"/>
          <w:lang w:val="it-IT"/>
        </w:rPr>
        <w:instrText xml:space="preserve"> FORMCHECKBOX </w:instrText>
      </w:r>
      <w:r w:rsidRPr="005334C7">
        <w:rPr>
          <w:bCs/>
          <w:sz w:val="20"/>
          <w:szCs w:val="18"/>
        </w:rPr>
      </w:r>
      <w:r w:rsidRPr="005334C7">
        <w:rPr>
          <w:bCs/>
          <w:sz w:val="20"/>
          <w:szCs w:val="18"/>
        </w:rPr>
        <w:fldChar w:fldCharType="separate"/>
      </w:r>
      <w:r w:rsidRPr="005334C7">
        <w:rPr>
          <w:bCs/>
          <w:sz w:val="20"/>
          <w:szCs w:val="18"/>
        </w:rPr>
        <w:fldChar w:fldCharType="end"/>
      </w:r>
      <w:r w:rsidRPr="005334C7">
        <w:rPr>
          <w:bCs/>
          <w:sz w:val="20"/>
          <w:szCs w:val="18"/>
          <w:lang w:val="it-IT"/>
        </w:rPr>
        <w:t xml:space="preserve"> </w:t>
      </w:r>
      <w:r w:rsidRPr="002D78CA">
        <w:rPr>
          <w:bCs/>
          <w:i w:val="0"/>
          <w:iCs w:val="0"/>
          <w:sz w:val="20"/>
          <w:szCs w:val="18"/>
          <w:lang w:val="it-IT"/>
        </w:rPr>
        <w:t>dal CAA</w:t>
      </w:r>
    </w:p>
    <w:p w14:paraId="54D99BA3" w14:textId="77777777" w:rsidR="00872357" w:rsidRDefault="00872357" w:rsidP="008A1BEA">
      <w:pPr>
        <w:spacing w:before="120" w:after="120"/>
        <w:jc w:val="center"/>
        <w:rPr>
          <w:rFonts w:ascii="Arial" w:hAnsi="Arial" w:cs="Arial"/>
          <w:b/>
          <w:bCs/>
          <w:sz w:val="28"/>
          <w:szCs w:val="28"/>
        </w:rPr>
      </w:pPr>
    </w:p>
    <w:p w14:paraId="6FE72D0D" w14:textId="4766FBE0" w:rsidR="003F0723" w:rsidRPr="00FC6D55" w:rsidRDefault="003F0723" w:rsidP="008A1BEA">
      <w:pPr>
        <w:spacing w:before="120" w:after="120"/>
        <w:jc w:val="center"/>
        <w:rPr>
          <w:rFonts w:ascii="Arial" w:hAnsi="Arial" w:cs="Arial"/>
          <w:b/>
          <w:bCs/>
          <w:sz w:val="28"/>
          <w:szCs w:val="28"/>
        </w:rPr>
      </w:pPr>
      <w:r w:rsidRPr="00FC6D55">
        <w:rPr>
          <w:rFonts w:ascii="Arial" w:hAnsi="Arial" w:cs="Arial"/>
          <w:b/>
          <w:bCs/>
          <w:sz w:val="28"/>
          <w:szCs w:val="28"/>
        </w:rPr>
        <w:t>STRUTTURE AZIENDALI</w:t>
      </w:r>
    </w:p>
    <w:p w14:paraId="12B841F6" w14:textId="77777777" w:rsidR="003F0723" w:rsidRPr="00D30442" w:rsidRDefault="003F0723" w:rsidP="003F0723">
      <w:pPr>
        <w:pBdr>
          <w:top w:val="single" w:sz="4" w:space="1" w:color="auto"/>
          <w:left w:val="single" w:sz="4" w:space="0" w:color="auto"/>
          <w:bottom w:val="single" w:sz="4" w:space="1" w:color="auto"/>
          <w:right w:val="single" w:sz="4" w:space="1" w:color="auto"/>
        </w:pBdr>
        <w:rPr>
          <w:rFonts w:ascii="Arial" w:hAnsi="Arial" w:cs="Arial"/>
          <w:b/>
          <w:bCs/>
          <w:sz w:val="10"/>
          <w:szCs w:val="10"/>
        </w:rPr>
      </w:pPr>
    </w:p>
    <w:p w14:paraId="41C7461F" w14:textId="255A0C3E" w:rsidR="003F0723" w:rsidRPr="00D30442" w:rsidRDefault="004047CC" w:rsidP="003F0723">
      <w:pPr>
        <w:pBdr>
          <w:top w:val="single" w:sz="4" w:space="1" w:color="auto"/>
          <w:left w:val="single" w:sz="4" w:space="0" w:color="auto"/>
          <w:bottom w:val="single" w:sz="4" w:space="1" w:color="auto"/>
          <w:right w:val="single" w:sz="4" w:space="1" w:color="auto"/>
        </w:pBdr>
        <w:spacing w:after="120"/>
        <w:rPr>
          <w:rFonts w:ascii="Arial" w:hAnsi="Arial" w:cs="Arial"/>
          <w:b/>
          <w:bCs/>
          <w:sz w:val="20"/>
        </w:rPr>
      </w:pPr>
      <w:r w:rsidRPr="00150E98">
        <w:rPr>
          <w:rFonts w:ascii="Arial" w:hAnsi="Arial" w:cs="Arial"/>
          <w:b/>
          <w:bCs/>
          <w:sz w:val="20"/>
          <w:u w:val="single"/>
        </w:rPr>
        <w:t>STRUTTURE AZIENDALI</w:t>
      </w:r>
    </w:p>
    <w:p w14:paraId="14D9DF3E" w14:textId="225C78FF" w:rsidR="003F0723" w:rsidRPr="004D15CC" w:rsidRDefault="003F0723" w:rsidP="003F0723">
      <w:pPr>
        <w:pBdr>
          <w:top w:val="single" w:sz="4" w:space="1" w:color="auto"/>
          <w:left w:val="single" w:sz="4" w:space="0" w:color="auto"/>
          <w:bottom w:val="single" w:sz="4" w:space="1" w:color="auto"/>
          <w:right w:val="single" w:sz="4" w:space="1" w:color="auto"/>
        </w:pBdr>
        <w:autoSpaceDE w:val="0"/>
        <w:spacing w:line="360" w:lineRule="auto"/>
        <w:rPr>
          <w:rFonts w:ascii="Arial" w:hAnsi="Arial" w:cs="Arial"/>
          <w:bCs/>
          <w:sz w:val="20"/>
        </w:rPr>
      </w:pPr>
      <w:r w:rsidRPr="00D30442">
        <w:rPr>
          <w:rFonts w:ascii="Arial" w:hAnsi="Arial" w:cs="Arial"/>
          <w:bCs/>
          <w:sz w:val="20"/>
        </w:rPr>
        <w:t>L’azienda dispone di strutture aziendali</w:t>
      </w:r>
      <w:r>
        <w:rPr>
          <w:rFonts w:ascii="Arial" w:hAnsi="Arial" w:cs="Arial"/>
          <w:bCs/>
          <w:sz w:val="20"/>
        </w:rPr>
        <w:t>:</w:t>
      </w:r>
      <w:r w:rsidR="00657C62">
        <w:rPr>
          <w:rFonts w:ascii="Arial" w:hAnsi="Arial" w:cs="Arial"/>
          <w:sz w:val="20"/>
          <w:szCs w:val="20"/>
        </w:rPr>
        <w:t xml:space="preserve"> </w:t>
      </w:r>
      <w:r w:rsidRPr="0032589C">
        <w:rPr>
          <w:rFonts w:ascii="Arial" w:hAnsi="Arial" w:cs="Arial"/>
          <w:sz w:val="20"/>
          <w:szCs w:val="20"/>
        </w:rPr>
        <w:t xml:space="preserve"> </w:t>
      </w:r>
      <w:r w:rsidR="00150E98">
        <w:rPr>
          <w:rFonts w:ascii="Arial" w:hAnsi="Arial" w:cs="Arial"/>
          <w:sz w:val="20"/>
          <w:szCs w:val="20"/>
        </w:rPr>
        <w:tab/>
      </w:r>
      <w:r w:rsidR="00150E98">
        <w:rPr>
          <w:rFonts w:ascii="Arial" w:hAnsi="Arial" w:cs="Arial"/>
          <w:sz w:val="20"/>
          <w:szCs w:val="20"/>
        </w:rPr>
        <w:tab/>
      </w:r>
      <w:r w:rsidR="002D73CE">
        <w:rPr>
          <w:rFonts w:ascii="Arial" w:hAnsi="Arial" w:cs="Arial"/>
          <w:sz w:val="20"/>
          <w:szCs w:val="20"/>
        </w:rPr>
        <w:tab/>
      </w:r>
      <w:r w:rsidR="002D73CE">
        <w:rPr>
          <w:rFonts w:ascii="Arial" w:hAnsi="Arial" w:cs="Arial"/>
          <w:sz w:val="20"/>
          <w:szCs w:val="20"/>
        </w:rPr>
        <w:tab/>
      </w:r>
      <w:r w:rsidR="00150E98">
        <w:rPr>
          <w:rFonts w:ascii="Arial" w:hAnsi="Arial" w:cs="Arial"/>
          <w:sz w:val="20"/>
          <w:szCs w:val="20"/>
        </w:rPr>
        <w:tab/>
      </w:r>
      <w:r w:rsidRPr="00630798">
        <w:rPr>
          <w:rFonts w:ascii="Arial" w:hAnsi="Arial" w:cs="Arial"/>
          <w:b/>
          <w:sz w:val="20"/>
          <w:szCs w:val="20"/>
        </w:rPr>
        <w:fldChar w:fldCharType="begin">
          <w:ffData>
            <w:name w:val="Check21"/>
            <w:enabled/>
            <w:calcOnExit w:val="0"/>
            <w:checkBox>
              <w:sizeAuto/>
              <w:default w:val="0"/>
              <w:checked w:val="0"/>
            </w:checkBox>
          </w:ffData>
        </w:fldChar>
      </w:r>
      <w:r w:rsidRPr="00630798">
        <w:rPr>
          <w:rFonts w:ascii="Arial" w:hAnsi="Arial" w:cs="Arial"/>
          <w:b/>
        </w:rPr>
        <w:instrText xml:space="preserve"> FORMCHECKBOX </w:instrText>
      </w:r>
      <w:r w:rsidRPr="00630798">
        <w:rPr>
          <w:rFonts w:ascii="Arial" w:hAnsi="Arial" w:cs="Arial"/>
          <w:b/>
          <w:sz w:val="20"/>
          <w:szCs w:val="20"/>
        </w:rPr>
      </w:r>
      <w:r w:rsidRPr="00630798">
        <w:rPr>
          <w:rFonts w:ascii="Arial" w:hAnsi="Arial" w:cs="Arial"/>
          <w:b/>
          <w:sz w:val="20"/>
          <w:szCs w:val="20"/>
        </w:rPr>
        <w:fldChar w:fldCharType="separate"/>
      </w:r>
      <w:r w:rsidRPr="00630798">
        <w:rPr>
          <w:rFonts w:ascii="Arial" w:hAnsi="Arial" w:cs="Arial"/>
          <w:b/>
          <w:sz w:val="20"/>
          <w:szCs w:val="20"/>
        </w:rPr>
        <w:fldChar w:fldCharType="end"/>
      </w:r>
      <w:r w:rsidRPr="00630798">
        <w:rPr>
          <w:rFonts w:ascii="Arial" w:hAnsi="Arial" w:cs="Arial"/>
          <w:b/>
          <w:sz w:val="20"/>
          <w:szCs w:val="20"/>
        </w:rPr>
        <w:t xml:space="preserve"> NO - </w:t>
      </w:r>
      <w:r w:rsidRPr="00630798">
        <w:rPr>
          <w:rFonts w:ascii="Arial" w:hAnsi="Arial" w:cs="Arial"/>
          <w:b/>
          <w:sz w:val="20"/>
          <w:szCs w:val="20"/>
        </w:rPr>
        <w:fldChar w:fldCharType="begin">
          <w:ffData>
            <w:name w:val="Check21"/>
            <w:enabled/>
            <w:calcOnExit w:val="0"/>
            <w:checkBox>
              <w:sizeAuto/>
              <w:default w:val="0"/>
              <w:checked w:val="0"/>
            </w:checkBox>
          </w:ffData>
        </w:fldChar>
      </w:r>
      <w:r w:rsidRPr="00630798">
        <w:rPr>
          <w:rFonts w:ascii="Arial" w:hAnsi="Arial" w:cs="Arial"/>
          <w:b/>
        </w:rPr>
        <w:instrText xml:space="preserve"> FORMCHECKBOX </w:instrText>
      </w:r>
      <w:r w:rsidRPr="00630798">
        <w:rPr>
          <w:rFonts w:ascii="Arial" w:hAnsi="Arial" w:cs="Arial"/>
          <w:b/>
          <w:sz w:val="20"/>
          <w:szCs w:val="20"/>
        </w:rPr>
      </w:r>
      <w:r w:rsidRPr="00630798">
        <w:rPr>
          <w:rFonts w:ascii="Arial" w:hAnsi="Arial" w:cs="Arial"/>
          <w:b/>
          <w:sz w:val="20"/>
          <w:szCs w:val="20"/>
        </w:rPr>
        <w:fldChar w:fldCharType="separate"/>
      </w:r>
      <w:r w:rsidRPr="00630798">
        <w:rPr>
          <w:rFonts w:ascii="Arial" w:hAnsi="Arial" w:cs="Arial"/>
          <w:b/>
          <w:sz w:val="20"/>
          <w:szCs w:val="20"/>
        </w:rPr>
        <w:fldChar w:fldCharType="end"/>
      </w:r>
      <w:r w:rsidRPr="00630798">
        <w:rPr>
          <w:rFonts w:ascii="Arial" w:hAnsi="Arial" w:cs="Arial"/>
          <w:b/>
          <w:sz w:val="20"/>
          <w:szCs w:val="20"/>
        </w:rPr>
        <w:t xml:space="preserve"> SI</w:t>
      </w:r>
      <w:r w:rsidR="002D73CE">
        <w:rPr>
          <w:rFonts w:ascii="Arial" w:hAnsi="Arial" w:cs="Arial"/>
          <w:sz w:val="20"/>
          <w:szCs w:val="20"/>
        </w:rPr>
        <w:t xml:space="preserve">  </w:t>
      </w:r>
      <w:r w:rsidR="00C347D0">
        <w:rPr>
          <w:rFonts w:ascii="Arial" w:hAnsi="Arial" w:cs="Arial"/>
          <w:sz w:val="20"/>
          <w:szCs w:val="20"/>
        </w:rPr>
        <w:t xml:space="preserve">     </w:t>
      </w:r>
      <w:r w:rsidR="00C347D0" w:rsidRPr="00630798">
        <w:rPr>
          <w:rFonts w:ascii="Arial" w:hAnsi="Arial" w:cs="Arial"/>
          <w:b/>
          <w:sz w:val="20"/>
          <w:szCs w:val="20"/>
        </w:rPr>
        <w:fldChar w:fldCharType="begin">
          <w:ffData>
            <w:name w:val="Check21"/>
            <w:enabled/>
            <w:calcOnExit w:val="0"/>
            <w:checkBox>
              <w:sizeAuto/>
              <w:default w:val="0"/>
              <w:checked w:val="0"/>
            </w:checkBox>
          </w:ffData>
        </w:fldChar>
      </w:r>
      <w:r w:rsidR="00C347D0" w:rsidRPr="00630798">
        <w:rPr>
          <w:rFonts w:ascii="Arial" w:hAnsi="Arial" w:cs="Arial"/>
          <w:b/>
        </w:rPr>
        <w:instrText xml:space="preserve"> FORMCHECKBOX </w:instrText>
      </w:r>
      <w:r w:rsidR="00C347D0" w:rsidRPr="00630798">
        <w:rPr>
          <w:rFonts w:ascii="Arial" w:hAnsi="Arial" w:cs="Arial"/>
          <w:b/>
          <w:sz w:val="20"/>
          <w:szCs w:val="20"/>
        </w:rPr>
      </w:r>
      <w:r w:rsidR="00C347D0" w:rsidRPr="00630798">
        <w:rPr>
          <w:rFonts w:ascii="Arial" w:hAnsi="Arial" w:cs="Arial"/>
          <w:b/>
          <w:sz w:val="20"/>
          <w:szCs w:val="20"/>
        </w:rPr>
        <w:fldChar w:fldCharType="separate"/>
      </w:r>
      <w:r w:rsidR="00C347D0" w:rsidRPr="00630798">
        <w:rPr>
          <w:rFonts w:ascii="Arial" w:hAnsi="Arial" w:cs="Arial"/>
          <w:b/>
          <w:sz w:val="20"/>
          <w:szCs w:val="20"/>
        </w:rPr>
        <w:fldChar w:fldCharType="end"/>
      </w:r>
      <w:r w:rsidR="00C347D0" w:rsidRPr="00630798">
        <w:rPr>
          <w:rFonts w:ascii="Arial" w:hAnsi="Arial" w:cs="Arial"/>
          <w:b/>
          <w:sz w:val="20"/>
          <w:szCs w:val="20"/>
        </w:rPr>
        <w:t xml:space="preserve"> </w:t>
      </w:r>
      <w:r w:rsidR="00C347D0">
        <w:rPr>
          <w:rFonts w:ascii="Arial" w:hAnsi="Arial" w:cs="Arial"/>
          <w:sz w:val="20"/>
          <w:szCs w:val="20"/>
        </w:rPr>
        <w:t>BIO</w:t>
      </w:r>
      <w:r w:rsidR="009404DB">
        <w:rPr>
          <w:rFonts w:ascii="Arial" w:hAnsi="Arial" w:cs="Arial"/>
          <w:sz w:val="20"/>
          <w:szCs w:val="20"/>
        </w:rPr>
        <w:tab/>
      </w:r>
      <w:r w:rsidR="00C347D0">
        <w:rPr>
          <w:rFonts w:ascii="Arial" w:hAnsi="Arial" w:cs="Arial"/>
          <w:sz w:val="20"/>
          <w:szCs w:val="20"/>
        </w:rPr>
        <w:t xml:space="preserve"> </w:t>
      </w:r>
      <w:r w:rsidR="00C347D0" w:rsidRPr="004D15CC">
        <w:rPr>
          <w:rFonts w:ascii="Arial" w:hAnsi="Arial" w:cs="Arial"/>
          <w:b/>
          <w:sz w:val="20"/>
          <w:szCs w:val="20"/>
        </w:rPr>
        <w:fldChar w:fldCharType="begin">
          <w:ffData>
            <w:name w:val="Check21"/>
            <w:enabled/>
            <w:calcOnExit w:val="0"/>
            <w:checkBox>
              <w:sizeAuto/>
              <w:default w:val="0"/>
              <w:checked w:val="0"/>
            </w:checkBox>
          </w:ffData>
        </w:fldChar>
      </w:r>
      <w:r w:rsidR="00C347D0" w:rsidRPr="004D15CC">
        <w:rPr>
          <w:rFonts w:ascii="Arial" w:hAnsi="Arial" w:cs="Arial"/>
          <w:b/>
        </w:rPr>
        <w:instrText xml:space="preserve"> FORMCHECKBOX </w:instrText>
      </w:r>
      <w:r w:rsidR="00C347D0" w:rsidRPr="004D15CC">
        <w:rPr>
          <w:rFonts w:ascii="Arial" w:hAnsi="Arial" w:cs="Arial"/>
          <w:b/>
          <w:sz w:val="20"/>
          <w:szCs w:val="20"/>
        </w:rPr>
      </w:r>
      <w:r w:rsidR="00C347D0" w:rsidRPr="004D15CC">
        <w:rPr>
          <w:rFonts w:ascii="Arial" w:hAnsi="Arial" w:cs="Arial"/>
          <w:b/>
          <w:sz w:val="20"/>
          <w:szCs w:val="20"/>
        </w:rPr>
        <w:fldChar w:fldCharType="separate"/>
      </w:r>
      <w:r w:rsidR="00C347D0" w:rsidRPr="004D15CC">
        <w:rPr>
          <w:rFonts w:ascii="Arial" w:hAnsi="Arial" w:cs="Arial"/>
          <w:b/>
          <w:sz w:val="20"/>
          <w:szCs w:val="20"/>
        </w:rPr>
        <w:fldChar w:fldCharType="end"/>
      </w:r>
      <w:r w:rsidR="00C347D0" w:rsidRPr="004D15CC">
        <w:rPr>
          <w:rFonts w:ascii="Arial" w:hAnsi="Arial" w:cs="Arial"/>
          <w:b/>
          <w:sz w:val="20"/>
          <w:szCs w:val="20"/>
        </w:rPr>
        <w:t xml:space="preserve"> </w:t>
      </w:r>
      <w:r w:rsidR="00C347D0" w:rsidRPr="004D15CC">
        <w:rPr>
          <w:rFonts w:ascii="Arial" w:hAnsi="Arial" w:cs="Arial"/>
          <w:sz w:val="20"/>
          <w:szCs w:val="20"/>
        </w:rPr>
        <w:t xml:space="preserve"> </w:t>
      </w:r>
      <w:r w:rsidR="00E36CBF" w:rsidRPr="004D15CC">
        <w:rPr>
          <w:rFonts w:ascii="Arial" w:hAnsi="Arial" w:cs="Arial"/>
          <w:sz w:val="20"/>
          <w:szCs w:val="20"/>
        </w:rPr>
        <w:t>Convenzionale</w:t>
      </w:r>
    </w:p>
    <w:p w14:paraId="0556080C" w14:textId="7B27A2D2" w:rsidR="003F0723" w:rsidRPr="004D15CC" w:rsidRDefault="003F0723" w:rsidP="003F0723">
      <w:pPr>
        <w:pBdr>
          <w:top w:val="single" w:sz="4" w:space="1" w:color="auto"/>
          <w:left w:val="single" w:sz="4" w:space="0" w:color="auto"/>
          <w:bottom w:val="single" w:sz="4" w:space="1" w:color="auto"/>
          <w:right w:val="single" w:sz="4" w:space="1" w:color="auto"/>
        </w:pBdr>
        <w:tabs>
          <w:tab w:val="left" w:pos="5529"/>
        </w:tabs>
        <w:autoSpaceDE w:val="0"/>
        <w:ind w:left="357" w:hanging="357"/>
        <w:rPr>
          <w:rFonts w:ascii="Arial" w:hAnsi="Arial" w:cs="Arial"/>
          <w:b/>
          <w:bCs/>
          <w:sz w:val="20"/>
        </w:rPr>
      </w:pPr>
      <w:r w:rsidRPr="004D15CC">
        <w:rPr>
          <w:rFonts w:ascii="Arial" w:hAnsi="Arial" w:cs="Arial"/>
          <w:b/>
          <w:bCs/>
          <w:sz w:val="20"/>
        </w:rPr>
        <w:t>a)</w:t>
      </w:r>
      <w:r w:rsidRPr="004D15CC">
        <w:rPr>
          <w:rFonts w:ascii="Arial" w:hAnsi="Arial" w:cs="Arial"/>
          <w:bCs/>
          <w:sz w:val="20"/>
        </w:rPr>
        <w:t xml:space="preserve"> </w:t>
      </w:r>
      <w:r w:rsidRPr="004D15CC">
        <w:rPr>
          <w:rFonts w:ascii="Arial" w:hAnsi="Arial" w:cs="Arial"/>
          <w:sz w:val="20"/>
        </w:rPr>
        <w:t>Deposito mezzi tecnici</w:t>
      </w:r>
      <w:r w:rsidRPr="004D15CC">
        <w:rPr>
          <w:rFonts w:ascii="Arial" w:hAnsi="Arial" w:cs="Arial"/>
          <w:bCs/>
          <w:sz w:val="20"/>
        </w:rPr>
        <w:t xml:space="preserve"> </w:t>
      </w:r>
      <w:r w:rsidRPr="004D15CC">
        <w:rPr>
          <w:rFonts w:ascii="Arial" w:hAnsi="Arial" w:cs="Arial"/>
          <w:bCs/>
          <w:sz w:val="20"/>
        </w:rPr>
        <w:tab/>
      </w:r>
      <w:r w:rsidR="00150E98" w:rsidRPr="004D15CC">
        <w:rPr>
          <w:rFonts w:ascii="Arial" w:hAnsi="Arial" w:cs="Arial"/>
          <w:bCs/>
          <w:sz w:val="20"/>
        </w:rPr>
        <w:tab/>
      </w:r>
      <w:r w:rsidRPr="004D15CC">
        <w:rPr>
          <w:rFonts w:ascii="Arial" w:hAnsi="Arial" w:cs="Arial"/>
          <w:b/>
          <w:sz w:val="20"/>
        </w:rPr>
        <w:fldChar w:fldCharType="begin">
          <w:ffData>
            <w:name w:val="Check21"/>
            <w:enabled/>
            <w:calcOnExit w:val="0"/>
            <w:checkBox>
              <w:sizeAuto/>
              <w:default w:val="0"/>
              <w:checked w:val="0"/>
            </w:checkBox>
          </w:ffData>
        </w:fldChar>
      </w:r>
      <w:r w:rsidRPr="004D15CC">
        <w:rPr>
          <w:rFonts w:ascii="Arial" w:hAnsi="Arial" w:cs="Arial"/>
          <w:b/>
        </w:rPr>
        <w:instrText xml:space="preserve"> FORMCHECKBOX </w:instrText>
      </w:r>
      <w:r w:rsidRPr="004D15CC">
        <w:rPr>
          <w:rFonts w:ascii="Arial" w:hAnsi="Arial" w:cs="Arial"/>
          <w:b/>
          <w:sz w:val="20"/>
        </w:rPr>
      </w:r>
      <w:r w:rsidRPr="004D15CC">
        <w:rPr>
          <w:rFonts w:ascii="Arial" w:hAnsi="Arial" w:cs="Arial"/>
          <w:b/>
          <w:sz w:val="20"/>
        </w:rPr>
        <w:fldChar w:fldCharType="separate"/>
      </w:r>
      <w:r w:rsidRPr="004D15CC">
        <w:rPr>
          <w:rFonts w:ascii="Arial" w:hAnsi="Arial" w:cs="Arial"/>
          <w:b/>
          <w:sz w:val="20"/>
        </w:rPr>
        <w:fldChar w:fldCharType="end"/>
      </w:r>
      <w:r w:rsidRPr="004D15CC">
        <w:rPr>
          <w:rFonts w:ascii="Arial" w:hAnsi="Arial" w:cs="Arial"/>
          <w:b/>
          <w:sz w:val="20"/>
        </w:rPr>
        <w:t xml:space="preserve"> </w:t>
      </w:r>
      <w:r w:rsidRPr="004D15CC">
        <w:rPr>
          <w:rFonts w:ascii="Arial" w:hAnsi="Arial" w:cs="Arial"/>
          <w:b/>
          <w:bCs/>
          <w:sz w:val="20"/>
        </w:rPr>
        <w:t xml:space="preserve">NO - </w:t>
      </w:r>
      <w:r w:rsidRPr="004D15CC">
        <w:rPr>
          <w:rFonts w:ascii="Arial" w:hAnsi="Arial" w:cs="Arial"/>
          <w:b/>
          <w:bCs/>
          <w:sz w:val="20"/>
        </w:rPr>
        <w:fldChar w:fldCharType="begin">
          <w:ffData>
            <w:name w:val="Check21"/>
            <w:enabled/>
            <w:calcOnExit w:val="0"/>
            <w:checkBox>
              <w:sizeAuto/>
              <w:default w:val="0"/>
              <w:checked w:val="0"/>
            </w:checkBox>
          </w:ffData>
        </w:fldChar>
      </w:r>
      <w:r w:rsidRPr="004D15CC">
        <w:rPr>
          <w:rFonts w:ascii="Arial" w:hAnsi="Arial" w:cs="Arial"/>
          <w:b/>
        </w:rPr>
        <w:instrText xml:space="preserve"> FORMCHECKBOX </w:instrText>
      </w:r>
      <w:r w:rsidRPr="004D15CC">
        <w:rPr>
          <w:rFonts w:ascii="Arial" w:hAnsi="Arial" w:cs="Arial"/>
          <w:b/>
          <w:bCs/>
          <w:sz w:val="20"/>
        </w:rPr>
      </w:r>
      <w:r w:rsidRPr="004D15CC">
        <w:rPr>
          <w:rFonts w:ascii="Arial" w:hAnsi="Arial" w:cs="Arial"/>
          <w:b/>
          <w:bCs/>
          <w:sz w:val="20"/>
        </w:rPr>
        <w:fldChar w:fldCharType="separate"/>
      </w:r>
      <w:r w:rsidRPr="004D15CC">
        <w:rPr>
          <w:rFonts w:ascii="Arial" w:hAnsi="Arial" w:cs="Arial"/>
          <w:b/>
          <w:bCs/>
          <w:sz w:val="20"/>
        </w:rPr>
        <w:fldChar w:fldCharType="end"/>
      </w:r>
      <w:r w:rsidRPr="004D15CC">
        <w:rPr>
          <w:rFonts w:ascii="Arial" w:hAnsi="Arial" w:cs="Arial"/>
          <w:b/>
          <w:bCs/>
          <w:sz w:val="20"/>
        </w:rPr>
        <w:t xml:space="preserve"> SI</w:t>
      </w:r>
      <w:r w:rsidR="00C347D0" w:rsidRPr="004D15CC">
        <w:rPr>
          <w:rFonts w:ascii="Arial" w:hAnsi="Arial" w:cs="Arial"/>
          <w:b/>
          <w:bCs/>
          <w:sz w:val="20"/>
        </w:rPr>
        <w:t xml:space="preserve">       </w:t>
      </w:r>
      <w:r w:rsidR="00C347D0" w:rsidRPr="004D15CC">
        <w:rPr>
          <w:rFonts w:ascii="Arial" w:hAnsi="Arial" w:cs="Arial"/>
          <w:b/>
          <w:sz w:val="20"/>
          <w:szCs w:val="20"/>
        </w:rPr>
        <w:fldChar w:fldCharType="begin">
          <w:ffData>
            <w:name w:val="Check21"/>
            <w:enabled/>
            <w:calcOnExit w:val="0"/>
            <w:checkBox>
              <w:sizeAuto/>
              <w:default w:val="0"/>
              <w:checked w:val="0"/>
            </w:checkBox>
          </w:ffData>
        </w:fldChar>
      </w:r>
      <w:r w:rsidR="00C347D0" w:rsidRPr="004D15CC">
        <w:rPr>
          <w:rFonts w:ascii="Arial" w:hAnsi="Arial" w:cs="Arial"/>
          <w:b/>
        </w:rPr>
        <w:instrText xml:space="preserve"> FORMCHECKBOX </w:instrText>
      </w:r>
      <w:r w:rsidR="00C347D0" w:rsidRPr="004D15CC">
        <w:rPr>
          <w:rFonts w:ascii="Arial" w:hAnsi="Arial" w:cs="Arial"/>
          <w:b/>
          <w:sz w:val="20"/>
          <w:szCs w:val="20"/>
        </w:rPr>
      </w:r>
      <w:r w:rsidR="00C347D0" w:rsidRPr="004D15CC">
        <w:rPr>
          <w:rFonts w:ascii="Arial" w:hAnsi="Arial" w:cs="Arial"/>
          <w:b/>
          <w:sz w:val="20"/>
          <w:szCs w:val="20"/>
        </w:rPr>
        <w:fldChar w:fldCharType="separate"/>
      </w:r>
      <w:r w:rsidR="00C347D0" w:rsidRPr="004D15CC">
        <w:rPr>
          <w:rFonts w:ascii="Arial" w:hAnsi="Arial" w:cs="Arial"/>
          <w:b/>
          <w:sz w:val="20"/>
          <w:szCs w:val="20"/>
        </w:rPr>
        <w:fldChar w:fldCharType="end"/>
      </w:r>
      <w:r w:rsidR="00C347D0" w:rsidRPr="004D15CC">
        <w:rPr>
          <w:rFonts w:ascii="Arial" w:hAnsi="Arial" w:cs="Arial"/>
          <w:b/>
          <w:sz w:val="20"/>
          <w:szCs w:val="20"/>
        </w:rPr>
        <w:t xml:space="preserve"> </w:t>
      </w:r>
      <w:r w:rsidR="00C347D0" w:rsidRPr="004D15CC">
        <w:rPr>
          <w:rFonts w:ascii="Arial" w:hAnsi="Arial" w:cs="Arial"/>
          <w:sz w:val="20"/>
          <w:szCs w:val="20"/>
        </w:rPr>
        <w:t>BIO</w:t>
      </w:r>
      <w:r w:rsidR="009404DB" w:rsidRPr="004D15CC">
        <w:rPr>
          <w:rFonts w:ascii="Arial" w:hAnsi="Arial" w:cs="Arial"/>
          <w:sz w:val="20"/>
          <w:szCs w:val="20"/>
        </w:rPr>
        <w:tab/>
      </w:r>
      <w:r w:rsidR="00C347D0" w:rsidRPr="004D15CC">
        <w:rPr>
          <w:rFonts w:ascii="Arial" w:hAnsi="Arial" w:cs="Arial"/>
          <w:sz w:val="20"/>
          <w:szCs w:val="20"/>
        </w:rPr>
        <w:t xml:space="preserve"> </w:t>
      </w:r>
      <w:r w:rsidR="00C347D0" w:rsidRPr="004D15CC">
        <w:rPr>
          <w:rFonts w:ascii="Arial" w:hAnsi="Arial" w:cs="Arial"/>
          <w:b/>
          <w:sz w:val="20"/>
          <w:szCs w:val="20"/>
        </w:rPr>
        <w:fldChar w:fldCharType="begin">
          <w:ffData>
            <w:name w:val="Check21"/>
            <w:enabled/>
            <w:calcOnExit w:val="0"/>
            <w:checkBox>
              <w:sizeAuto/>
              <w:default w:val="0"/>
              <w:checked w:val="0"/>
            </w:checkBox>
          </w:ffData>
        </w:fldChar>
      </w:r>
      <w:r w:rsidR="00C347D0" w:rsidRPr="004D15CC">
        <w:rPr>
          <w:rFonts w:ascii="Arial" w:hAnsi="Arial" w:cs="Arial"/>
          <w:b/>
        </w:rPr>
        <w:instrText xml:space="preserve"> FORMCHECKBOX </w:instrText>
      </w:r>
      <w:r w:rsidR="00C347D0" w:rsidRPr="004D15CC">
        <w:rPr>
          <w:rFonts w:ascii="Arial" w:hAnsi="Arial" w:cs="Arial"/>
          <w:b/>
          <w:sz w:val="20"/>
          <w:szCs w:val="20"/>
        </w:rPr>
      </w:r>
      <w:r w:rsidR="00C347D0" w:rsidRPr="004D15CC">
        <w:rPr>
          <w:rFonts w:ascii="Arial" w:hAnsi="Arial" w:cs="Arial"/>
          <w:b/>
          <w:sz w:val="20"/>
          <w:szCs w:val="20"/>
        </w:rPr>
        <w:fldChar w:fldCharType="separate"/>
      </w:r>
      <w:r w:rsidR="00C347D0" w:rsidRPr="004D15CC">
        <w:rPr>
          <w:rFonts w:ascii="Arial" w:hAnsi="Arial" w:cs="Arial"/>
          <w:b/>
          <w:sz w:val="20"/>
          <w:szCs w:val="20"/>
        </w:rPr>
        <w:fldChar w:fldCharType="end"/>
      </w:r>
      <w:r w:rsidR="00C347D0" w:rsidRPr="004D15CC">
        <w:rPr>
          <w:rFonts w:ascii="Arial" w:hAnsi="Arial" w:cs="Arial"/>
          <w:b/>
          <w:sz w:val="20"/>
          <w:szCs w:val="20"/>
        </w:rPr>
        <w:t xml:space="preserve"> </w:t>
      </w:r>
      <w:r w:rsidR="00C347D0" w:rsidRPr="004D15CC">
        <w:rPr>
          <w:rFonts w:ascii="Arial" w:hAnsi="Arial" w:cs="Arial"/>
          <w:sz w:val="20"/>
          <w:szCs w:val="20"/>
        </w:rPr>
        <w:t xml:space="preserve"> </w:t>
      </w:r>
      <w:r w:rsidR="009404DB" w:rsidRPr="004D15CC">
        <w:rPr>
          <w:rFonts w:ascii="Arial" w:hAnsi="Arial" w:cs="Arial"/>
          <w:sz w:val="20"/>
          <w:szCs w:val="20"/>
        </w:rPr>
        <w:t>Convenzionale</w:t>
      </w:r>
    </w:p>
    <w:p w14:paraId="507F6284" w14:textId="651A912D" w:rsidR="003F0723" w:rsidRPr="004D15CC" w:rsidRDefault="003F0723" w:rsidP="003F0723">
      <w:pPr>
        <w:pBdr>
          <w:top w:val="single" w:sz="4" w:space="1" w:color="auto"/>
          <w:left w:val="single" w:sz="4" w:space="0" w:color="auto"/>
          <w:bottom w:val="single" w:sz="4" w:space="1" w:color="auto"/>
          <w:right w:val="single" w:sz="4" w:space="1" w:color="auto"/>
        </w:pBdr>
        <w:tabs>
          <w:tab w:val="left" w:pos="5529"/>
        </w:tabs>
        <w:autoSpaceDE w:val="0"/>
        <w:spacing w:before="120"/>
        <w:ind w:left="357" w:hanging="357"/>
        <w:rPr>
          <w:rFonts w:ascii="Arial" w:hAnsi="Arial" w:cs="Arial"/>
          <w:b/>
          <w:bCs/>
          <w:sz w:val="20"/>
        </w:rPr>
      </w:pPr>
      <w:r w:rsidRPr="004D15CC">
        <w:rPr>
          <w:rFonts w:ascii="Arial" w:hAnsi="Arial" w:cs="Arial"/>
          <w:b/>
          <w:bCs/>
          <w:sz w:val="20"/>
        </w:rPr>
        <w:t xml:space="preserve">b) </w:t>
      </w:r>
      <w:r w:rsidRPr="004D15CC">
        <w:rPr>
          <w:rFonts w:ascii="Arial" w:hAnsi="Arial" w:cs="Arial"/>
          <w:bCs/>
          <w:sz w:val="20"/>
        </w:rPr>
        <w:t>Stoccaggio prodotti in attesa di vendita e/o lavorazione</w:t>
      </w:r>
      <w:r w:rsidRPr="004D15CC">
        <w:rPr>
          <w:rFonts w:ascii="Arial" w:hAnsi="Arial" w:cs="Arial"/>
          <w:b/>
          <w:bCs/>
          <w:sz w:val="20"/>
        </w:rPr>
        <w:t xml:space="preserve"> </w:t>
      </w:r>
      <w:r w:rsidRPr="004D15CC">
        <w:rPr>
          <w:rFonts w:ascii="Arial" w:hAnsi="Arial" w:cs="Arial"/>
          <w:b/>
          <w:bCs/>
          <w:sz w:val="20"/>
        </w:rPr>
        <w:tab/>
      </w:r>
      <w:r w:rsidR="00150E98" w:rsidRPr="004D15CC">
        <w:rPr>
          <w:rFonts w:ascii="Arial" w:hAnsi="Arial" w:cs="Arial"/>
          <w:b/>
          <w:bCs/>
          <w:sz w:val="20"/>
        </w:rPr>
        <w:tab/>
      </w:r>
      <w:r w:rsidRPr="004D15CC">
        <w:rPr>
          <w:rFonts w:ascii="Arial" w:hAnsi="Arial" w:cs="Arial"/>
          <w:b/>
          <w:bCs/>
          <w:sz w:val="20"/>
        </w:rPr>
        <w:fldChar w:fldCharType="begin">
          <w:ffData>
            <w:name w:val="Check21"/>
            <w:enabled/>
            <w:calcOnExit w:val="0"/>
            <w:checkBox>
              <w:sizeAuto/>
              <w:default w:val="0"/>
              <w:checked w:val="0"/>
            </w:checkBox>
          </w:ffData>
        </w:fldChar>
      </w:r>
      <w:r w:rsidRPr="004D15CC">
        <w:rPr>
          <w:rFonts w:ascii="Arial" w:hAnsi="Arial" w:cs="Arial"/>
          <w:b/>
        </w:rPr>
        <w:instrText xml:space="preserve"> FORMCHECKBOX </w:instrText>
      </w:r>
      <w:r w:rsidRPr="004D15CC">
        <w:rPr>
          <w:rFonts w:ascii="Arial" w:hAnsi="Arial" w:cs="Arial"/>
          <w:b/>
          <w:bCs/>
          <w:sz w:val="20"/>
        </w:rPr>
      </w:r>
      <w:r w:rsidRPr="004D15CC">
        <w:rPr>
          <w:rFonts w:ascii="Arial" w:hAnsi="Arial" w:cs="Arial"/>
          <w:b/>
          <w:bCs/>
          <w:sz w:val="20"/>
        </w:rPr>
        <w:fldChar w:fldCharType="separate"/>
      </w:r>
      <w:r w:rsidRPr="004D15CC">
        <w:rPr>
          <w:rFonts w:ascii="Arial" w:hAnsi="Arial" w:cs="Arial"/>
          <w:b/>
          <w:bCs/>
          <w:sz w:val="20"/>
        </w:rPr>
        <w:fldChar w:fldCharType="end"/>
      </w:r>
      <w:r w:rsidRPr="004D15CC">
        <w:rPr>
          <w:rFonts w:ascii="Arial" w:hAnsi="Arial" w:cs="Arial"/>
          <w:b/>
          <w:bCs/>
          <w:sz w:val="20"/>
        </w:rPr>
        <w:t xml:space="preserve"> NO - </w:t>
      </w:r>
      <w:r w:rsidRPr="004D15CC">
        <w:rPr>
          <w:rFonts w:ascii="Arial" w:hAnsi="Arial" w:cs="Arial"/>
          <w:b/>
          <w:bCs/>
          <w:sz w:val="20"/>
        </w:rPr>
        <w:fldChar w:fldCharType="begin">
          <w:ffData>
            <w:name w:val="Check21"/>
            <w:enabled/>
            <w:calcOnExit w:val="0"/>
            <w:checkBox>
              <w:sizeAuto/>
              <w:default w:val="0"/>
              <w:checked w:val="0"/>
            </w:checkBox>
          </w:ffData>
        </w:fldChar>
      </w:r>
      <w:r w:rsidRPr="004D15CC">
        <w:rPr>
          <w:rFonts w:ascii="Arial" w:hAnsi="Arial" w:cs="Arial"/>
          <w:b/>
        </w:rPr>
        <w:instrText xml:space="preserve"> FORMCHECKBOX </w:instrText>
      </w:r>
      <w:r w:rsidRPr="004D15CC">
        <w:rPr>
          <w:rFonts w:ascii="Arial" w:hAnsi="Arial" w:cs="Arial"/>
          <w:b/>
          <w:bCs/>
          <w:sz w:val="20"/>
        </w:rPr>
      </w:r>
      <w:r w:rsidRPr="004D15CC">
        <w:rPr>
          <w:rFonts w:ascii="Arial" w:hAnsi="Arial" w:cs="Arial"/>
          <w:b/>
          <w:bCs/>
          <w:sz w:val="20"/>
        </w:rPr>
        <w:fldChar w:fldCharType="separate"/>
      </w:r>
      <w:r w:rsidRPr="004D15CC">
        <w:rPr>
          <w:rFonts w:ascii="Arial" w:hAnsi="Arial" w:cs="Arial"/>
          <w:b/>
          <w:bCs/>
          <w:sz w:val="20"/>
        </w:rPr>
        <w:fldChar w:fldCharType="end"/>
      </w:r>
      <w:r w:rsidRPr="004D15CC">
        <w:rPr>
          <w:rFonts w:ascii="Arial" w:hAnsi="Arial" w:cs="Arial"/>
          <w:b/>
          <w:bCs/>
          <w:sz w:val="20"/>
        </w:rPr>
        <w:t xml:space="preserve"> SI</w:t>
      </w:r>
      <w:r w:rsidR="00C347D0" w:rsidRPr="004D15CC">
        <w:rPr>
          <w:rFonts w:ascii="Arial" w:hAnsi="Arial" w:cs="Arial"/>
          <w:b/>
          <w:bCs/>
          <w:sz w:val="20"/>
        </w:rPr>
        <w:t xml:space="preserve">       </w:t>
      </w:r>
      <w:r w:rsidR="00C347D0" w:rsidRPr="004D15CC">
        <w:rPr>
          <w:rFonts w:ascii="Arial" w:hAnsi="Arial" w:cs="Arial"/>
          <w:b/>
          <w:sz w:val="20"/>
          <w:szCs w:val="20"/>
        </w:rPr>
        <w:fldChar w:fldCharType="begin">
          <w:ffData>
            <w:name w:val="Check21"/>
            <w:enabled/>
            <w:calcOnExit w:val="0"/>
            <w:checkBox>
              <w:sizeAuto/>
              <w:default w:val="0"/>
              <w:checked w:val="0"/>
            </w:checkBox>
          </w:ffData>
        </w:fldChar>
      </w:r>
      <w:r w:rsidR="00C347D0" w:rsidRPr="004D15CC">
        <w:rPr>
          <w:rFonts w:ascii="Arial" w:hAnsi="Arial" w:cs="Arial"/>
          <w:b/>
        </w:rPr>
        <w:instrText xml:space="preserve"> FORMCHECKBOX </w:instrText>
      </w:r>
      <w:r w:rsidR="00C347D0" w:rsidRPr="004D15CC">
        <w:rPr>
          <w:rFonts w:ascii="Arial" w:hAnsi="Arial" w:cs="Arial"/>
          <w:b/>
          <w:sz w:val="20"/>
          <w:szCs w:val="20"/>
        </w:rPr>
      </w:r>
      <w:r w:rsidR="00C347D0" w:rsidRPr="004D15CC">
        <w:rPr>
          <w:rFonts w:ascii="Arial" w:hAnsi="Arial" w:cs="Arial"/>
          <w:b/>
          <w:sz w:val="20"/>
          <w:szCs w:val="20"/>
        </w:rPr>
        <w:fldChar w:fldCharType="separate"/>
      </w:r>
      <w:r w:rsidR="00C347D0" w:rsidRPr="004D15CC">
        <w:rPr>
          <w:rFonts w:ascii="Arial" w:hAnsi="Arial" w:cs="Arial"/>
          <w:b/>
          <w:sz w:val="20"/>
          <w:szCs w:val="20"/>
        </w:rPr>
        <w:fldChar w:fldCharType="end"/>
      </w:r>
      <w:r w:rsidR="00C347D0" w:rsidRPr="004D15CC">
        <w:rPr>
          <w:rFonts w:ascii="Arial" w:hAnsi="Arial" w:cs="Arial"/>
          <w:b/>
          <w:sz w:val="20"/>
          <w:szCs w:val="20"/>
        </w:rPr>
        <w:t xml:space="preserve"> </w:t>
      </w:r>
      <w:r w:rsidR="00C347D0" w:rsidRPr="004D15CC">
        <w:rPr>
          <w:rFonts w:ascii="Arial" w:hAnsi="Arial" w:cs="Arial"/>
          <w:sz w:val="20"/>
          <w:szCs w:val="20"/>
        </w:rPr>
        <w:t>BIO</w:t>
      </w:r>
      <w:r w:rsidR="009404DB" w:rsidRPr="004D15CC">
        <w:rPr>
          <w:rFonts w:ascii="Arial" w:hAnsi="Arial" w:cs="Arial"/>
          <w:sz w:val="20"/>
          <w:szCs w:val="20"/>
        </w:rPr>
        <w:tab/>
      </w:r>
      <w:r w:rsidR="00C347D0" w:rsidRPr="004D15CC">
        <w:rPr>
          <w:rFonts w:ascii="Arial" w:hAnsi="Arial" w:cs="Arial"/>
          <w:sz w:val="20"/>
          <w:szCs w:val="20"/>
        </w:rPr>
        <w:t xml:space="preserve"> </w:t>
      </w:r>
      <w:r w:rsidR="00C347D0" w:rsidRPr="004D15CC">
        <w:rPr>
          <w:rFonts w:ascii="Arial" w:hAnsi="Arial" w:cs="Arial"/>
          <w:b/>
          <w:sz w:val="20"/>
          <w:szCs w:val="20"/>
        </w:rPr>
        <w:fldChar w:fldCharType="begin">
          <w:ffData>
            <w:name w:val="Check21"/>
            <w:enabled/>
            <w:calcOnExit w:val="0"/>
            <w:checkBox>
              <w:sizeAuto/>
              <w:default w:val="0"/>
              <w:checked w:val="0"/>
            </w:checkBox>
          </w:ffData>
        </w:fldChar>
      </w:r>
      <w:r w:rsidR="00C347D0" w:rsidRPr="004D15CC">
        <w:rPr>
          <w:rFonts w:ascii="Arial" w:hAnsi="Arial" w:cs="Arial"/>
          <w:b/>
        </w:rPr>
        <w:instrText xml:space="preserve"> FORMCHECKBOX </w:instrText>
      </w:r>
      <w:r w:rsidR="00C347D0" w:rsidRPr="004D15CC">
        <w:rPr>
          <w:rFonts w:ascii="Arial" w:hAnsi="Arial" w:cs="Arial"/>
          <w:b/>
          <w:sz w:val="20"/>
          <w:szCs w:val="20"/>
        </w:rPr>
      </w:r>
      <w:r w:rsidR="00C347D0" w:rsidRPr="004D15CC">
        <w:rPr>
          <w:rFonts w:ascii="Arial" w:hAnsi="Arial" w:cs="Arial"/>
          <w:b/>
          <w:sz w:val="20"/>
          <w:szCs w:val="20"/>
        </w:rPr>
        <w:fldChar w:fldCharType="separate"/>
      </w:r>
      <w:r w:rsidR="00C347D0" w:rsidRPr="004D15CC">
        <w:rPr>
          <w:rFonts w:ascii="Arial" w:hAnsi="Arial" w:cs="Arial"/>
          <w:b/>
          <w:sz w:val="20"/>
          <w:szCs w:val="20"/>
        </w:rPr>
        <w:fldChar w:fldCharType="end"/>
      </w:r>
      <w:r w:rsidR="00C347D0" w:rsidRPr="004D15CC">
        <w:rPr>
          <w:rFonts w:ascii="Arial" w:hAnsi="Arial" w:cs="Arial"/>
          <w:b/>
          <w:sz w:val="20"/>
          <w:szCs w:val="20"/>
        </w:rPr>
        <w:t xml:space="preserve"> </w:t>
      </w:r>
      <w:r w:rsidR="00C347D0" w:rsidRPr="004D15CC">
        <w:rPr>
          <w:rFonts w:ascii="Arial" w:hAnsi="Arial" w:cs="Arial"/>
          <w:sz w:val="20"/>
          <w:szCs w:val="20"/>
        </w:rPr>
        <w:t xml:space="preserve"> </w:t>
      </w:r>
      <w:r w:rsidR="009404DB" w:rsidRPr="004D15CC">
        <w:rPr>
          <w:rFonts w:ascii="Arial" w:hAnsi="Arial" w:cs="Arial"/>
          <w:sz w:val="20"/>
          <w:szCs w:val="20"/>
        </w:rPr>
        <w:t>Convenzionale</w:t>
      </w:r>
    </w:p>
    <w:p w14:paraId="41F33799" w14:textId="0A881323" w:rsidR="003F0723" w:rsidRPr="004D15CC" w:rsidRDefault="003F0723" w:rsidP="003F0723">
      <w:pPr>
        <w:pBdr>
          <w:top w:val="single" w:sz="4" w:space="1" w:color="auto"/>
          <w:left w:val="single" w:sz="4" w:space="0" w:color="auto"/>
          <w:bottom w:val="single" w:sz="4" w:space="1" w:color="auto"/>
          <w:right w:val="single" w:sz="4" w:space="1" w:color="auto"/>
        </w:pBdr>
        <w:tabs>
          <w:tab w:val="left" w:pos="5529"/>
        </w:tabs>
        <w:autoSpaceDE w:val="0"/>
        <w:spacing w:before="120"/>
        <w:ind w:left="357" w:hanging="357"/>
        <w:rPr>
          <w:rFonts w:ascii="Arial" w:hAnsi="Arial" w:cs="Arial"/>
          <w:i/>
          <w:iCs/>
          <w:sz w:val="18"/>
          <w:szCs w:val="18"/>
        </w:rPr>
      </w:pPr>
      <w:r w:rsidRPr="004D15CC">
        <w:rPr>
          <w:rFonts w:ascii="Arial" w:hAnsi="Arial" w:cs="Arial"/>
          <w:b/>
          <w:bCs/>
          <w:sz w:val="20"/>
        </w:rPr>
        <w:t>c)</w:t>
      </w:r>
      <w:r w:rsidRPr="004D15CC">
        <w:rPr>
          <w:rFonts w:ascii="Arial" w:hAnsi="Arial" w:cs="Arial"/>
          <w:bCs/>
          <w:sz w:val="20"/>
        </w:rPr>
        <w:t xml:space="preserve"> Preparazione di propri prodotti presso la propria azienda</w:t>
      </w:r>
      <w:r w:rsidRPr="004D15CC">
        <w:rPr>
          <w:rFonts w:ascii="Arial" w:hAnsi="Arial" w:cs="Arial"/>
          <w:bCs/>
          <w:sz w:val="20"/>
        </w:rPr>
        <w:tab/>
      </w:r>
      <w:r w:rsidR="00150E98" w:rsidRPr="004D15CC">
        <w:rPr>
          <w:rFonts w:ascii="Arial" w:hAnsi="Arial" w:cs="Arial"/>
          <w:bCs/>
          <w:sz w:val="20"/>
        </w:rPr>
        <w:tab/>
      </w:r>
      <w:r w:rsidR="00630798" w:rsidRPr="004D15CC">
        <w:rPr>
          <w:rFonts w:ascii="Arial" w:hAnsi="Arial" w:cs="Arial"/>
          <w:b/>
          <w:bCs/>
          <w:sz w:val="20"/>
        </w:rPr>
        <w:fldChar w:fldCharType="begin">
          <w:ffData>
            <w:name w:val="Check21"/>
            <w:enabled/>
            <w:calcOnExit w:val="0"/>
            <w:checkBox>
              <w:sizeAuto/>
              <w:default w:val="0"/>
              <w:checked w:val="0"/>
            </w:checkBox>
          </w:ffData>
        </w:fldChar>
      </w:r>
      <w:r w:rsidR="00630798" w:rsidRPr="004D15CC">
        <w:rPr>
          <w:rFonts w:ascii="Arial" w:hAnsi="Arial" w:cs="Arial"/>
          <w:b/>
        </w:rPr>
        <w:instrText xml:space="preserve"> FORMCHECKBOX </w:instrText>
      </w:r>
      <w:r w:rsidR="00630798" w:rsidRPr="004D15CC">
        <w:rPr>
          <w:rFonts w:ascii="Arial" w:hAnsi="Arial" w:cs="Arial"/>
          <w:b/>
          <w:bCs/>
          <w:sz w:val="20"/>
        </w:rPr>
      </w:r>
      <w:r w:rsidR="00630798" w:rsidRPr="004D15CC">
        <w:rPr>
          <w:rFonts w:ascii="Arial" w:hAnsi="Arial" w:cs="Arial"/>
          <w:b/>
          <w:bCs/>
          <w:sz w:val="20"/>
        </w:rPr>
        <w:fldChar w:fldCharType="separate"/>
      </w:r>
      <w:r w:rsidR="00630798" w:rsidRPr="004D15CC">
        <w:rPr>
          <w:rFonts w:ascii="Arial" w:hAnsi="Arial" w:cs="Arial"/>
          <w:b/>
          <w:bCs/>
          <w:sz w:val="20"/>
        </w:rPr>
        <w:fldChar w:fldCharType="end"/>
      </w:r>
      <w:r w:rsidR="00630798" w:rsidRPr="004D15CC">
        <w:rPr>
          <w:rFonts w:ascii="Arial" w:hAnsi="Arial" w:cs="Arial"/>
          <w:b/>
          <w:bCs/>
          <w:sz w:val="20"/>
        </w:rPr>
        <w:t xml:space="preserve"> NO - </w:t>
      </w:r>
      <w:r w:rsidR="00630798" w:rsidRPr="004D15CC">
        <w:rPr>
          <w:rFonts w:ascii="Arial" w:hAnsi="Arial" w:cs="Arial"/>
          <w:b/>
          <w:bCs/>
          <w:sz w:val="20"/>
        </w:rPr>
        <w:fldChar w:fldCharType="begin">
          <w:ffData>
            <w:name w:val="Check21"/>
            <w:enabled/>
            <w:calcOnExit w:val="0"/>
            <w:checkBox>
              <w:sizeAuto/>
              <w:default w:val="0"/>
              <w:checked w:val="0"/>
            </w:checkBox>
          </w:ffData>
        </w:fldChar>
      </w:r>
      <w:r w:rsidR="00630798" w:rsidRPr="004D15CC">
        <w:rPr>
          <w:rFonts w:ascii="Arial" w:hAnsi="Arial" w:cs="Arial"/>
          <w:b/>
        </w:rPr>
        <w:instrText xml:space="preserve"> FORMCHECKBOX </w:instrText>
      </w:r>
      <w:r w:rsidR="00630798" w:rsidRPr="004D15CC">
        <w:rPr>
          <w:rFonts w:ascii="Arial" w:hAnsi="Arial" w:cs="Arial"/>
          <w:b/>
          <w:bCs/>
          <w:sz w:val="20"/>
        </w:rPr>
      </w:r>
      <w:r w:rsidR="00630798" w:rsidRPr="004D15CC">
        <w:rPr>
          <w:rFonts w:ascii="Arial" w:hAnsi="Arial" w:cs="Arial"/>
          <w:b/>
          <w:bCs/>
          <w:sz w:val="20"/>
        </w:rPr>
        <w:fldChar w:fldCharType="separate"/>
      </w:r>
      <w:r w:rsidR="00630798" w:rsidRPr="004D15CC">
        <w:rPr>
          <w:rFonts w:ascii="Arial" w:hAnsi="Arial" w:cs="Arial"/>
          <w:b/>
          <w:bCs/>
          <w:sz w:val="20"/>
        </w:rPr>
        <w:fldChar w:fldCharType="end"/>
      </w:r>
      <w:r w:rsidR="00630798" w:rsidRPr="004D15CC">
        <w:rPr>
          <w:rFonts w:ascii="Arial" w:hAnsi="Arial" w:cs="Arial"/>
          <w:b/>
          <w:bCs/>
          <w:sz w:val="20"/>
        </w:rPr>
        <w:t xml:space="preserve"> SI</w:t>
      </w:r>
      <w:r w:rsidR="00C347D0" w:rsidRPr="004D15CC">
        <w:rPr>
          <w:rFonts w:ascii="Arial" w:hAnsi="Arial" w:cs="Arial"/>
          <w:b/>
          <w:bCs/>
          <w:sz w:val="20"/>
        </w:rPr>
        <w:t xml:space="preserve">       </w:t>
      </w:r>
      <w:r w:rsidR="00C347D0" w:rsidRPr="004D15CC">
        <w:rPr>
          <w:rFonts w:ascii="Arial" w:hAnsi="Arial" w:cs="Arial"/>
          <w:b/>
          <w:sz w:val="20"/>
          <w:szCs w:val="20"/>
        </w:rPr>
        <w:fldChar w:fldCharType="begin">
          <w:ffData>
            <w:name w:val="Check21"/>
            <w:enabled/>
            <w:calcOnExit w:val="0"/>
            <w:checkBox>
              <w:sizeAuto/>
              <w:default w:val="0"/>
              <w:checked w:val="0"/>
            </w:checkBox>
          </w:ffData>
        </w:fldChar>
      </w:r>
      <w:r w:rsidR="00C347D0" w:rsidRPr="004D15CC">
        <w:rPr>
          <w:rFonts w:ascii="Arial" w:hAnsi="Arial" w:cs="Arial"/>
          <w:b/>
        </w:rPr>
        <w:instrText xml:space="preserve"> FORMCHECKBOX </w:instrText>
      </w:r>
      <w:r w:rsidR="00C347D0" w:rsidRPr="004D15CC">
        <w:rPr>
          <w:rFonts w:ascii="Arial" w:hAnsi="Arial" w:cs="Arial"/>
          <w:b/>
          <w:sz w:val="20"/>
          <w:szCs w:val="20"/>
        </w:rPr>
      </w:r>
      <w:r w:rsidR="00C347D0" w:rsidRPr="004D15CC">
        <w:rPr>
          <w:rFonts w:ascii="Arial" w:hAnsi="Arial" w:cs="Arial"/>
          <w:b/>
          <w:sz w:val="20"/>
          <w:szCs w:val="20"/>
        </w:rPr>
        <w:fldChar w:fldCharType="separate"/>
      </w:r>
      <w:r w:rsidR="00C347D0" w:rsidRPr="004D15CC">
        <w:rPr>
          <w:rFonts w:ascii="Arial" w:hAnsi="Arial" w:cs="Arial"/>
          <w:b/>
          <w:sz w:val="20"/>
          <w:szCs w:val="20"/>
        </w:rPr>
        <w:fldChar w:fldCharType="end"/>
      </w:r>
      <w:r w:rsidR="00C347D0" w:rsidRPr="004D15CC">
        <w:rPr>
          <w:rFonts w:ascii="Arial" w:hAnsi="Arial" w:cs="Arial"/>
          <w:b/>
          <w:sz w:val="20"/>
          <w:szCs w:val="20"/>
        </w:rPr>
        <w:t xml:space="preserve"> </w:t>
      </w:r>
      <w:r w:rsidR="00C347D0" w:rsidRPr="004D15CC">
        <w:rPr>
          <w:rFonts w:ascii="Arial" w:hAnsi="Arial" w:cs="Arial"/>
          <w:sz w:val="20"/>
          <w:szCs w:val="20"/>
        </w:rPr>
        <w:t xml:space="preserve">BIO </w:t>
      </w:r>
      <w:r w:rsidR="009404DB" w:rsidRPr="004D15CC">
        <w:rPr>
          <w:rFonts w:ascii="Arial" w:hAnsi="Arial" w:cs="Arial"/>
          <w:sz w:val="20"/>
          <w:szCs w:val="20"/>
        </w:rPr>
        <w:tab/>
      </w:r>
      <w:r w:rsidR="004500B4" w:rsidRPr="004D15CC">
        <w:rPr>
          <w:rFonts w:ascii="Arial" w:hAnsi="Arial" w:cs="Arial"/>
          <w:sz w:val="20"/>
          <w:szCs w:val="20"/>
        </w:rPr>
        <w:t xml:space="preserve"> </w:t>
      </w:r>
      <w:r w:rsidR="00C347D0" w:rsidRPr="004D15CC">
        <w:rPr>
          <w:rFonts w:ascii="Arial" w:hAnsi="Arial" w:cs="Arial"/>
          <w:b/>
          <w:sz w:val="20"/>
          <w:szCs w:val="20"/>
        </w:rPr>
        <w:fldChar w:fldCharType="begin">
          <w:ffData>
            <w:name w:val="Check21"/>
            <w:enabled/>
            <w:calcOnExit w:val="0"/>
            <w:checkBox>
              <w:sizeAuto/>
              <w:default w:val="0"/>
              <w:checked w:val="0"/>
            </w:checkBox>
          </w:ffData>
        </w:fldChar>
      </w:r>
      <w:r w:rsidR="00C347D0" w:rsidRPr="004D15CC">
        <w:rPr>
          <w:rFonts w:ascii="Arial" w:hAnsi="Arial" w:cs="Arial"/>
          <w:b/>
        </w:rPr>
        <w:instrText xml:space="preserve"> FORMCHECKBOX </w:instrText>
      </w:r>
      <w:r w:rsidR="00C347D0" w:rsidRPr="004D15CC">
        <w:rPr>
          <w:rFonts w:ascii="Arial" w:hAnsi="Arial" w:cs="Arial"/>
          <w:b/>
          <w:sz w:val="20"/>
          <w:szCs w:val="20"/>
        </w:rPr>
      </w:r>
      <w:r w:rsidR="00C347D0" w:rsidRPr="004D15CC">
        <w:rPr>
          <w:rFonts w:ascii="Arial" w:hAnsi="Arial" w:cs="Arial"/>
          <w:b/>
          <w:sz w:val="20"/>
          <w:szCs w:val="20"/>
        </w:rPr>
        <w:fldChar w:fldCharType="separate"/>
      </w:r>
      <w:r w:rsidR="00C347D0" w:rsidRPr="004D15CC">
        <w:rPr>
          <w:rFonts w:ascii="Arial" w:hAnsi="Arial" w:cs="Arial"/>
          <w:b/>
          <w:sz w:val="20"/>
          <w:szCs w:val="20"/>
        </w:rPr>
        <w:fldChar w:fldCharType="end"/>
      </w:r>
      <w:r w:rsidR="00C347D0" w:rsidRPr="004D15CC">
        <w:rPr>
          <w:rFonts w:ascii="Arial" w:hAnsi="Arial" w:cs="Arial"/>
          <w:b/>
          <w:sz w:val="20"/>
          <w:szCs w:val="20"/>
        </w:rPr>
        <w:t xml:space="preserve"> </w:t>
      </w:r>
      <w:r w:rsidR="00C347D0" w:rsidRPr="004D15CC">
        <w:rPr>
          <w:rFonts w:ascii="Arial" w:hAnsi="Arial" w:cs="Arial"/>
          <w:sz w:val="20"/>
          <w:szCs w:val="20"/>
        </w:rPr>
        <w:t xml:space="preserve"> </w:t>
      </w:r>
      <w:r w:rsidR="009404DB" w:rsidRPr="004D15CC">
        <w:rPr>
          <w:rFonts w:ascii="Arial" w:hAnsi="Arial" w:cs="Arial"/>
          <w:sz w:val="20"/>
          <w:szCs w:val="20"/>
        </w:rPr>
        <w:t>Convenzionale</w:t>
      </w:r>
    </w:p>
    <w:p w14:paraId="2AA8B3A9" w14:textId="000FF93F" w:rsidR="003F0723" w:rsidRPr="004D15CC" w:rsidRDefault="009404DB" w:rsidP="003F0723">
      <w:pPr>
        <w:pBdr>
          <w:top w:val="single" w:sz="4" w:space="1" w:color="auto"/>
          <w:left w:val="single" w:sz="4" w:space="0" w:color="auto"/>
          <w:bottom w:val="single" w:sz="4" w:space="1" w:color="auto"/>
          <w:right w:val="single" w:sz="4" w:space="1" w:color="auto"/>
        </w:pBdr>
        <w:tabs>
          <w:tab w:val="left" w:pos="5529"/>
        </w:tabs>
        <w:autoSpaceDE w:val="0"/>
        <w:spacing w:before="120"/>
        <w:rPr>
          <w:rFonts w:ascii="Arial" w:hAnsi="Arial" w:cs="Arial"/>
          <w:bCs/>
          <w:sz w:val="20"/>
        </w:rPr>
      </w:pPr>
      <w:r w:rsidRPr="004D15CC">
        <w:rPr>
          <w:rFonts w:ascii="Arial" w:hAnsi="Arial" w:cs="Arial"/>
          <w:b/>
          <w:bCs/>
          <w:sz w:val="20"/>
        </w:rPr>
        <w:t>d</w:t>
      </w:r>
      <w:r w:rsidR="003F0723" w:rsidRPr="004D15CC">
        <w:rPr>
          <w:rFonts w:ascii="Arial" w:hAnsi="Arial" w:cs="Arial"/>
          <w:b/>
          <w:bCs/>
          <w:sz w:val="20"/>
        </w:rPr>
        <w:t>)</w:t>
      </w:r>
      <w:r w:rsidR="003F0723" w:rsidRPr="004D15CC">
        <w:rPr>
          <w:rFonts w:ascii="Arial" w:hAnsi="Arial" w:cs="Arial"/>
          <w:bCs/>
          <w:sz w:val="20"/>
        </w:rPr>
        <w:t xml:space="preserve"> Imballaggio dei propri prodotti</w:t>
      </w:r>
      <w:r w:rsidR="003F0723" w:rsidRPr="004D15CC">
        <w:rPr>
          <w:rFonts w:ascii="Arial" w:hAnsi="Arial" w:cs="Arial"/>
          <w:bCs/>
          <w:sz w:val="20"/>
        </w:rPr>
        <w:tab/>
      </w:r>
      <w:r w:rsidR="00150E98" w:rsidRPr="004D15CC">
        <w:rPr>
          <w:rFonts w:ascii="Arial" w:hAnsi="Arial" w:cs="Arial"/>
          <w:bCs/>
          <w:sz w:val="20"/>
        </w:rPr>
        <w:tab/>
      </w:r>
      <w:r w:rsidR="00630798" w:rsidRPr="004D15CC">
        <w:rPr>
          <w:rFonts w:ascii="Arial" w:hAnsi="Arial" w:cs="Arial"/>
          <w:b/>
          <w:bCs/>
          <w:sz w:val="20"/>
        </w:rPr>
        <w:fldChar w:fldCharType="begin">
          <w:ffData>
            <w:name w:val="Check21"/>
            <w:enabled/>
            <w:calcOnExit w:val="0"/>
            <w:checkBox>
              <w:sizeAuto/>
              <w:default w:val="0"/>
              <w:checked w:val="0"/>
            </w:checkBox>
          </w:ffData>
        </w:fldChar>
      </w:r>
      <w:r w:rsidR="00630798" w:rsidRPr="004D15CC">
        <w:rPr>
          <w:rFonts w:ascii="Arial" w:hAnsi="Arial" w:cs="Arial"/>
          <w:b/>
        </w:rPr>
        <w:instrText xml:space="preserve"> FORMCHECKBOX </w:instrText>
      </w:r>
      <w:r w:rsidR="00630798" w:rsidRPr="004D15CC">
        <w:rPr>
          <w:rFonts w:ascii="Arial" w:hAnsi="Arial" w:cs="Arial"/>
          <w:b/>
          <w:bCs/>
          <w:sz w:val="20"/>
        </w:rPr>
      </w:r>
      <w:r w:rsidR="00630798" w:rsidRPr="004D15CC">
        <w:rPr>
          <w:rFonts w:ascii="Arial" w:hAnsi="Arial" w:cs="Arial"/>
          <w:b/>
          <w:bCs/>
          <w:sz w:val="20"/>
        </w:rPr>
        <w:fldChar w:fldCharType="separate"/>
      </w:r>
      <w:r w:rsidR="00630798" w:rsidRPr="004D15CC">
        <w:rPr>
          <w:rFonts w:ascii="Arial" w:hAnsi="Arial" w:cs="Arial"/>
          <w:b/>
          <w:bCs/>
          <w:sz w:val="20"/>
        </w:rPr>
        <w:fldChar w:fldCharType="end"/>
      </w:r>
      <w:r w:rsidR="00630798" w:rsidRPr="004D15CC">
        <w:rPr>
          <w:rFonts w:ascii="Arial" w:hAnsi="Arial" w:cs="Arial"/>
          <w:b/>
          <w:bCs/>
          <w:sz w:val="20"/>
        </w:rPr>
        <w:t xml:space="preserve"> NO - </w:t>
      </w:r>
      <w:r w:rsidR="00630798" w:rsidRPr="004D15CC">
        <w:rPr>
          <w:rFonts w:ascii="Arial" w:hAnsi="Arial" w:cs="Arial"/>
          <w:b/>
          <w:bCs/>
          <w:sz w:val="20"/>
        </w:rPr>
        <w:fldChar w:fldCharType="begin">
          <w:ffData>
            <w:name w:val="Check21"/>
            <w:enabled/>
            <w:calcOnExit w:val="0"/>
            <w:checkBox>
              <w:sizeAuto/>
              <w:default w:val="0"/>
              <w:checked w:val="0"/>
            </w:checkBox>
          </w:ffData>
        </w:fldChar>
      </w:r>
      <w:r w:rsidR="00630798" w:rsidRPr="004D15CC">
        <w:rPr>
          <w:rFonts w:ascii="Arial" w:hAnsi="Arial" w:cs="Arial"/>
          <w:b/>
        </w:rPr>
        <w:instrText xml:space="preserve"> FORMCHECKBOX </w:instrText>
      </w:r>
      <w:r w:rsidR="00630798" w:rsidRPr="004D15CC">
        <w:rPr>
          <w:rFonts w:ascii="Arial" w:hAnsi="Arial" w:cs="Arial"/>
          <w:b/>
          <w:bCs/>
          <w:sz w:val="20"/>
        </w:rPr>
      </w:r>
      <w:r w:rsidR="00630798" w:rsidRPr="004D15CC">
        <w:rPr>
          <w:rFonts w:ascii="Arial" w:hAnsi="Arial" w:cs="Arial"/>
          <w:b/>
          <w:bCs/>
          <w:sz w:val="20"/>
        </w:rPr>
        <w:fldChar w:fldCharType="separate"/>
      </w:r>
      <w:r w:rsidR="00630798" w:rsidRPr="004D15CC">
        <w:rPr>
          <w:rFonts w:ascii="Arial" w:hAnsi="Arial" w:cs="Arial"/>
          <w:b/>
          <w:bCs/>
          <w:sz w:val="20"/>
        </w:rPr>
        <w:fldChar w:fldCharType="end"/>
      </w:r>
      <w:r w:rsidR="00630798" w:rsidRPr="004D15CC">
        <w:rPr>
          <w:rFonts w:ascii="Arial" w:hAnsi="Arial" w:cs="Arial"/>
          <w:b/>
          <w:bCs/>
          <w:sz w:val="20"/>
        </w:rPr>
        <w:t xml:space="preserve"> SI</w:t>
      </w:r>
      <w:r w:rsidR="00C347D0" w:rsidRPr="004D15CC">
        <w:rPr>
          <w:rFonts w:ascii="Arial" w:hAnsi="Arial" w:cs="Arial"/>
          <w:b/>
          <w:bCs/>
          <w:sz w:val="20"/>
        </w:rPr>
        <w:t xml:space="preserve">       </w:t>
      </w:r>
      <w:r w:rsidR="00C347D0" w:rsidRPr="004D15CC">
        <w:rPr>
          <w:rFonts w:ascii="Arial" w:hAnsi="Arial" w:cs="Arial"/>
          <w:b/>
          <w:sz w:val="20"/>
          <w:szCs w:val="20"/>
        </w:rPr>
        <w:fldChar w:fldCharType="begin">
          <w:ffData>
            <w:name w:val="Check21"/>
            <w:enabled/>
            <w:calcOnExit w:val="0"/>
            <w:checkBox>
              <w:sizeAuto/>
              <w:default w:val="0"/>
              <w:checked w:val="0"/>
            </w:checkBox>
          </w:ffData>
        </w:fldChar>
      </w:r>
      <w:r w:rsidR="00C347D0" w:rsidRPr="004D15CC">
        <w:rPr>
          <w:rFonts w:ascii="Arial" w:hAnsi="Arial" w:cs="Arial"/>
          <w:b/>
        </w:rPr>
        <w:instrText xml:space="preserve"> FORMCHECKBOX </w:instrText>
      </w:r>
      <w:r w:rsidR="00C347D0" w:rsidRPr="004D15CC">
        <w:rPr>
          <w:rFonts w:ascii="Arial" w:hAnsi="Arial" w:cs="Arial"/>
          <w:b/>
          <w:sz w:val="20"/>
          <w:szCs w:val="20"/>
        </w:rPr>
      </w:r>
      <w:r w:rsidR="00C347D0" w:rsidRPr="004D15CC">
        <w:rPr>
          <w:rFonts w:ascii="Arial" w:hAnsi="Arial" w:cs="Arial"/>
          <w:b/>
          <w:sz w:val="20"/>
          <w:szCs w:val="20"/>
        </w:rPr>
        <w:fldChar w:fldCharType="separate"/>
      </w:r>
      <w:r w:rsidR="00C347D0" w:rsidRPr="004D15CC">
        <w:rPr>
          <w:rFonts w:ascii="Arial" w:hAnsi="Arial" w:cs="Arial"/>
          <w:b/>
          <w:sz w:val="20"/>
          <w:szCs w:val="20"/>
        </w:rPr>
        <w:fldChar w:fldCharType="end"/>
      </w:r>
      <w:r w:rsidR="00C347D0" w:rsidRPr="004D15CC">
        <w:rPr>
          <w:rFonts w:ascii="Arial" w:hAnsi="Arial" w:cs="Arial"/>
          <w:b/>
          <w:sz w:val="20"/>
          <w:szCs w:val="20"/>
        </w:rPr>
        <w:t xml:space="preserve"> </w:t>
      </w:r>
      <w:r w:rsidR="00C347D0" w:rsidRPr="004D15CC">
        <w:rPr>
          <w:rFonts w:ascii="Arial" w:hAnsi="Arial" w:cs="Arial"/>
          <w:sz w:val="20"/>
          <w:szCs w:val="20"/>
        </w:rPr>
        <w:t>BIO</w:t>
      </w:r>
      <w:r w:rsidRPr="004D15CC">
        <w:rPr>
          <w:rFonts w:ascii="Arial" w:hAnsi="Arial" w:cs="Arial"/>
          <w:sz w:val="20"/>
          <w:szCs w:val="20"/>
        </w:rPr>
        <w:tab/>
      </w:r>
      <w:r w:rsidR="00C347D0" w:rsidRPr="004D15CC">
        <w:rPr>
          <w:rFonts w:ascii="Arial" w:hAnsi="Arial" w:cs="Arial"/>
          <w:sz w:val="20"/>
          <w:szCs w:val="20"/>
        </w:rPr>
        <w:t xml:space="preserve"> </w:t>
      </w:r>
      <w:r w:rsidR="00C347D0" w:rsidRPr="004D15CC">
        <w:rPr>
          <w:rFonts w:ascii="Arial" w:hAnsi="Arial" w:cs="Arial"/>
          <w:b/>
          <w:sz w:val="20"/>
          <w:szCs w:val="20"/>
        </w:rPr>
        <w:fldChar w:fldCharType="begin">
          <w:ffData>
            <w:name w:val="Check21"/>
            <w:enabled/>
            <w:calcOnExit w:val="0"/>
            <w:checkBox>
              <w:sizeAuto/>
              <w:default w:val="0"/>
              <w:checked w:val="0"/>
            </w:checkBox>
          </w:ffData>
        </w:fldChar>
      </w:r>
      <w:r w:rsidR="00C347D0" w:rsidRPr="004D15CC">
        <w:rPr>
          <w:rFonts w:ascii="Arial" w:hAnsi="Arial" w:cs="Arial"/>
          <w:b/>
        </w:rPr>
        <w:instrText xml:space="preserve"> FORMCHECKBOX </w:instrText>
      </w:r>
      <w:r w:rsidR="00C347D0" w:rsidRPr="004D15CC">
        <w:rPr>
          <w:rFonts w:ascii="Arial" w:hAnsi="Arial" w:cs="Arial"/>
          <w:b/>
          <w:sz w:val="20"/>
          <w:szCs w:val="20"/>
        </w:rPr>
      </w:r>
      <w:r w:rsidR="00C347D0" w:rsidRPr="004D15CC">
        <w:rPr>
          <w:rFonts w:ascii="Arial" w:hAnsi="Arial" w:cs="Arial"/>
          <w:b/>
          <w:sz w:val="20"/>
          <w:szCs w:val="20"/>
        </w:rPr>
        <w:fldChar w:fldCharType="separate"/>
      </w:r>
      <w:r w:rsidR="00C347D0" w:rsidRPr="004D15CC">
        <w:rPr>
          <w:rFonts w:ascii="Arial" w:hAnsi="Arial" w:cs="Arial"/>
          <w:b/>
          <w:sz w:val="20"/>
          <w:szCs w:val="20"/>
        </w:rPr>
        <w:fldChar w:fldCharType="end"/>
      </w:r>
      <w:r w:rsidR="00C347D0" w:rsidRPr="004D15CC">
        <w:rPr>
          <w:rFonts w:ascii="Arial" w:hAnsi="Arial" w:cs="Arial"/>
          <w:b/>
          <w:sz w:val="20"/>
          <w:szCs w:val="20"/>
        </w:rPr>
        <w:t xml:space="preserve"> </w:t>
      </w:r>
      <w:r w:rsidR="00C347D0" w:rsidRPr="004D15CC">
        <w:rPr>
          <w:rFonts w:ascii="Arial" w:hAnsi="Arial" w:cs="Arial"/>
          <w:sz w:val="20"/>
          <w:szCs w:val="20"/>
        </w:rPr>
        <w:t xml:space="preserve"> </w:t>
      </w:r>
      <w:r w:rsidRPr="004D15CC">
        <w:rPr>
          <w:rFonts w:ascii="Arial" w:hAnsi="Arial" w:cs="Arial"/>
          <w:sz w:val="20"/>
          <w:szCs w:val="20"/>
        </w:rPr>
        <w:t>Convenzionale</w:t>
      </w:r>
    </w:p>
    <w:p w14:paraId="25013463" w14:textId="5F06F91B" w:rsidR="00C876E6" w:rsidRDefault="009404DB" w:rsidP="00C876E6">
      <w:pPr>
        <w:pBdr>
          <w:top w:val="single" w:sz="4" w:space="1" w:color="auto"/>
          <w:left w:val="single" w:sz="4" w:space="0" w:color="auto"/>
          <w:bottom w:val="single" w:sz="4" w:space="1" w:color="auto"/>
          <w:right w:val="single" w:sz="4" w:space="1" w:color="auto"/>
        </w:pBdr>
        <w:tabs>
          <w:tab w:val="left" w:pos="5529"/>
        </w:tabs>
        <w:autoSpaceDE w:val="0"/>
        <w:spacing w:before="120"/>
        <w:ind w:left="357" w:hanging="357"/>
        <w:rPr>
          <w:rFonts w:ascii="Arial" w:hAnsi="Arial" w:cs="Arial"/>
          <w:sz w:val="20"/>
          <w:szCs w:val="20"/>
        </w:rPr>
      </w:pPr>
      <w:r w:rsidRPr="004D15CC">
        <w:rPr>
          <w:rFonts w:ascii="Arial" w:hAnsi="Arial" w:cs="Arial"/>
          <w:b/>
          <w:bCs/>
          <w:sz w:val="20"/>
        </w:rPr>
        <w:t>e</w:t>
      </w:r>
      <w:r w:rsidR="00C876E6" w:rsidRPr="004D15CC">
        <w:rPr>
          <w:rFonts w:ascii="Arial" w:hAnsi="Arial" w:cs="Arial"/>
          <w:b/>
          <w:bCs/>
          <w:sz w:val="20"/>
        </w:rPr>
        <w:t>)</w:t>
      </w:r>
      <w:r w:rsidR="00C876E6" w:rsidRPr="004D15CC">
        <w:rPr>
          <w:rFonts w:ascii="Arial" w:hAnsi="Arial" w:cs="Arial"/>
          <w:bCs/>
          <w:sz w:val="20"/>
        </w:rPr>
        <w:t xml:space="preserve"> Ricovero animal</w:t>
      </w:r>
      <w:r w:rsidR="00524D9E">
        <w:rPr>
          <w:rFonts w:ascii="Arial" w:hAnsi="Arial" w:cs="Arial"/>
          <w:bCs/>
          <w:sz w:val="20"/>
        </w:rPr>
        <w:t>i</w:t>
      </w:r>
      <w:r w:rsidR="00C876E6" w:rsidRPr="004D15CC">
        <w:rPr>
          <w:rFonts w:ascii="Arial" w:hAnsi="Arial" w:cs="Arial"/>
          <w:bCs/>
          <w:sz w:val="20"/>
        </w:rPr>
        <w:tab/>
      </w:r>
      <w:r w:rsidR="00C876E6" w:rsidRPr="004D15CC">
        <w:rPr>
          <w:rFonts w:ascii="Arial" w:hAnsi="Arial" w:cs="Arial"/>
          <w:bCs/>
          <w:sz w:val="20"/>
        </w:rPr>
        <w:tab/>
      </w:r>
      <w:r w:rsidR="00C876E6" w:rsidRPr="004D15CC">
        <w:rPr>
          <w:rFonts w:ascii="Arial" w:hAnsi="Arial" w:cs="Arial"/>
          <w:b/>
          <w:bCs/>
          <w:sz w:val="20"/>
        </w:rPr>
        <w:fldChar w:fldCharType="begin">
          <w:ffData>
            <w:name w:val="Check21"/>
            <w:enabled/>
            <w:calcOnExit w:val="0"/>
            <w:checkBox>
              <w:sizeAuto/>
              <w:default w:val="0"/>
              <w:checked w:val="0"/>
            </w:checkBox>
          </w:ffData>
        </w:fldChar>
      </w:r>
      <w:r w:rsidR="00C876E6" w:rsidRPr="004D15CC">
        <w:rPr>
          <w:rFonts w:ascii="Arial" w:hAnsi="Arial" w:cs="Arial"/>
          <w:b/>
        </w:rPr>
        <w:instrText xml:space="preserve"> FORMCHECKBOX </w:instrText>
      </w:r>
      <w:r w:rsidR="00C876E6" w:rsidRPr="004D15CC">
        <w:rPr>
          <w:rFonts w:ascii="Arial" w:hAnsi="Arial" w:cs="Arial"/>
          <w:b/>
          <w:bCs/>
          <w:sz w:val="20"/>
        </w:rPr>
      </w:r>
      <w:r w:rsidR="00C876E6" w:rsidRPr="004D15CC">
        <w:rPr>
          <w:rFonts w:ascii="Arial" w:hAnsi="Arial" w:cs="Arial"/>
          <w:b/>
          <w:bCs/>
          <w:sz w:val="20"/>
        </w:rPr>
        <w:fldChar w:fldCharType="separate"/>
      </w:r>
      <w:r w:rsidR="00C876E6" w:rsidRPr="004D15CC">
        <w:rPr>
          <w:rFonts w:ascii="Arial" w:hAnsi="Arial" w:cs="Arial"/>
          <w:b/>
          <w:bCs/>
          <w:sz w:val="20"/>
        </w:rPr>
        <w:fldChar w:fldCharType="end"/>
      </w:r>
      <w:r w:rsidR="00C876E6" w:rsidRPr="004D15CC">
        <w:rPr>
          <w:rFonts w:ascii="Arial" w:hAnsi="Arial" w:cs="Arial"/>
          <w:b/>
          <w:bCs/>
          <w:sz w:val="20"/>
        </w:rPr>
        <w:t xml:space="preserve"> NO - </w:t>
      </w:r>
      <w:r w:rsidR="00C876E6" w:rsidRPr="004D15CC">
        <w:rPr>
          <w:rFonts w:ascii="Arial" w:hAnsi="Arial" w:cs="Arial"/>
          <w:b/>
          <w:bCs/>
          <w:sz w:val="20"/>
        </w:rPr>
        <w:fldChar w:fldCharType="begin">
          <w:ffData>
            <w:name w:val="Check21"/>
            <w:enabled/>
            <w:calcOnExit w:val="0"/>
            <w:checkBox>
              <w:sizeAuto/>
              <w:default w:val="0"/>
              <w:checked w:val="0"/>
            </w:checkBox>
          </w:ffData>
        </w:fldChar>
      </w:r>
      <w:r w:rsidR="00C876E6" w:rsidRPr="004D15CC">
        <w:rPr>
          <w:rFonts w:ascii="Arial" w:hAnsi="Arial" w:cs="Arial"/>
          <w:b/>
        </w:rPr>
        <w:instrText xml:space="preserve"> FORMCHECKBOX </w:instrText>
      </w:r>
      <w:r w:rsidR="00C876E6" w:rsidRPr="004D15CC">
        <w:rPr>
          <w:rFonts w:ascii="Arial" w:hAnsi="Arial" w:cs="Arial"/>
          <w:b/>
          <w:bCs/>
          <w:sz w:val="20"/>
        </w:rPr>
      </w:r>
      <w:r w:rsidR="00C876E6" w:rsidRPr="004D15CC">
        <w:rPr>
          <w:rFonts w:ascii="Arial" w:hAnsi="Arial" w:cs="Arial"/>
          <w:b/>
          <w:bCs/>
          <w:sz w:val="20"/>
        </w:rPr>
        <w:fldChar w:fldCharType="separate"/>
      </w:r>
      <w:r w:rsidR="00C876E6" w:rsidRPr="004D15CC">
        <w:rPr>
          <w:rFonts w:ascii="Arial" w:hAnsi="Arial" w:cs="Arial"/>
          <w:b/>
          <w:bCs/>
          <w:sz w:val="20"/>
        </w:rPr>
        <w:fldChar w:fldCharType="end"/>
      </w:r>
      <w:r w:rsidR="00C876E6" w:rsidRPr="004D15CC">
        <w:rPr>
          <w:rFonts w:ascii="Arial" w:hAnsi="Arial" w:cs="Arial"/>
          <w:b/>
          <w:bCs/>
          <w:sz w:val="20"/>
        </w:rPr>
        <w:t xml:space="preserve"> SI       </w:t>
      </w:r>
      <w:r w:rsidR="00C876E6" w:rsidRPr="004D15CC">
        <w:rPr>
          <w:rFonts w:ascii="Arial" w:hAnsi="Arial" w:cs="Arial"/>
          <w:b/>
          <w:sz w:val="20"/>
          <w:szCs w:val="20"/>
        </w:rPr>
        <w:fldChar w:fldCharType="begin">
          <w:ffData>
            <w:name w:val="Check21"/>
            <w:enabled/>
            <w:calcOnExit w:val="0"/>
            <w:checkBox>
              <w:sizeAuto/>
              <w:default w:val="0"/>
              <w:checked w:val="0"/>
            </w:checkBox>
          </w:ffData>
        </w:fldChar>
      </w:r>
      <w:r w:rsidR="00C876E6" w:rsidRPr="004D15CC">
        <w:rPr>
          <w:rFonts w:ascii="Arial" w:hAnsi="Arial" w:cs="Arial"/>
          <w:b/>
        </w:rPr>
        <w:instrText xml:space="preserve"> FORMCHECKBOX </w:instrText>
      </w:r>
      <w:r w:rsidR="00C876E6" w:rsidRPr="004D15CC">
        <w:rPr>
          <w:rFonts w:ascii="Arial" w:hAnsi="Arial" w:cs="Arial"/>
          <w:b/>
          <w:sz w:val="20"/>
          <w:szCs w:val="20"/>
        </w:rPr>
      </w:r>
      <w:r w:rsidR="00C876E6" w:rsidRPr="004D15CC">
        <w:rPr>
          <w:rFonts w:ascii="Arial" w:hAnsi="Arial" w:cs="Arial"/>
          <w:b/>
          <w:sz w:val="20"/>
          <w:szCs w:val="20"/>
        </w:rPr>
        <w:fldChar w:fldCharType="separate"/>
      </w:r>
      <w:r w:rsidR="00C876E6" w:rsidRPr="004D15CC">
        <w:rPr>
          <w:rFonts w:ascii="Arial" w:hAnsi="Arial" w:cs="Arial"/>
          <w:b/>
          <w:sz w:val="20"/>
          <w:szCs w:val="20"/>
        </w:rPr>
        <w:fldChar w:fldCharType="end"/>
      </w:r>
      <w:r w:rsidR="00C876E6" w:rsidRPr="004D15CC">
        <w:rPr>
          <w:rFonts w:ascii="Arial" w:hAnsi="Arial" w:cs="Arial"/>
          <w:b/>
          <w:sz w:val="20"/>
          <w:szCs w:val="20"/>
        </w:rPr>
        <w:t xml:space="preserve"> </w:t>
      </w:r>
      <w:r w:rsidR="00C876E6" w:rsidRPr="004D15CC">
        <w:rPr>
          <w:rFonts w:ascii="Arial" w:hAnsi="Arial" w:cs="Arial"/>
          <w:sz w:val="20"/>
          <w:szCs w:val="20"/>
        </w:rPr>
        <w:t>BIO</w:t>
      </w:r>
      <w:r w:rsidRPr="004D15CC">
        <w:rPr>
          <w:rFonts w:ascii="Arial" w:hAnsi="Arial" w:cs="Arial"/>
          <w:sz w:val="20"/>
          <w:szCs w:val="20"/>
        </w:rPr>
        <w:tab/>
      </w:r>
      <w:r w:rsidR="00C876E6" w:rsidRPr="004D15CC">
        <w:rPr>
          <w:rFonts w:ascii="Arial" w:hAnsi="Arial" w:cs="Arial"/>
          <w:sz w:val="20"/>
          <w:szCs w:val="20"/>
        </w:rPr>
        <w:t xml:space="preserve"> </w:t>
      </w:r>
      <w:r w:rsidR="00C876E6" w:rsidRPr="004D15CC">
        <w:rPr>
          <w:rFonts w:ascii="Arial" w:hAnsi="Arial" w:cs="Arial"/>
          <w:b/>
          <w:sz w:val="20"/>
          <w:szCs w:val="20"/>
        </w:rPr>
        <w:fldChar w:fldCharType="begin">
          <w:ffData>
            <w:name w:val="Check21"/>
            <w:enabled/>
            <w:calcOnExit w:val="0"/>
            <w:checkBox>
              <w:sizeAuto/>
              <w:default w:val="0"/>
              <w:checked w:val="0"/>
            </w:checkBox>
          </w:ffData>
        </w:fldChar>
      </w:r>
      <w:r w:rsidR="00C876E6" w:rsidRPr="004D15CC">
        <w:rPr>
          <w:rFonts w:ascii="Arial" w:hAnsi="Arial" w:cs="Arial"/>
          <w:b/>
        </w:rPr>
        <w:instrText xml:space="preserve"> FORMCHECKBOX </w:instrText>
      </w:r>
      <w:r w:rsidR="00C876E6" w:rsidRPr="004D15CC">
        <w:rPr>
          <w:rFonts w:ascii="Arial" w:hAnsi="Arial" w:cs="Arial"/>
          <w:b/>
          <w:sz w:val="20"/>
          <w:szCs w:val="20"/>
        </w:rPr>
      </w:r>
      <w:r w:rsidR="00C876E6" w:rsidRPr="004D15CC">
        <w:rPr>
          <w:rFonts w:ascii="Arial" w:hAnsi="Arial" w:cs="Arial"/>
          <w:b/>
          <w:sz w:val="20"/>
          <w:szCs w:val="20"/>
        </w:rPr>
        <w:fldChar w:fldCharType="separate"/>
      </w:r>
      <w:r w:rsidR="00C876E6" w:rsidRPr="004D15CC">
        <w:rPr>
          <w:rFonts w:ascii="Arial" w:hAnsi="Arial" w:cs="Arial"/>
          <w:b/>
          <w:sz w:val="20"/>
          <w:szCs w:val="20"/>
        </w:rPr>
        <w:fldChar w:fldCharType="end"/>
      </w:r>
      <w:r w:rsidR="00C876E6" w:rsidRPr="004D15CC">
        <w:rPr>
          <w:rFonts w:ascii="Arial" w:hAnsi="Arial" w:cs="Arial"/>
          <w:b/>
          <w:sz w:val="20"/>
          <w:szCs w:val="20"/>
        </w:rPr>
        <w:t xml:space="preserve"> </w:t>
      </w:r>
      <w:r w:rsidR="00C876E6" w:rsidRPr="004D15CC">
        <w:rPr>
          <w:rFonts w:ascii="Arial" w:hAnsi="Arial" w:cs="Arial"/>
          <w:sz w:val="20"/>
          <w:szCs w:val="20"/>
        </w:rPr>
        <w:t xml:space="preserve"> </w:t>
      </w:r>
      <w:r w:rsidRPr="004D15CC">
        <w:rPr>
          <w:rFonts w:ascii="Arial" w:hAnsi="Arial" w:cs="Arial"/>
          <w:sz w:val="20"/>
          <w:szCs w:val="20"/>
        </w:rPr>
        <w:t>Convenzionale</w:t>
      </w:r>
    </w:p>
    <w:p w14:paraId="48A7AFC4" w14:textId="77777777" w:rsidR="00E36CBF" w:rsidRPr="009404DB" w:rsidRDefault="009404DB" w:rsidP="009404DB">
      <w:pPr>
        <w:pBdr>
          <w:top w:val="single" w:sz="4" w:space="1" w:color="auto"/>
          <w:left w:val="single" w:sz="4" w:space="0" w:color="auto"/>
          <w:bottom w:val="single" w:sz="4" w:space="1" w:color="auto"/>
          <w:right w:val="single" w:sz="4" w:space="1" w:color="auto"/>
        </w:pBdr>
        <w:tabs>
          <w:tab w:val="left" w:pos="5529"/>
        </w:tabs>
        <w:autoSpaceDE w:val="0"/>
        <w:spacing w:before="240" w:line="360" w:lineRule="auto"/>
        <w:ind w:left="357" w:hanging="357"/>
        <w:rPr>
          <w:rFonts w:ascii="Arial" w:hAnsi="Arial" w:cs="Arial"/>
          <w:bCs/>
          <w:sz w:val="20"/>
        </w:rPr>
      </w:pPr>
      <w:r w:rsidRPr="00D30442">
        <w:rPr>
          <w:rFonts w:ascii="Arial" w:hAnsi="Arial" w:cs="Arial"/>
          <w:bCs/>
          <w:sz w:val="20"/>
        </w:rPr>
        <w:fldChar w:fldCharType="begin">
          <w:ffData>
            <w:name w:val="Check21"/>
            <w:enabled/>
            <w:calcOnExit w:val="0"/>
            <w:checkBox>
              <w:sizeAuto/>
              <w:default w:val="0"/>
              <w:checked w:val="0"/>
            </w:checkBox>
          </w:ffData>
        </w:fldChar>
      </w:r>
      <w:r w:rsidRPr="00D30442">
        <w:rPr>
          <w:rFonts w:ascii="Arial" w:hAnsi="Arial" w:cs="Arial"/>
        </w:rPr>
        <w:instrText xml:space="preserve"> FORMCHECKBOX </w:instrText>
      </w:r>
      <w:r w:rsidRPr="00D30442">
        <w:rPr>
          <w:rFonts w:ascii="Arial" w:hAnsi="Arial" w:cs="Arial"/>
          <w:bCs/>
          <w:sz w:val="20"/>
        </w:rPr>
      </w:r>
      <w:r w:rsidRPr="00D30442">
        <w:rPr>
          <w:rFonts w:ascii="Arial" w:hAnsi="Arial" w:cs="Arial"/>
          <w:bCs/>
          <w:sz w:val="20"/>
        </w:rPr>
        <w:fldChar w:fldCharType="separate"/>
      </w:r>
      <w:r w:rsidRPr="00D30442">
        <w:rPr>
          <w:rFonts w:ascii="Arial" w:hAnsi="Arial" w:cs="Arial"/>
          <w:bCs/>
          <w:sz w:val="20"/>
        </w:rPr>
        <w:fldChar w:fldCharType="end"/>
      </w:r>
      <w:r w:rsidRPr="00D30442">
        <w:rPr>
          <w:rFonts w:ascii="Arial" w:hAnsi="Arial" w:cs="Arial"/>
          <w:bCs/>
          <w:sz w:val="20"/>
        </w:rPr>
        <w:t xml:space="preserve"> </w:t>
      </w:r>
      <w:r>
        <w:rPr>
          <w:rFonts w:ascii="Arial" w:hAnsi="Arial" w:cs="Arial"/>
          <w:bCs/>
          <w:sz w:val="20"/>
        </w:rPr>
        <w:t>A</w:t>
      </w:r>
      <w:r w:rsidRPr="00D30442">
        <w:rPr>
          <w:rFonts w:ascii="Arial" w:hAnsi="Arial" w:cs="Arial"/>
          <w:bCs/>
          <w:sz w:val="20"/>
        </w:rPr>
        <w:t>lleg</w:t>
      </w:r>
      <w:r>
        <w:rPr>
          <w:rFonts w:ascii="Arial" w:hAnsi="Arial" w:cs="Arial"/>
          <w:bCs/>
          <w:sz w:val="20"/>
        </w:rPr>
        <w:t>o la</w:t>
      </w:r>
      <w:r w:rsidRPr="00D30442">
        <w:rPr>
          <w:rFonts w:ascii="Arial" w:hAnsi="Arial" w:cs="Arial"/>
          <w:bCs/>
          <w:sz w:val="20"/>
        </w:rPr>
        <w:t xml:space="preserve"> planimetria</w:t>
      </w:r>
      <w:r>
        <w:rPr>
          <w:rFonts w:ascii="Arial" w:hAnsi="Arial" w:cs="Arial"/>
          <w:bCs/>
          <w:sz w:val="20"/>
        </w:rPr>
        <w:t xml:space="preserve"> di TUTTE le strutture utilizzate</w:t>
      </w:r>
      <w:r w:rsidRPr="00D30442">
        <w:rPr>
          <w:rFonts w:ascii="Arial" w:hAnsi="Arial" w:cs="Arial"/>
          <w:bCs/>
          <w:sz w:val="20"/>
        </w:rPr>
        <w:t xml:space="preserve">. </w:t>
      </w:r>
    </w:p>
    <w:p w14:paraId="2B85CF1B" w14:textId="77777777" w:rsidR="00872357" w:rsidRDefault="00872357" w:rsidP="009404DB">
      <w:pPr>
        <w:spacing w:before="120" w:after="120"/>
        <w:jc w:val="center"/>
        <w:rPr>
          <w:rFonts w:ascii="Arial" w:hAnsi="Arial" w:cs="Arial"/>
          <w:b/>
          <w:bCs/>
          <w:sz w:val="28"/>
          <w:szCs w:val="12"/>
        </w:rPr>
      </w:pPr>
    </w:p>
    <w:p w14:paraId="640EC12D" w14:textId="06349D5E" w:rsidR="009404DB" w:rsidRPr="004B09C1" w:rsidRDefault="009404DB" w:rsidP="009404DB">
      <w:pPr>
        <w:spacing w:before="120" w:after="120"/>
        <w:jc w:val="center"/>
        <w:rPr>
          <w:rFonts w:ascii="Arial" w:hAnsi="Arial" w:cs="Arial"/>
          <w:b/>
          <w:bCs/>
          <w:sz w:val="28"/>
          <w:szCs w:val="12"/>
        </w:rPr>
      </w:pPr>
      <w:r w:rsidRPr="004B09C1">
        <w:rPr>
          <w:rFonts w:ascii="Arial" w:hAnsi="Arial" w:cs="Arial"/>
          <w:b/>
          <w:bCs/>
          <w:sz w:val="28"/>
          <w:szCs w:val="12"/>
        </w:rPr>
        <w:t>PREPARAZIONE PRESSO TERZI</w:t>
      </w:r>
    </w:p>
    <w:p w14:paraId="2515C66C" w14:textId="7BB35E8C" w:rsidR="009404DB" w:rsidRPr="009404DB" w:rsidRDefault="009404DB" w:rsidP="009404DB">
      <w:pPr>
        <w:pBdr>
          <w:top w:val="single" w:sz="4" w:space="1" w:color="auto"/>
          <w:left w:val="single" w:sz="4" w:space="0" w:color="auto"/>
          <w:bottom w:val="single" w:sz="4" w:space="1" w:color="auto"/>
          <w:right w:val="single" w:sz="4" w:space="1" w:color="auto"/>
        </w:pBdr>
        <w:tabs>
          <w:tab w:val="left" w:pos="5529"/>
        </w:tabs>
        <w:autoSpaceDE w:val="0"/>
        <w:spacing w:before="240" w:after="120" w:line="276" w:lineRule="auto"/>
        <w:rPr>
          <w:rFonts w:ascii="Arial" w:hAnsi="Arial" w:cs="Arial"/>
          <w:bCs/>
          <w:sz w:val="20"/>
        </w:rPr>
      </w:pPr>
      <w:r w:rsidRPr="009404DB">
        <w:rPr>
          <w:rFonts w:ascii="Arial" w:hAnsi="Arial" w:cs="Arial"/>
          <w:bCs/>
          <w:sz w:val="20"/>
        </w:rPr>
        <w:t>Preparazione</w:t>
      </w:r>
      <w:r w:rsidRPr="009404DB">
        <w:rPr>
          <w:rFonts w:ascii="Arial" w:hAnsi="Arial" w:cs="Arial"/>
          <w:sz w:val="20"/>
        </w:rPr>
        <w:t xml:space="preserve"> di propri prodotti presso contoterzisti</w:t>
      </w:r>
      <w:r w:rsidRPr="009404DB">
        <w:rPr>
          <w:rFonts w:ascii="Arial" w:hAnsi="Arial" w:cs="Arial"/>
          <w:bCs/>
          <w:sz w:val="20"/>
        </w:rPr>
        <w:tab/>
      </w:r>
      <w:r w:rsidRPr="009404DB">
        <w:rPr>
          <w:rFonts w:ascii="Arial" w:hAnsi="Arial" w:cs="Arial"/>
          <w:bCs/>
          <w:sz w:val="20"/>
        </w:rPr>
        <w:tab/>
      </w:r>
      <w:r w:rsidRPr="009404DB">
        <w:rPr>
          <w:rFonts w:ascii="Arial" w:hAnsi="Arial" w:cs="Arial"/>
          <w:b/>
          <w:bCs/>
          <w:sz w:val="20"/>
        </w:rPr>
        <w:fldChar w:fldCharType="begin">
          <w:ffData>
            <w:name w:val="Check21"/>
            <w:enabled/>
            <w:calcOnExit w:val="0"/>
            <w:checkBox>
              <w:sizeAuto/>
              <w:default w:val="0"/>
              <w:checked w:val="0"/>
            </w:checkBox>
          </w:ffData>
        </w:fldChar>
      </w:r>
      <w:r w:rsidRPr="009404DB">
        <w:rPr>
          <w:rFonts w:ascii="Arial" w:hAnsi="Arial" w:cs="Arial"/>
          <w:b/>
        </w:rPr>
        <w:instrText xml:space="preserve"> FORMCHECKBOX </w:instrText>
      </w:r>
      <w:r w:rsidRPr="009404DB">
        <w:rPr>
          <w:rFonts w:ascii="Arial" w:hAnsi="Arial" w:cs="Arial"/>
          <w:b/>
          <w:bCs/>
          <w:sz w:val="20"/>
        </w:rPr>
      </w:r>
      <w:r w:rsidRPr="009404DB">
        <w:rPr>
          <w:rFonts w:ascii="Arial" w:hAnsi="Arial" w:cs="Arial"/>
          <w:b/>
          <w:bCs/>
          <w:sz w:val="20"/>
        </w:rPr>
        <w:fldChar w:fldCharType="separate"/>
      </w:r>
      <w:r w:rsidRPr="009404DB">
        <w:rPr>
          <w:rFonts w:ascii="Arial" w:hAnsi="Arial" w:cs="Arial"/>
          <w:b/>
          <w:bCs/>
          <w:sz w:val="20"/>
        </w:rPr>
        <w:fldChar w:fldCharType="end"/>
      </w:r>
      <w:r w:rsidRPr="009404DB">
        <w:rPr>
          <w:rFonts w:ascii="Arial" w:hAnsi="Arial" w:cs="Arial"/>
          <w:b/>
          <w:bCs/>
          <w:sz w:val="20"/>
        </w:rPr>
        <w:t xml:space="preserve"> NO - </w:t>
      </w:r>
      <w:r w:rsidRPr="009404DB">
        <w:rPr>
          <w:rFonts w:ascii="Arial" w:hAnsi="Arial" w:cs="Arial"/>
          <w:b/>
          <w:bCs/>
          <w:sz w:val="20"/>
        </w:rPr>
        <w:fldChar w:fldCharType="begin">
          <w:ffData>
            <w:name w:val="Check21"/>
            <w:enabled/>
            <w:calcOnExit w:val="0"/>
            <w:checkBox>
              <w:sizeAuto/>
              <w:default w:val="0"/>
              <w:checked w:val="0"/>
            </w:checkBox>
          </w:ffData>
        </w:fldChar>
      </w:r>
      <w:r w:rsidRPr="009404DB">
        <w:rPr>
          <w:rFonts w:ascii="Arial" w:hAnsi="Arial" w:cs="Arial"/>
          <w:b/>
        </w:rPr>
        <w:instrText xml:space="preserve"> FORMCHECKBOX </w:instrText>
      </w:r>
      <w:r w:rsidRPr="009404DB">
        <w:rPr>
          <w:rFonts w:ascii="Arial" w:hAnsi="Arial" w:cs="Arial"/>
          <w:b/>
          <w:bCs/>
          <w:sz w:val="20"/>
        </w:rPr>
      </w:r>
      <w:r w:rsidRPr="009404DB">
        <w:rPr>
          <w:rFonts w:ascii="Arial" w:hAnsi="Arial" w:cs="Arial"/>
          <w:b/>
          <w:bCs/>
          <w:sz w:val="20"/>
        </w:rPr>
        <w:fldChar w:fldCharType="separate"/>
      </w:r>
      <w:r w:rsidRPr="009404DB">
        <w:rPr>
          <w:rFonts w:ascii="Arial" w:hAnsi="Arial" w:cs="Arial"/>
          <w:b/>
          <w:bCs/>
          <w:sz w:val="20"/>
        </w:rPr>
        <w:fldChar w:fldCharType="end"/>
      </w:r>
      <w:r w:rsidRPr="009404DB">
        <w:rPr>
          <w:rFonts w:ascii="Arial" w:hAnsi="Arial" w:cs="Arial"/>
          <w:b/>
          <w:bCs/>
          <w:sz w:val="20"/>
        </w:rPr>
        <w:t xml:space="preserve"> SI</w:t>
      </w:r>
      <w:r w:rsidRPr="009404DB">
        <w:rPr>
          <w:rFonts w:ascii="Arial" w:hAnsi="Arial" w:cs="Arial"/>
          <w:bCs/>
          <w:sz w:val="20"/>
        </w:rPr>
        <w:t xml:space="preserve"> </w:t>
      </w:r>
    </w:p>
    <w:p w14:paraId="387D1697" w14:textId="1482F289" w:rsidR="00424925" w:rsidRDefault="00424925" w:rsidP="009404DB">
      <w:pPr>
        <w:pBdr>
          <w:top w:val="single" w:sz="4" w:space="1" w:color="auto"/>
          <w:left w:val="single" w:sz="4" w:space="0" w:color="auto"/>
          <w:bottom w:val="single" w:sz="4" w:space="1" w:color="auto"/>
          <w:right w:val="single" w:sz="4" w:space="1" w:color="auto"/>
        </w:pBdr>
        <w:tabs>
          <w:tab w:val="left" w:pos="5529"/>
        </w:tabs>
        <w:autoSpaceDE w:val="0"/>
        <w:spacing w:after="120" w:line="276" w:lineRule="auto"/>
        <w:ind w:left="357" w:hanging="357"/>
        <w:rPr>
          <w:rFonts w:ascii="Arial" w:hAnsi="Arial" w:cs="Arial"/>
          <w:bCs/>
          <w:sz w:val="20"/>
        </w:rPr>
      </w:pPr>
      <w:r w:rsidRPr="009404DB">
        <w:rPr>
          <w:rFonts w:ascii="Arial" w:hAnsi="Arial" w:cs="Arial"/>
          <w:bCs/>
          <w:sz w:val="20"/>
        </w:rPr>
        <w:t xml:space="preserve">I contoterzisti presso cui faccio eseguire le mie preparazioni sono notificati </w:t>
      </w:r>
      <w:r w:rsidRPr="009404DB">
        <w:rPr>
          <w:rFonts w:ascii="Arial" w:hAnsi="Arial" w:cs="Arial"/>
          <w:b/>
          <w:bCs/>
          <w:sz w:val="20"/>
        </w:rPr>
        <w:fldChar w:fldCharType="begin">
          <w:ffData>
            <w:name w:val="Check21"/>
            <w:enabled/>
            <w:calcOnExit w:val="0"/>
            <w:checkBox>
              <w:sizeAuto/>
              <w:default w:val="0"/>
              <w:checked w:val="0"/>
            </w:checkBox>
          </w:ffData>
        </w:fldChar>
      </w:r>
      <w:r w:rsidRPr="009404DB">
        <w:rPr>
          <w:rFonts w:ascii="Arial" w:hAnsi="Arial" w:cs="Arial"/>
          <w:b/>
        </w:rPr>
        <w:instrText xml:space="preserve"> FORMCHECKBOX </w:instrText>
      </w:r>
      <w:r w:rsidRPr="009404DB">
        <w:rPr>
          <w:rFonts w:ascii="Arial" w:hAnsi="Arial" w:cs="Arial"/>
          <w:b/>
          <w:bCs/>
          <w:sz w:val="20"/>
        </w:rPr>
      </w:r>
      <w:r w:rsidRPr="009404DB">
        <w:rPr>
          <w:rFonts w:ascii="Arial" w:hAnsi="Arial" w:cs="Arial"/>
          <w:b/>
          <w:bCs/>
          <w:sz w:val="20"/>
        </w:rPr>
        <w:fldChar w:fldCharType="separate"/>
      </w:r>
      <w:r w:rsidRPr="009404DB">
        <w:rPr>
          <w:rFonts w:ascii="Arial" w:hAnsi="Arial" w:cs="Arial"/>
          <w:b/>
          <w:bCs/>
          <w:sz w:val="20"/>
        </w:rPr>
        <w:fldChar w:fldCharType="end"/>
      </w:r>
      <w:r w:rsidRPr="009404DB">
        <w:rPr>
          <w:rFonts w:ascii="Arial" w:hAnsi="Arial" w:cs="Arial"/>
          <w:b/>
          <w:bCs/>
          <w:sz w:val="20"/>
        </w:rPr>
        <w:t xml:space="preserve"> NO - </w:t>
      </w:r>
      <w:r w:rsidRPr="009404DB">
        <w:rPr>
          <w:rFonts w:ascii="Arial" w:hAnsi="Arial" w:cs="Arial"/>
          <w:b/>
          <w:bCs/>
          <w:sz w:val="20"/>
        </w:rPr>
        <w:fldChar w:fldCharType="begin">
          <w:ffData>
            <w:name w:val="Check21"/>
            <w:enabled/>
            <w:calcOnExit w:val="0"/>
            <w:checkBox>
              <w:sizeAuto/>
              <w:default w:val="0"/>
              <w:checked w:val="0"/>
            </w:checkBox>
          </w:ffData>
        </w:fldChar>
      </w:r>
      <w:r w:rsidRPr="009404DB">
        <w:rPr>
          <w:rFonts w:ascii="Arial" w:hAnsi="Arial" w:cs="Arial"/>
          <w:b/>
        </w:rPr>
        <w:instrText xml:space="preserve"> FORMCHECKBOX </w:instrText>
      </w:r>
      <w:r w:rsidRPr="009404DB">
        <w:rPr>
          <w:rFonts w:ascii="Arial" w:hAnsi="Arial" w:cs="Arial"/>
          <w:b/>
          <w:bCs/>
          <w:sz w:val="20"/>
        </w:rPr>
      </w:r>
      <w:r w:rsidRPr="009404DB">
        <w:rPr>
          <w:rFonts w:ascii="Arial" w:hAnsi="Arial" w:cs="Arial"/>
          <w:b/>
          <w:bCs/>
          <w:sz w:val="20"/>
        </w:rPr>
        <w:fldChar w:fldCharType="separate"/>
      </w:r>
      <w:r w:rsidRPr="009404DB">
        <w:rPr>
          <w:rFonts w:ascii="Arial" w:hAnsi="Arial" w:cs="Arial"/>
          <w:b/>
          <w:bCs/>
          <w:sz w:val="20"/>
        </w:rPr>
        <w:fldChar w:fldCharType="end"/>
      </w:r>
      <w:r w:rsidRPr="009404DB">
        <w:rPr>
          <w:rFonts w:ascii="Arial" w:hAnsi="Arial" w:cs="Arial"/>
          <w:b/>
          <w:bCs/>
          <w:sz w:val="20"/>
        </w:rPr>
        <w:t xml:space="preserve"> SI</w:t>
      </w:r>
    </w:p>
    <w:p w14:paraId="6A8B6940" w14:textId="0C43526D" w:rsidR="00424925" w:rsidRPr="00424925" w:rsidRDefault="00424925" w:rsidP="009404DB">
      <w:pPr>
        <w:pBdr>
          <w:top w:val="single" w:sz="4" w:space="1" w:color="auto"/>
          <w:left w:val="single" w:sz="4" w:space="0" w:color="auto"/>
          <w:bottom w:val="single" w:sz="4" w:space="1" w:color="auto"/>
          <w:right w:val="single" w:sz="4" w:space="1" w:color="auto"/>
        </w:pBdr>
        <w:tabs>
          <w:tab w:val="left" w:pos="5529"/>
        </w:tabs>
        <w:autoSpaceDE w:val="0"/>
        <w:spacing w:after="120" w:line="276" w:lineRule="auto"/>
        <w:ind w:left="357" w:hanging="357"/>
        <w:rPr>
          <w:rFonts w:ascii="Arial" w:hAnsi="Arial" w:cs="Arial"/>
          <w:bCs/>
          <w:i/>
          <w:iCs/>
          <w:sz w:val="20"/>
        </w:rPr>
      </w:pPr>
      <w:r w:rsidRPr="00424925">
        <w:rPr>
          <w:rFonts w:ascii="Arial" w:hAnsi="Arial" w:cs="Arial"/>
          <w:bCs/>
          <w:i/>
          <w:iCs/>
          <w:sz w:val="20"/>
        </w:rPr>
        <w:t xml:space="preserve">Solamente se NO, indicare la ragione sociale </w:t>
      </w:r>
      <w:r>
        <w:rPr>
          <w:rFonts w:ascii="Arial" w:hAnsi="Arial" w:cs="Arial"/>
          <w:bCs/>
          <w:i/>
          <w:iCs/>
          <w:sz w:val="20"/>
        </w:rPr>
        <w:t xml:space="preserve">del contoterzista </w:t>
      </w:r>
      <w:r w:rsidRPr="00424925">
        <w:rPr>
          <w:rFonts w:ascii="Arial" w:hAnsi="Arial" w:cs="Arial"/>
          <w:bCs/>
          <w:i/>
          <w:iCs/>
          <w:sz w:val="20"/>
        </w:rPr>
        <w:t>e</w:t>
      </w:r>
      <w:r>
        <w:rPr>
          <w:rFonts w:ascii="Arial" w:hAnsi="Arial" w:cs="Arial"/>
          <w:bCs/>
          <w:i/>
          <w:iCs/>
          <w:sz w:val="20"/>
        </w:rPr>
        <w:t xml:space="preserve"> allegare</w:t>
      </w:r>
      <w:r w:rsidRPr="00424925">
        <w:rPr>
          <w:rFonts w:ascii="Arial" w:hAnsi="Arial" w:cs="Arial"/>
          <w:bCs/>
          <w:i/>
          <w:iCs/>
          <w:sz w:val="20"/>
        </w:rPr>
        <w:t xml:space="preserve"> l’accordo di conto</w:t>
      </w:r>
      <w:r>
        <w:rPr>
          <w:rFonts w:ascii="Arial" w:hAnsi="Arial" w:cs="Arial"/>
          <w:bCs/>
          <w:i/>
          <w:iCs/>
          <w:sz w:val="20"/>
        </w:rPr>
        <w:t xml:space="preserve"> </w:t>
      </w:r>
      <w:r w:rsidRPr="00424925">
        <w:rPr>
          <w:rFonts w:ascii="Arial" w:hAnsi="Arial" w:cs="Arial"/>
          <w:bCs/>
          <w:i/>
          <w:iCs/>
          <w:sz w:val="20"/>
        </w:rPr>
        <w:t>lavorazione.</w:t>
      </w:r>
    </w:p>
    <w:p w14:paraId="3974AE5C" w14:textId="47222BD1" w:rsidR="00424925" w:rsidRDefault="00424925" w:rsidP="009404DB">
      <w:pPr>
        <w:pBdr>
          <w:top w:val="single" w:sz="4" w:space="1" w:color="auto"/>
          <w:left w:val="single" w:sz="4" w:space="0" w:color="auto"/>
          <w:bottom w:val="single" w:sz="4" w:space="1" w:color="auto"/>
          <w:right w:val="single" w:sz="4" w:space="1" w:color="auto"/>
        </w:pBdr>
        <w:tabs>
          <w:tab w:val="left" w:pos="5529"/>
        </w:tabs>
        <w:autoSpaceDE w:val="0"/>
        <w:spacing w:after="120" w:line="276" w:lineRule="auto"/>
        <w:ind w:left="357" w:hanging="357"/>
        <w:rPr>
          <w:rFonts w:ascii="Arial" w:hAnsi="Arial" w:cs="Arial"/>
          <w:bCs/>
          <w:sz w:val="20"/>
        </w:rPr>
      </w:pPr>
      <w:r>
        <w:rPr>
          <w:rFonts w:ascii="Arial" w:hAnsi="Arial" w:cs="Arial"/>
          <w:bCs/>
          <w:sz w:val="20"/>
        </w:rPr>
        <w:t>___________________________________________________________________________</w:t>
      </w:r>
    </w:p>
    <w:p w14:paraId="4FB736A8" w14:textId="3673BAAA" w:rsidR="009404DB" w:rsidRPr="009404DB" w:rsidRDefault="009404DB" w:rsidP="009404DB">
      <w:pPr>
        <w:pBdr>
          <w:top w:val="single" w:sz="4" w:space="1" w:color="auto"/>
          <w:left w:val="single" w:sz="4" w:space="0" w:color="auto"/>
          <w:bottom w:val="single" w:sz="4" w:space="1" w:color="auto"/>
          <w:right w:val="single" w:sz="4" w:space="1" w:color="auto"/>
        </w:pBdr>
        <w:tabs>
          <w:tab w:val="left" w:pos="5529"/>
        </w:tabs>
        <w:autoSpaceDE w:val="0"/>
        <w:spacing w:after="120" w:line="276" w:lineRule="auto"/>
        <w:ind w:left="357" w:hanging="357"/>
        <w:rPr>
          <w:rFonts w:ascii="Arial" w:hAnsi="Arial" w:cs="Arial"/>
          <w:iCs/>
          <w:sz w:val="20"/>
          <w:szCs w:val="20"/>
        </w:rPr>
      </w:pPr>
      <w:r w:rsidRPr="009404DB">
        <w:rPr>
          <w:rFonts w:ascii="Arial" w:hAnsi="Arial" w:cs="Arial"/>
          <w:iCs/>
          <w:sz w:val="20"/>
          <w:szCs w:val="20"/>
        </w:rPr>
        <w:t>I prodotti preparati</w:t>
      </w:r>
      <w:r w:rsidR="00424925">
        <w:rPr>
          <w:rFonts w:ascii="Arial" w:hAnsi="Arial" w:cs="Arial"/>
          <w:iCs/>
          <w:sz w:val="20"/>
          <w:szCs w:val="20"/>
        </w:rPr>
        <w:t xml:space="preserve"> dai contoterzisti</w:t>
      </w:r>
      <w:r w:rsidRPr="009404DB">
        <w:rPr>
          <w:rFonts w:ascii="Arial" w:hAnsi="Arial" w:cs="Arial"/>
          <w:iCs/>
          <w:sz w:val="20"/>
          <w:szCs w:val="20"/>
        </w:rPr>
        <w:t xml:space="preserve"> sono: </w:t>
      </w:r>
      <w:r w:rsidRPr="009404DB">
        <w:rPr>
          <w:rFonts w:ascii="Arial" w:hAnsi="Arial" w:cs="Arial"/>
          <w:i/>
          <w:iCs/>
          <w:sz w:val="18"/>
          <w:szCs w:val="18"/>
        </w:rPr>
        <w:fldChar w:fldCharType="begin">
          <w:ffData>
            <w:name w:val=""/>
            <w:enabled/>
            <w:calcOnExit w:val="0"/>
            <w:textInput/>
          </w:ffData>
        </w:fldChar>
      </w:r>
      <w:r w:rsidRPr="009404DB">
        <w:rPr>
          <w:rFonts w:ascii="Arial" w:hAnsi="Arial" w:cs="Arial"/>
          <w:i/>
          <w:iCs/>
          <w:sz w:val="18"/>
          <w:szCs w:val="18"/>
        </w:rPr>
        <w:instrText xml:space="preserve"> FORMTEXT </w:instrText>
      </w:r>
      <w:r w:rsidRPr="009404DB">
        <w:rPr>
          <w:rFonts w:ascii="Arial" w:hAnsi="Arial" w:cs="Arial"/>
          <w:i/>
          <w:iCs/>
          <w:sz w:val="18"/>
          <w:szCs w:val="18"/>
        </w:rPr>
      </w:r>
      <w:r w:rsidRPr="009404DB">
        <w:rPr>
          <w:rFonts w:ascii="Arial" w:hAnsi="Arial" w:cs="Arial"/>
          <w:i/>
          <w:iCs/>
          <w:sz w:val="18"/>
          <w:szCs w:val="18"/>
        </w:rPr>
        <w:fldChar w:fldCharType="separate"/>
      </w:r>
      <w:r w:rsidRPr="009404DB">
        <w:rPr>
          <w:rFonts w:ascii="Arial" w:hAnsi="Arial" w:cs="Arial"/>
          <w:i/>
          <w:iCs/>
          <w:noProof/>
          <w:sz w:val="18"/>
          <w:szCs w:val="18"/>
        </w:rPr>
        <w:t> </w:t>
      </w:r>
      <w:r w:rsidRPr="009404DB">
        <w:rPr>
          <w:rFonts w:ascii="Arial" w:hAnsi="Arial" w:cs="Arial"/>
          <w:i/>
          <w:iCs/>
          <w:noProof/>
          <w:sz w:val="18"/>
          <w:szCs w:val="18"/>
        </w:rPr>
        <w:t> </w:t>
      </w:r>
      <w:r w:rsidRPr="009404DB">
        <w:rPr>
          <w:rFonts w:ascii="Arial" w:hAnsi="Arial" w:cs="Arial"/>
          <w:i/>
          <w:iCs/>
          <w:noProof/>
          <w:sz w:val="18"/>
          <w:szCs w:val="18"/>
        </w:rPr>
        <w:t> </w:t>
      </w:r>
      <w:r w:rsidRPr="009404DB">
        <w:rPr>
          <w:rFonts w:ascii="Arial" w:hAnsi="Arial" w:cs="Arial"/>
          <w:i/>
          <w:iCs/>
          <w:noProof/>
          <w:sz w:val="18"/>
          <w:szCs w:val="18"/>
        </w:rPr>
        <w:t> </w:t>
      </w:r>
      <w:r w:rsidRPr="009404DB">
        <w:rPr>
          <w:rFonts w:ascii="Arial" w:hAnsi="Arial" w:cs="Arial"/>
          <w:i/>
          <w:iCs/>
          <w:noProof/>
          <w:sz w:val="18"/>
          <w:szCs w:val="18"/>
        </w:rPr>
        <w:t> </w:t>
      </w:r>
      <w:r w:rsidRPr="009404DB">
        <w:rPr>
          <w:rFonts w:ascii="Arial" w:hAnsi="Arial" w:cs="Arial"/>
          <w:i/>
          <w:iCs/>
          <w:sz w:val="18"/>
          <w:szCs w:val="18"/>
        </w:rPr>
        <w:fldChar w:fldCharType="end"/>
      </w:r>
    </w:p>
    <w:p w14:paraId="42B8AD1D" w14:textId="274F441F" w:rsidR="009404DB" w:rsidRPr="0032589C" w:rsidRDefault="009404DB" w:rsidP="009404DB">
      <w:pPr>
        <w:pBdr>
          <w:top w:val="single" w:sz="4" w:space="1" w:color="auto"/>
          <w:left w:val="single" w:sz="4" w:space="0" w:color="auto"/>
          <w:bottom w:val="single" w:sz="4" w:space="1" w:color="auto"/>
          <w:right w:val="single" w:sz="4" w:space="1" w:color="auto"/>
        </w:pBdr>
        <w:tabs>
          <w:tab w:val="left" w:pos="5529"/>
        </w:tabs>
        <w:autoSpaceDE w:val="0"/>
        <w:spacing w:line="360" w:lineRule="auto"/>
        <w:ind w:left="357" w:hanging="357"/>
        <w:rPr>
          <w:rFonts w:ascii="Arial" w:hAnsi="Arial" w:cs="Arial"/>
          <w:bCs/>
          <w:sz w:val="20"/>
        </w:rPr>
      </w:pPr>
      <w:r w:rsidRPr="009404DB">
        <w:rPr>
          <w:rFonts w:ascii="Arial" w:hAnsi="Arial" w:cs="Arial"/>
          <w:bCs/>
          <w:sz w:val="20"/>
        </w:rPr>
        <w:tab/>
      </w:r>
      <w:r w:rsidRPr="009404DB">
        <w:rPr>
          <w:rFonts w:ascii="Arial" w:hAnsi="Arial" w:cs="Arial"/>
          <w:bCs/>
          <w:sz w:val="20"/>
        </w:rPr>
        <w:fldChar w:fldCharType="begin">
          <w:ffData>
            <w:name w:val="Check21"/>
            <w:enabled/>
            <w:calcOnExit w:val="0"/>
            <w:checkBox>
              <w:sizeAuto/>
              <w:default w:val="0"/>
              <w:checked w:val="0"/>
            </w:checkBox>
          </w:ffData>
        </w:fldChar>
      </w:r>
      <w:r w:rsidRPr="009404DB">
        <w:rPr>
          <w:rFonts w:ascii="Arial" w:hAnsi="Arial" w:cs="Arial"/>
        </w:rPr>
        <w:instrText xml:space="preserve"> FORMCHECKBOX </w:instrText>
      </w:r>
      <w:r w:rsidRPr="009404DB">
        <w:rPr>
          <w:rFonts w:ascii="Arial" w:hAnsi="Arial" w:cs="Arial"/>
          <w:bCs/>
          <w:sz w:val="20"/>
        </w:rPr>
      </w:r>
      <w:r w:rsidRPr="009404DB">
        <w:rPr>
          <w:rFonts w:ascii="Arial" w:hAnsi="Arial" w:cs="Arial"/>
          <w:bCs/>
          <w:sz w:val="20"/>
        </w:rPr>
        <w:fldChar w:fldCharType="separate"/>
      </w:r>
      <w:r w:rsidRPr="009404DB">
        <w:rPr>
          <w:rFonts w:ascii="Arial" w:hAnsi="Arial" w:cs="Arial"/>
          <w:bCs/>
          <w:sz w:val="20"/>
        </w:rPr>
        <w:fldChar w:fldCharType="end"/>
      </w:r>
      <w:r w:rsidRPr="009404DB">
        <w:rPr>
          <w:rFonts w:ascii="Arial" w:hAnsi="Arial" w:cs="Arial"/>
          <w:bCs/>
          <w:sz w:val="20"/>
        </w:rPr>
        <w:t xml:space="preserve"> Prima di usufruire di preparazioni di contoterzisti</w:t>
      </w:r>
      <w:r w:rsidR="00424925">
        <w:rPr>
          <w:rFonts w:ascii="Arial" w:hAnsi="Arial" w:cs="Arial"/>
          <w:bCs/>
          <w:sz w:val="20"/>
        </w:rPr>
        <w:t xml:space="preserve"> notificati</w:t>
      </w:r>
      <w:r w:rsidRPr="009404DB">
        <w:rPr>
          <w:rFonts w:ascii="Arial" w:hAnsi="Arial" w:cs="Arial"/>
          <w:bCs/>
          <w:sz w:val="20"/>
        </w:rPr>
        <w:t>, acquisisco prima il suo Certificato, per verificare che sia in corso di validità.</w:t>
      </w:r>
    </w:p>
    <w:p w14:paraId="41D60275" w14:textId="77777777" w:rsidR="009404DB" w:rsidRDefault="009404DB" w:rsidP="008A1BEA">
      <w:pPr>
        <w:spacing w:before="120" w:after="120"/>
        <w:jc w:val="center"/>
        <w:rPr>
          <w:rFonts w:ascii="Arial" w:hAnsi="Arial" w:cs="Arial"/>
          <w:b/>
          <w:bCs/>
          <w:sz w:val="36"/>
          <w:szCs w:val="16"/>
        </w:rPr>
      </w:pPr>
    </w:p>
    <w:p w14:paraId="6155199A" w14:textId="054E2203" w:rsidR="000006E6" w:rsidRPr="00241B27" w:rsidRDefault="00241B27" w:rsidP="008A1BEA">
      <w:pPr>
        <w:spacing w:before="120" w:after="120"/>
        <w:jc w:val="center"/>
        <w:rPr>
          <w:rFonts w:ascii="Arial" w:hAnsi="Arial" w:cs="Arial"/>
          <w:b/>
          <w:bCs/>
          <w:sz w:val="28"/>
          <w:szCs w:val="12"/>
        </w:rPr>
      </w:pPr>
      <w:r w:rsidRPr="00241B27">
        <w:rPr>
          <w:rFonts w:ascii="Arial" w:hAnsi="Arial" w:cs="Arial"/>
          <w:b/>
          <w:bCs/>
          <w:sz w:val="28"/>
          <w:szCs w:val="12"/>
        </w:rPr>
        <w:t xml:space="preserve">MISURE PRECAUZIONALI </w:t>
      </w:r>
      <w:r>
        <w:rPr>
          <w:rFonts w:ascii="Arial" w:hAnsi="Arial" w:cs="Arial"/>
          <w:b/>
          <w:bCs/>
          <w:sz w:val="28"/>
          <w:szCs w:val="12"/>
        </w:rPr>
        <w:t>PER</w:t>
      </w:r>
      <w:r w:rsidRPr="00241B27">
        <w:rPr>
          <w:rFonts w:ascii="Arial" w:hAnsi="Arial" w:cs="Arial"/>
          <w:b/>
          <w:bCs/>
          <w:sz w:val="28"/>
          <w:szCs w:val="12"/>
        </w:rPr>
        <w:t xml:space="preserve"> EVITARE LA PRESENZA DI SOSTANZE E PRODOTTI NON AUTORIZZAT</w:t>
      </w:r>
      <w:r>
        <w:rPr>
          <w:rFonts w:ascii="Arial" w:hAnsi="Arial" w:cs="Arial"/>
          <w:b/>
          <w:bCs/>
          <w:sz w:val="28"/>
          <w:szCs w:val="12"/>
        </w:rPr>
        <w:t>I</w:t>
      </w:r>
    </w:p>
    <w:p w14:paraId="272E2243" w14:textId="77777777" w:rsidR="004D5ABE" w:rsidRPr="003F0723" w:rsidRDefault="004D5ABE" w:rsidP="00795A05">
      <w:pPr>
        <w:pBdr>
          <w:top w:val="single" w:sz="4" w:space="1" w:color="auto"/>
          <w:left w:val="single" w:sz="4" w:space="0" w:color="auto"/>
          <w:bottom w:val="single" w:sz="4" w:space="1" w:color="auto"/>
          <w:right w:val="single" w:sz="4" w:space="1" w:color="auto"/>
        </w:pBdr>
        <w:autoSpaceDE w:val="0"/>
        <w:spacing w:line="360" w:lineRule="auto"/>
        <w:rPr>
          <w:rFonts w:ascii="Arial" w:hAnsi="Arial" w:cs="Arial"/>
          <w:b/>
          <w:sz w:val="10"/>
          <w:szCs w:val="10"/>
        </w:rPr>
      </w:pPr>
    </w:p>
    <w:p w14:paraId="2FE52C59" w14:textId="6BE969C1" w:rsidR="00013124" w:rsidRPr="00150E98" w:rsidRDefault="004047CC" w:rsidP="00795A05">
      <w:pPr>
        <w:pBdr>
          <w:top w:val="single" w:sz="4" w:space="1" w:color="auto"/>
          <w:left w:val="single" w:sz="4" w:space="0" w:color="auto"/>
          <w:bottom w:val="single" w:sz="4" w:space="1" w:color="auto"/>
          <w:right w:val="single" w:sz="4" w:space="1" w:color="auto"/>
        </w:pBdr>
        <w:autoSpaceDE w:val="0"/>
        <w:spacing w:line="360" w:lineRule="auto"/>
        <w:rPr>
          <w:rFonts w:ascii="Arial" w:hAnsi="Arial" w:cs="Arial"/>
          <w:sz w:val="20"/>
          <w:szCs w:val="20"/>
          <w:u w:val="single"/>
        </w:rPr>
      </w:pPr>
      <w:r w:rsidRPr="00150E98">
        <w:rPr>
          <w:rFonts w:ascii="Arial" w:hAnsi="Arial" w:cs="Arial"/>
          <w:b/>
          <w:sz w:val="20"/>
          <w:szCs w:val="20"/>
          <w:u w:val="single"/>
        </w:rPr>
        <w:t xml:space="preserve">POSSIBILI RISCHI </w:t>
      </w:r>
      <w:r>
        <w:rPr>
          <w:rFonts w:ascii="Arial" w:hAnsi="Arial" w:cs="Arial"/>
          <w:b/>
          <w:sz w:val="20"/>
          <w:szCs w:val="20"/>
          <w:u w:val="single"/>
        </w:rPr>
        <w:t>DI CONTAMINAZIONI</w:t>
      </w:r>
      <w:r w:rsidR="006B634B" w:rsidRPr="00150E98">
        <w:rPr>
          <w:rFonts w:ascii="Arial" w:hAnsi="Arial" w:cs="Arial"/>
          <w:b/>
          <w:sz w:val="20"/>
          <w:szCs w:val="20"/>
          <w:u w:val="single"/>
        </w:rPr>
        <w:t>:</w:t>
      </w:r>
    </w:p>
    <w:p w14:paraId="05E31B2B" w14:textId="781C52D2" w:rsidR="0065544B" w:rsidRDefault="00014109" w:rsidP="00795A05">
      <w:pPr>
        <w:pBdr>
          <w:top w:val="single" w:sz="4" w:space="1" w:color="auto"/>
          <w:left w:val="single" w:sz="4" w:space="0" w:color="auto"/>
          <w:bottom w:val="single" w:sz="4" w:space="1" w:color="auto"/>
          <w:right w:val="single" w:sz="4" w:space="1" w:color="auto"/>
        </w:pBdr>
        <w:autoSpaceDE w:val="0"/>
        <w:spacing w:line="360" w:lineRule="auto"/>
        <w:rPr>
          <w:rFonts w:ascii="Arial" w:hAnsi="Arial" w:cs="Arial"/>
          <w:sz w:val="20"/>
          <w:szCs w:val="20"/>
          <w:u w:val="single"/>
        </w:rPr>
      </w:pPr>
      <w:r w:rsidRPr="003F0723">
        <w:rPr>
          <w:rFonts w:ascii="Arial" w:hAnsi="Arial" w:cs="Arial"/>
          <w:b/>
          <w:sz w:val="20"/>
          <w:szCs w:val="20"/>
        </w:rPr>
        <w:t>A)</w:t>
      </w:r>
      <w:r w:rsidRPr="003F0723">
        <w:rPr>
          <w:rFonts w:ascii="Arial" w:hAnsi="Arial" w:cs="Arial"/>
          <w:sz w:val="20"/>
          <w:szCs w:val="20"/>
        </w:rPr>
        <w:t xml:space="preserve"> </w:t>
      </w:r>
      <w:r w:rsidRPr="00150E98">
        <w:rPr>
          <w:rFonts w:ascii="Arial" w:hAnsi="Arial" w:cs="Arial"/>
          <w:sz w:val="20"/>
          <w:szCs w:val="20"/>
          <w:u w:val="single"/>
        </w:rPr>
        <w:t>Utilizzo contoterzisti extra-</w:t>
      </w:r>
      <w:r w:rsidRPr="0065544B">
        <w:rPr>
          <w:rFonts w:ascii="Arial" w:hAnsi="Arial" w:cs="Arial"/>
          <w:sz w:val="20"/>
          <w:szCs w:val="20"/>
          <w:u w:val="single"/>
        </w:rPr>
        <w:t>aziendali</w:t>
      </w:r>
      <w:r w:rsidR="0065544B">
        <w:rPr>
          <w:rFonts w:ascii="Arial" w:hAnsi="Arial" w:cs="Arial"/>
          <w:sz w:val="20"/>
          <w:szCs w:val="20"/>
          <w:u w:val="single"/>
        </w:rPr>
        <w:t xml:space="preserve"> per:</w:t>
      </w:r>
    </w:p>
    <w:p w14:paraId="7495E303" w14:textId="77777777" w:rsidR="00014109" w:rsidRDefault="0065544B" w:rsidP="0065544B">
      <w:pPr>
        <w:pBdr>
          <w:top w:val="single" w:sz="4" w:space="1" w:color="auto"/>
          <w:left w:val="single" w:sz="4" w:space="0" w:color="auto"/>
          <w:bottom w:val="single" w:sz="4" w:space="1" w:color="auto"/>
          <w:right w:val="single" w:sz="4" w:space="1" w:color="auto"/>
        </w:pBdr>
        <w:autoSpaceDE w:val="0"/>
        <w:spacing w:line="360" w:lineRule="auto"/>
        <w:ind w:firstLine="426"/>
        <w:rPr>
          <w:rFonts w:ascii="Arial" w:hAnsi="Arial" w:cs="Arial"/>
          <w:sz w:val="20"/>
          <w:szCs w:val="20"/>
        </w:rPr>
      </w:pPr>
      <w:r w:rsidRPr="003F0723">
        <w:rPr>
          <w:rFonts w:ascii="Arial" w:hAnsi="Arial" w:cs="Arial"/>
          <w:sz w:val="20"/>
          <w:szCs w:val="20"/>
        </w:rPr>
        <w:fldChar w:fldCharType="begin">
          <w:ffData>
            <w:name w:val="Check21"/>
            <w:enabled/>
            <w:calcOnExit w:val="0"/>
            <w:checkBox>
              <w:sizeAuto/>
              <w:default w:val="0"/>
              <w:checked w:val="0"/>
            </w:checkBox>
          </w:ffData>
        </w:fldChar>
      </w:r>
      <w:r w:rsidRPr="003F0723">
        <w:rPr>
          <w:rFonts w:ascii="Arial" w:hAnsi="Arial" w:cs="Arial"/>
          <w:sz w:val="20"/>
          <w:szCs w:val="20"/>
        </w:rPr>
        <w:instrText xml:space="preserve"> FORMCHECKBOX </w:instrText>
      </w:r>
      <w:r w:rsidRPr="003F0723">
        <w:rPr>
          <w:rFonts w:ascii="Arial" w:hAnsi="Arial" w:cs="Arial"/>
          <w:sz w:val="20"/>
          <w:szCs w:val="20"/>
        </w:rPr>
      </w:r>
      <w:r w:rsidRPr="003F0723">
        <w:rPr>
          <w:rFonts w:ascii="Arial" w:hAnsi="Arial" w:cs="Arial"/>
          <w:sz w:val="20"/>
          <w:szCs w:val="20"/>
        </w:rPr>
        <w:fldChar w:fldCharType="separate"/>
      </w:r>
      <w:r w:rsidRPr="003F0723">
        <w:rPr>
          <w:rFonts w:ascii="Arial" w:hAnsi="Arial" w:cs="Arial"/>
          <w:sz w:val="20"/>
          <w:szCs w:val="20"/>
        </w:rPr>
        <w:fldChar w:fldCharType="end"/>
      </w:r>
      <w:r w:rsidRPr="003F0723">
        <w:rPr>
          <w:rFonts w:ascii="Arial" w:hAnsi="Arial" w:cs="Arial"/>
          <w:sz w:val="20"/>
          <w:szCs w:val="20"/>
        </w:rPr>
        <w:t xml:space="preserve"> </w:t>
      </w:r>
      <w:r w:rsidRPr="0065544B">
        <w:rPr>
          <w:rFonts w:ascii="Arial" w:hAnsi="Arial" w:cs="Arial"/>
          <w:sz w:val="20"/>
          <w:szCs w:val="20"/>
          <w:u w:val="single"/>
        </w:rPr>
        <w:t>semina</w:t>
      </w:r>
      <w:r w:rsidR="004D5ABE" w:rsidRPr="003F0723">
        <w:rPr>
          <w:rFonts w:ascii="Arial" w:hAnsi="Arial" w:cs="Arial"/>
          <w:sz w:val="20"/>
          <w:szCs w:val="20"/>
        </w:rPr>
        <w:tab/>
      </w:r>
      <w:r w:rsidR="004D5ABE" w:rsidRPr="003F0723">
        <w:rPr>
          <w:rFonts w:ascii="Arial" w:hAnsi="Arial" w:cs="Arial"/>
          <w:sz w:val="20"/>
          <w:szCs w:val="20"/>
        </w:rPr>
        <w:tab/>
      </w:r>
      <w:r>
        <w:rPr>
          <w:rFonts w:ascii="Arial" w:hAnsi="Arial" w:cs="Arial"/>
          <w:sz w:val="20"/>
          <w:szCs w:val="20"/>
        </w:rPr>
        <w:tab/>
      </w:r>
      <w:r>
        <w:rPr>
          <w:rFonts w:ascii="Arial" w:hAnsi="Arial" w:cs="Arial"/>
          <w:sz w:val="20"/>
          <w:szCs w:val="20"/>
        </w:rPr>
        <w:tab/>
      </w:r>
      <w:r w:rsidR="00014109" w:rsidRPr="003F0723">
        <w:rPr>
          <w:rFonts w:ascii="Arial" w:hAnsi="Arial" w:cs="Arial"/>
          <w:sz w:val="20"/>
          <w:szCs w:val="20"/>
        </w:rPr>
        <w:fldChar w:fldCharType="begin">
          <w:ffData>
            <w:name w:val="Check21"/>
            <w:enabled/>
            <w:calcOnExit w:val="0"/>
            <w:checkBox>
              <w:sizeAuto/>
              <w:default w:val="0"/>
              <w:checked w:val="0"/>
            </w:checkBox>
          </w:ffData>
        </w:fldChar>
      </w:r>
      <w:r w:rsidR="00014109" w:rsidRPr="003F0723">
        <w:rPr>
          <w:rFonts w:ascii="Arial" w:hAnsi="Arial" w:cs="Arial"/>
          <w:sz w:val="20"/>
          <w:szCs w:val="20"/>
        </w:rPr>
        <w:instrText xml:space="preserve"> FORMCHECKBOX </w:instrText>
      </w:r>
      <w:r w:rsidR="00014109" w:rsidRPr="003F0723">
        <w:rPr>
          <w:rFonts w:ascii="Arial" w:hAnsi="Arial" w:cs="Arial"/>
          <w:sz w:val="20"/>
          <w:szCs w:val="20"/>
        </w:rPr>
      </w:r>
      <w:r w:rsidR="00014109" w:rsidRPr="003F0723">
        <w:rPr>
          <w:rFonts w:ascii="Arial" w:hAnsi="Arial" w:cs="Arial"/>
          <w:sz w:val="20"/>
          <w:szCs w:val="20"/>
        </w:rPr>
        <w:fldChar w:fldCharType="separate"/>
      </w:r>
      <w:r w:rsidR="00014109" w:rsidRPr="003F0723">
        <w:rPr>
          <w:rFonts w:ascii="Arial" w:hAnsi="Arial" w:cs="Arial"/>
          <w:sz w:val="20"/>
          <w:szCs w:val="20"/>
        </w:rPr>
        <w:fldChar w:fldCharType="end"/>
      </w:r>
      <w:r w:rsidR="00014109" w:rsidRPr="003F0723">
        <w:rPr>
          <w:rFonts w:ascii="Arial" w:hAnsi="Arial" w:cs="Arial"/>
          <w:sz w:val="20"/>
          <w:szCs w:val="20"/>
        </w:rPr>
        <w:t xml:space="preserve"> </w:t>
      </w:r>
      <w:r w:rsidR="00014109" w:rsidRPr="00630798">
        <w:rPr>
          <w:rFonts w:ascii="Arial" w:hAnsi="Arial" w:cs="Arial"/>
          <w:b/>
          <w:sz w:val="20"/>
          <w:szCs w:val="20"/>
        </w:rPr>
        <w:t>NO</w:t>
      </w:r>
      <w:r w:rsidR="00014109" w:rsidRPr="003F0723">
        <w:rPr>
          <w:rFonts w:ascii="Arial" w:hAnsi="Arial" w:cs="Arial"/>
          <w:sz w:val="20"/>
          <w:szCs w:val="20"/>
        </w:rPr>
        <w:t xml:space="preserve"> - </w:t>
      </w:r>
      <w:r w:rsidR="00014109" w:rsidRPr="003F0723">
        <w:rPr>
          <w:rFonts w:ascii="Arial" w:hAnsi="Arial" w:cs="Arial"/>
          <w:sz w:val="20"/>
          <w:szCs w:val="20"/>
        </w:rPr>
        <w:fldChar w:fldCharType="begin">
          <w:ffData>
            <w:name w:val="Check21"/>
            <w:enabled/>
            <w:calcOnExit w:val="0"/>
            <w:checkBox>
              <w:sizeAuto/>
              <w:default w:val="0"/>
              <w:checked w:val="0"/>
            </w:checkBox>
          </w:ffData>
        </w:fldChar>
      </w:r>
      <w:r w:rsidR="00014109" w:rsidRPr="003F0723">
        <w:rPr>
          <w:rFonts w:ascii="Arial" w:hAnsi="Arial" w:cs="Arial"/>
          <w:sz w:val="20"/>
          <w:szCs w:val="20"/>
        </w:rPr>
        <w:instrText xml:space="preserve"> FORMCHECKBOX </w:instrText>
      </w:r>
      <w:r w:rsidR="00014109" w:rsidRPr="003F0723">
        <w:rPr>
          <w:rFonts w:ascii="Arial" w:hAnsi="Arial" w:cs="Arial"/>
          <w:sz w:val="20"/>
          <w:szCs w:val="20"/>
        </w:rPr>
      </w:r>
      <w:r w:rsidR="00014109" w:rsidRPr="003F0723">
        <w:rPr>
          <w:rFonts w:ascii="Arial" w:hAnsi="Arial" w:cs="Arial"/>
          <w:sz w:val="20"/>
          <w:szCs w:val="20"/>
        </w:rPr>
        <w:fldChar w:fldCharType="separate"/>
      </w:r>
      <w:r w:rsidR="00014109" w:rsidRPr="003F0723">
        <w:rPr>
          <w:rFonts w:ascii="Arial" w:hAnsi="Arial" w:cs="Arial"/>
          <w:sz w:val="20"/>
          <w:szCs w:val="20"/>
        </w:rPr>
        <w:fldChar w:fldCharType="end"/>
      </w:r>
      <w:r w:rsidR="00014109" w:rsidRPr="003F0723">
        <w:rPr>
          <w:rFonts w:ascii="Arial" w:hAnsi="Arial" w:cs="Arial"/>
          <w:sz w:val="20"/>
          <w:szCs w:val="20"/>
        </w:rPr>
        <w:t xml:space="preserve"> </w:t>
      </w:r>
      <w:r w:rsidR="00014109" w:rsidRPr="00630798">
        <w:rPr>
          <w:rFonts w:ascii="Arial" w:hAnsi="Arial" w:cs="Arial"/>
          <w:b/>
          <w:sz w:val="20"/>
          <w:szCs w:val="20"/>
        </w:rPr>
        <w:t>SI</w:t>
      </w:r>
      <w:r w:rsidR="00014109" w:rsidRPr="003F0723">
        <w:rPr>
          <w:rFonts w:ascii="Arial" w:hAnsi="Arial" w:cs="Arial"/>
          <w:sz w:val="20"/>
          <w:szCs w:val="20"/>
        </w:rPr>
        <w:t xml:space="preserve">  </w:t>
      </w:r>
    </w:p>
    <w:p w14:paraId="3532D23E" w14:textId="77777777" w:rsidR="0065544B" w:rsidRDefault="0065544B" w:rsidP="0065544B">
      <w:pPr>
        <w:pBdr>
          <w:top w:val="single" w:sz="4" w:space="1" w:color="auto"/>
          <w:left w:val="single" w:sz="4" w:space="0" w:color="auto"/>
          <w:bottom w:val="single" w:sz="4" w:space="1" w:color="auto"/>
          <w:right w:val="single" w:sz="4" w:space="1" w:color="auto"/>
        </w:pBdr>
        <w:autoSpaceDE w:val="0"/>
        <w:spacing w:line="360" w:lineRule="auto"/>
        <w:ind w:firstLine="426"/>
        <w:rPr>
          <w:rFonts w:ascii="Arial" w:hAnsi="Arial" w:cs="Arial"/>
          <w:sz w:val="20"/>
          <w:szCs w:val="20"/>
        </w:rPr>
      </w:pPr>
      <w:r w:rsidRPr="003F0723">
        <w:rPr>
          <w:rFonts w:ascii="Arial" w:hAnsi="Arial" w:cs="Arial"/>
          <w:sz w:val="20"/>
          <w:szCs w:val="20"/>
        </w:rPr>
        <w:fldChar w:fldCharType="begin">
          <w:ffData>
            <w:name w:val="Check21"/>
            <w:enabled/>
            <w:calcOnExit w:val="0"/>
            <w:checkBox>
              <w:sizeAuto/>
              <w:default w:val="0"/>
              <w:checked w:val="0"/>
            </w:checkBox>
          </w:ffData>
        </w:fldChar>
      </w:r>
      <w:r w:rsidRPr="003F0723">
        <w:rPr>
          <w:rFonts w:ascii="Arial" w:hAnsi="Arial" w:cs="Arial"/>
          <w:sz w:val="20"/>
          <w:szCs w:val="20"/>
        </w:rPr>
        <w:instrText xml:space="preserve"> FORMCHECKBOX </w:instrText>
      </w:r>
      <w:r w:rsidRPr="003F0723">
        <w:rPr>
          <w:rFonts w:ascii="Arial" w:hAnsi="Arial" w:cs="Arial"/>
          <w:sz w:val="20"/>
          <w:szCs w:val="20"/>
        </w:rPr>
      </w:r>
      <w:r w:rsidRPr="003F0723">
        <w:rPr>
          <w:rFonts w:ascii="Arial" w:hAnsi="Arial" w:cs="Arial"/>
          <w:sz w:val="20"/>
          <w:szCs w:val="20"/>
        </w:rPr>
        <w:fldChar w:fldCharType="separate"/>
      </w:r>
      <w:r w:rsidRPr="003F0723">
        <w:rPr>
          <w:rFonts w:ascii="Arial" w:hAnsi="Arial" w:cs="Arial"/>
          <w:sz w:val="20"/>
          <w:szCs w:val="20"/>
        </w:rPr>
        <w:fldChar w:fldCharType="end"/>
      </w:r>
      <w:r w:rsidRPr="003F0723">
        <w:rPr>
          <w:rFonts w:ascii="Arial" w:hAnsi="Arial" w:cs="Arial"/>
          <w:sz w:val="20"/>
          <w:szCs w:val="20"/>
        </w:rPr>
        <w:t xml:space="preserve"> </w:t>
      </w:r>
      <w:r w:rsidRPr="0065544B">
        <w:rPr>
          <w:rFonts w:ascii="Arial" w:hAnsi="Arial" w:cs="Arial"/>
          <w:sz w:val="20"/>
          <w:szCs w:val="20"/>
          <w:u w:val="single"/>
        </w:rPr>
        <w:t>concimazione</w:t>
      </w:r>
      <w:r w:rsidRPr="003F0723">
        <w:rPr>
          <w:rFonts w:ascii="Arial" w:hAnsi="Arial" w:cs="Arial"/>
          <w:sz w:val="20"/>
          <w:szCs w:val="20"/>
        </w:rPr>
        <w:tab/>
      </w:r>
      <w:r w:rsidRPr="003F0723">
        <w:rPr>
          <w:rFonts w:ascii="Arial" w:hAnsi="Arial" w:cs="Arial"/>
          <w:sz w:val="20"/>
          <w:szCs w:val="20"/>
        </w:rPr>
        <w:tab/>
      </w:r>
      <w:r>
        <w:rPr>
          <w:rFonts w:ascii="Arial" w:hAnsi="Arial" w:cs="Arial"/>
          <w:sz w:val="20"/>
          <w:szCs w:val="20"/>
        </w:rPr>
        <w:tab/>
      </w:r>
      <w:r w:rsidRPr="003F0723">
        <w:rPr>
          <w:rFonts w:ascii="Arial" w:hAnsi="Arial" w:cs="Arial"/>
          <w:sz w:val="20"/>
          <w:szCs w:val="20"/>
        </w:rPr>
        <w:fldChar w:fldCharType="begin">
          <w:ffData>
            <w:name w:val="Check21"/>
            <w:enabled/>
            <w:calcOnExit w:val="0"/>
            <w:checkBox>
              <w:sizeAuto/>
              <w:default w:val="0"/>
              <w:checked w:val="0"/>
            </w:checkBox>
          </w:ffData>
        </w:fldChar>
      </w:r>
      <w:r w:rsidRPr="003F0723">
        <w:rPr>
          <w:rFonts w:ascii="Arial" w:hAnsi="Arial" w:cs="Arial"/>
          <w:sz w:val="20"/>
          <w:szCs w:val="20"/>
        </w:rPr>
        <w:instrText xml:space="preserve"> FORMCHECKBOX </w:instrText>
      </w:r>
      <w:r w:rsidRPr="003F0723">
        <w:rPr>
          <w:rFonts w:ascii="Arial" w:hAnsi="Arial" w:cs="Arial"/>
          <w:sz w:val="20"/>
          <w:szCs w:val="20"/>
        </w:rPr>
      </w:r>
      <w:r w:rsidRPr="003F0723">
        <w:rPr>
          <w:rFonts w:ascii="Arial" w:hAnsi="Arial" w:cs="Arial"/>
          <w:sz w:val="20"/>
          <w:szCs w:val="20"/>
        </w:rPr>
        <w:fldChar w:fldCharType="separate"/>
      </w:r>
      <w:r w:rsidRPr="003F0723">
        <w:rPr>
          <w:rFonts w:ascii="Arial" w:hAnsi="Arial" w:cs="Arial"/>
          <w:sz w:val="20"/>
          <w:szCs w:val="20"/>
        </w:rPr>
        <w:fldChar w:fldCharType="end"/>
      </w:r>
      <w:r w:rsidRPr="003F0723">
        <w:rPr>
          <w:rFonts w:ascii="Arial" w:hAnsi="Arial" w:cs="Arial"/>
          <w:sz w:val="20"/>
          <w:szCs w:val="20"/>
        </w:rPr>
        <w:t xml:space="preserve"> </w:t>
      </w:r>
      <w:r w:rsidRPr="00630798">
        <w:rPr>
          <w:rFonts w:ascii="Arial" w:hAnsi="Arial" w:cs="Arial"/>
          <w:b/>
          <w:sz w:val="20"/>
          <w:szCs w:val="20"/>
        </w:rPr>
        <w:t>NO</w:t>
      </w:r>
      <w:r w:rsidRPr="003F0723">
        <w:rPr>
          <w:rFonts w:ascii="Arial" w:hAnsi="Arial" w:cs="Arial"/>
          <w:sz w:val="20"/>
          <w:szCs w:val="20"/>
        </w:rPr>
        <w:t xml:space="preserve"> - </w:t>
      </w:r>
      <w:r w:rsidRPr="003F0723">
        <w:rPr>
          <w:rFonts w:ascii="Arial" w:hAnsi="Arial" w:cs="Arial"/>
          <w:sz w:val="20"/>
          <w:szCs w:val="20"/>
        </w:rPr>
        <w:fldChar w:fldCharType="begin">
          <w:ffData>
            <w:name w:val="Check21"/>
            <w:enabled/>
            <w:calcOnExit w:val="0"/>
            <w:checkBox>
              <w:sizeAuto/>
              <w:default w:val="0"/>
              <w:checked w:val="0"/>
            </w:checkBox>
          </w:ffData>
        </w:fldChar>
      </w:r>
      <w:r w:rsidRPr="003F0723">
        <w:rPr>
          <w:rFonts w:ascii="Arial" w:hAnsi="Arial" w:cs="Arial"/>
          <w:sz w:val="20"/>
          <w:szCs w:val="20"/>
        </w:rPr>
        <w:instrText xml:space="preserve"> FORMCHECKBOX </w:instrText>
      </w:r>
      <w:r w:rsidRPr="003F0723">
        <w:rPr>
          <w:rFonts w:ascii="Arial" w:hAnsi="Arial" w:cs="Arial"/>
          <w:sz w:val="20"/>
          <w:szCs w:val="20"/>
        </w:rPr>
      </w:r>
      <w:r w:rsidRPr="003F0723">
        <w:rPr>
          <w:rFonts w:ascii="Arial" w:hAnsi="Arial" w:cs="Arial"/>
          <w:sz w:val="20"/>
          <w:szCs w:val="20"/>
        </w:rPr>
        <w:fldChar w:fldCharType="separate"/>
      </w:r>
      <w:r w:rsidRPr="003F0723">
        <w:rPr>
          <w:rFonts w:ascii="Arial" w:hAnsi="Arial" w:cs="Arial"/>
          <w:sz w:val="20"/>
          <w:szCs w:val="20"/>
        </w:rPr>
        <w:fldChar w:fldCharType="end"/>
      </w:r>
      <w:r w:rsidRPr="003F0723">
        <w:rPr>
          <w:rFonts w:ascii="Arial" w:hAnsi="Arial" w:cs="Arial"/>
          <w:sz w:val="20"/>
          <w:szCs w:val="20"/>
        </w:rPr>
        <w:t xml:space="preserve"> </w:t>
      </w:r>
      <w:r w:rsidRPr="00630798">
        <w:rPr>
          <w:rFonts w:ascii="Arial" w:hAnsi="Arial" w:cs="Arial"/>
          <w:b/>
          <w:sz w:val="20"/>
          <w:szCs w:val="20"/>
        </w:rPr>
        <w:t>SI</w:t>
      </w:r>
      <w:r w:rsidRPr="003F0723">
        <w:rPr>
          <w:rFonts w:ascii="Arial" w:hAnsi="Arial" w:cs="Arial"/>
          <w:sz w:val="20"/>
          <w:szCs w:val="20"/>
        </w:rPr>
        <w:t xml:space="preserve">  </w:t>
      </w:r>
    </w:p>
    <w:p w14:paraId="79B85A94" w14:textId="77777777" w:rsidR="0065544B" w:rsidRDefault="0065544B" w:rsidP="0065544B">
      <w:pPr>
        <w:pBdr>
          <w:top w:val="single" w:sz="4" w:space="1" w:color="auto"/>
          <w:left w:val="single" w:sz="4" w:space="0" w:color="auto"/>
          <w:bottom w:val="single" w:sz="4" w:space="1" w:color="auto"/>
          <w:right w:val="single" w:sz="4" w:space="1" w:color="auto"/>
        </w:pBdr>
        <w:autoSpaceDE w:val="0"/>
        <w:spacing w:line="360" w:lineRule="auto"/>
        <w:ind w:firstLine="426"/>
        <w:rPr>
          <w:rFonts w:ascii="Arial" w:hAnsi="Arial" w:cs="Arial"/>
          <w:sz w:val="20"/>
          <w:szCs w:val="20"/>
        </w:rPr>
      </w:pPr>
      <w:r w:rsidRPr="003F0723">
        <w:rPr>
          <w:rFonts w:ascii="Arial" w:hAnsi="Arial" w:cs="Arial"/>
          <w:sz w:val="20"/>
          <w:szCs w:val="20"/>
        </w:rPr>
        <w:fldChar w:fldCharType="begin">
          <w:ffData>
            <w:name w:val="Check21"/>
            <w:enabled/>
            <w:calcOnExit w:val="0"/>
            <w:checkBox>
              <w:sizeAuto/>
              <w:default w:val="0"/>
              <w:checked w:val="0"/>
            </w:checkBox>
          </w:ffData>
        </w:fldChar>
      </w:r>
      <w:r w:rsidRPr="003F0723">
        <w:rPr>
          <w:rFonts w:ascii="Arial" w:hAnsi="Arial" w:cs="Arial"/>
          <w:sz w:val="20"/>
          <w:szCs w:val="20"/>
        </w:rPr>
        <w:instrText xml:space="preserve"> FORMCHECKBOX </w:instrText>
      </w:r>
      <w:r w:rsidRPr="003F0723">
        <w:rPr>
          <w:rFonts w:ascii="Arial" w:hAnsi="Arial" w:cs="Arial"/>
          <w:sz w:val="20"/>
          <w:szCs w:val="20"/>
        </w:rPr>
      </w:r>
      <w:r w:rsidRPr="003F0723">
        <w:rPr>
          <w:rFonts w:ascii="Arial" w:hAnsi="Arial" w:cs="Arial"/>
          <w:sz w:val="20"/>
          <w:szCs w:val="20"/>
        </w:rPr>
        <w:fldChar w:fldCharType="separate"/>
      </w:r>
      <w:r w:rsidRPr="003F0723">
        <w:rPr>
          <w:rFonts w:ascii="Arial" w:hAnsi="Arial" w:cs="Arial"/>
          <w:sz w:val="20"/>
          <w:szCs w:val="20"/>
        </w:rPr>
        <w:fldChar w:fldCharType="end"/>
      </w:r>
      <w:r w:rsidRPr="003F0723">
        <w:rPr>
          <w:rFonts w:ascii="Arial" w:hAnsi="Arial" w:cs="Arial"/>
          <w:sz w:val="20"/>
          <w:szCs w:val="20"/>
        </w:rPr>
        <w:t xml:space="preserve"> </w:t>
      </w:r>
      <w:r w:rsidRPr="0065544B">
        <w:rPr>
          <w:rFonts w:ascii="Arial" w:hAnsi="Arial" w:cs="Arial"/>
          <w:sz w:val="20"/>
          <w:szCs w:val="20"/>
          <w:u w:val="single"/>
        </w:rPr>
        <w:t>difesa</w:t>
      </w:r>
      <w:r>
        <w:rPr>
          <w:rFonts w:ascii="Arial" w:hAnsi="Arial" w:cs="Arial"/>
          <w:sz w:val="20"/>
          <w:szCs w:val="20"/>
        </w:rPr>
        <w:tab/>
      </w:r>
      <w:r w:rsidRPr="003F0723">
        <w:rPr>
          <w:rFonts w:ascii="Arial" w:hAnsi="Arial" w:cs="Arial"/>
          <w:sz w:val="20"/>
          <w:szCs w:val="20"/>
        </w:rPr>
        <w:tab/>
      </w:r>
      <w:r>
        <w:rPr>
          <w:rFonts w:ascii="Arial" w:hAnsi="Arial" w:cs="Arial"/>
          <w:sz w:val="20"/>
          <w:szCs w:val="20"/>
        </w:rPr>
        <w:tab/>
      </w:r>
      <w:r w:rsidRPr="003F0723">
        <w:rPr>
          <w:rFonts w:ascii="Arial" w:hAnsi="Arial" w:cs="Arial"/>
          <w:sz w:val="20"/>
          <w:szCs w:val="20"/>
        </w:rPr>
        <w:tab/>
      </w:r>
      <w:r w:rsidRPr="003F0723">
        <w:rPr>
          <w:rFonts w:ascii="Arial" w:hAnsi="Arial" w:cs="Arial"/>
          <w:sz w:val="20"/>
          <w:szCs w:val="20"/>
        </w:rPr>
        <w:fldChar w:fldCharType="begin">
          <w:ffData>
            <w:name w:val="Check21"/>
            <w:enabled/>
            <w:calcOnExit w:val="0"/>
            <w:checkBox>
              <w:sizeAuto/>
              <w:default w:val="0"/>
              <w:checked w:val="0"/>
            </w:checkBox>
          </w:ffData>
        </w:fldChar>
      </w:r>
      <w:r w:rsidRPr="003F0723">
        <w:rPr>
          <w:rFonts w:ascii="Arial" w:hAnsi="Arial" w:cs="Arial"/>
          <w:sz w:val="20"/>
          <w:szCs w:val="20"/>
        </w:rPr>
        <w:instrText xml:space="preserve"> FORMCHECKBOX </w:instrText>
      </w:r>
      <w:r w:rsidRPr="003F0723">
        <w:rPr>
          <w:rFonts w:ascii="Arial" w:hAnsi="Arial" w:cs="Arial"/>
          <w:sz w:val="20"/>
          <w:szCs w:val="20"/>
        </w:rPr>
      </w:r>
      <w:r w:rsidRPr="003F0723">
        <w:rPr>
          <w:rFonts w:ascii="Arial" w:hAnsi="Arial" w:cs="Arial"/>
          <w:sz w:val="20"/>
          <w:szCs w:val="20"/>
        </w:rPr>
        <w:fldChar w:fldCharType="separate"/>
      </w:r>
      <w:r w:rsidRPr="003F0723">
        <w:rPr>
          <w:rFonts w:ascii="Arial" w:hAnsi="Arial" w:cs="Arial"/>
          <w:sz w:val="20"/>
          <w:szCs w:val="20"/>
        </w:rPr>
        <w:fldChar w:fldCharType="end"/>
      </w:r>
      <w:r w:rsidRPr="003F0723">
        <w:rPr>
          <w:rFonts w:ascii="Arial" w:hAnsi="Arial" w:cs="Arial"/>
          <w:sz w:val="20"/>
          <w:szCs w:val="20"/>
        </w:rPr>
        <w:t xml:space="preserve"> </w:t>
      </w:r>
      <w:r w:rsidRPr="00630798">
        <w:rPr>
          <w:rFonts w:ascii="Arial" w:hAnsi="Arial" w:cs="Arial"/>
          <w:b/>
          <w:sz w:val="20"/>
          <w:szCs w:val="20"/>
        </w:rPr>
        <w:t>NO</w:t>
      </w:r>
      <w:r w:rsidRPr="003F0723">
        <w:rPr>
          <w:rFonts w:ascii="Arial" w:hAnsi="Arial" w:cs="Arial"/>
          <w:sz w:val="20"/>
          <w:szCs w:val="20"/>
        </w:rPr>
        <w:t xml:space="preserve"> - </w:t>
      </w:r>
      <w:r w:rsidRPr="003F0723">
        <w:rPr>
          <w:rFonts w:ascii="Arial" w:hAnsi="Arial" w:cs="Arial"/>
          <w:sz w:val="20"/>
          <w:szCs w:val="20"/>
        </w:rPr>
        <w:fldChar w:fldCharType="begin">
          <w:ffData>
            <w:name w:val="Check21"/>
            <w:enabled/>
            <w:calcOnExit w:val="0"/>
            <w:checkBox>
              <w:sizeAuto/>
              <w:default w:val="0"/>
              <w:checked w:val="0"/>
            </w:checkBox>
          </w:ffData>
        </w:fldChar>
      </w:r>
      <w:r w:rsidRPr="003F0723">
        <w:rPr>
          <w:rFonts w:ascii="Arial" w:hAnsi="Arial" w:cs="Arial"/>
          <w:sz w:val="20"/>
          <w:szCs w:val="20"/>
        </w:rPr>
        <w:instrText xml:space="preserve"> FORMCHECKBOX </w:instrText>
      </w:r>
      <w:r w:rsidRPr="003F0723">
        <w:rPr>
          <w:rFonts w:ascii="Arial" w:hAnsi="Arial" w:cs="Arial"/>
          <w:sz w:val="20"/>
          <w:szCs w:val="20"/>
        </w:rPr>
      </w:r>
      <w:r w:rsidRPr="003F0723">
        <w:rPr>
          <w:rFonts w:ascii="Arial" w:hAnsi="Arial" w:cs="Arial"/>
          <w:sz w:val="20"/>
          <w:szCs w:val="20"/>
        </w:rPr>
        <w:fldChar w:fldCharType="separate"/>
      </w:r>
      <w:r w:rsidRPr="003F0723">
        <w:rPr>
          <w:rFonts w:ascii="Arial" w:hAnsi="Arial" w:cs="Arial"/>
          <w:sz w:val="20"/>
          <w:szCs w:val="20"/>
        </w:rPr>
        <w:fldChar w:fldCharType="end"/>
      </w:r>
      <w:r w:rsidRPr="003F0723">
        <w:rPr>
          <w:rFonts w:ascii="Arial" w:hAnsi="Arial" w:cs="Arial"/>
          <w:sz w:val="20"/>
          <w:szCs w:val="20"/>
        </w:rPr>
        <w:t xml:space="preserve"> </w:t>
      </w:r>
      <w:r w:rsidRPr="00630798">
        <w:rPr>
          <w:rFonts w:ascii="Arial" w:hAnsi="Arial" w:cs="Arial"/>
          <w:b/>
          <w:sz w:val="20"/>
          <w:szCs w:val="20"/>
        </w:rPr>
        <w:t>SI</w:t>
      </w:r>
      <w:r w:rsidRPr="003F0723">
        <w:rPr>
          <w:rFonts w:ascii="Arial" w:hAnsi="Arial" w:cs="Arial"/>
          <w:sz w:val="20"/>
          <w:szCs w:val="20"/>
        </w:rPr>
        <w:t xml:space="preserve">  </w:t>
      </w:r>
    </w:p>
    <w:p w14:paraId="3077D99A" w14:textId="77777777" w:rsidR="0065544B" w:rsidRPr="003F0723" w:rsidRDefault="0065544B" w:rsidP="0065544B">
      <w:pPr>
        <w:pBdr>
          <w:top w:val="single" w:sz="4" w:space="1" w:color="auto"/>
          <w:left w:val="single" w:sz="4" w:space="0" w:color="auto"/>
          <w:bottom w:val="single" w:sz="4" w:space="1" w:color="auto"/>
          <w:right w:val="single" w:sz="4" w:space="1" w:color="auto"/>
        </w:pBdr>
        <w:autoSpaceDE w:val="0"/>
        <w:spacing w:line="360" w:lineRule="auto"/>
        <w:ind w:firstLine="426"/>
        <w:rPr>
          <w:rFonts w:ascii="Arial" w:hAnsi="Arial" w:cs="Arial"/>
          <w:sz w:val="20"/>
          <w:szCs w:val="20"/>
        </w:rPr>
      </w:pPr>
      <w:r w:rsidRPr="003F0723">
        <w:rPr>
          <w:rFonts w:ascii="Arial" w:hAnsi="Arial" w:cs="Arial"/>
          <w:sz w:val="20"/>
          <w:szCs w:val="20"/>
        </w:rPr>
        <w:fldChar w:fldCharType="begin">
          <w:ffData>
            <w:name w:val="Check21"/>
            <w:enabled/>
            <w:calcOnExit w:val="0"/>
            <w:checkBox>
              <w:sizeAuto/>
              <w:default w:val="0"/>
              <w:checked w:val="0"/>
            </w:checkBox>
          </w:ffData>
        </w:fldChar>
      </w:r>
      <w:r w:rsidRPr="003F0723">
        <w:rPr>
          <w:rFonts w:ascii="Arial" w:hAnsi="Arial" w:cs="Arial"/>
          <w:sz w:val="20"/>
          <w:szCs w:val="20"/>
        </w:rPr>
        <w:instrText xml:space="preserve"> FORMCHECKBOX </w:instrText>
      </w:r>
      <w:r w:rsidRPr="003F0723">
        <w:rPr>
          <w:rFonts w:ascii="Arial" w:hAnsi="Arial" w:cs="Arial"/>
          <w:sz w:val="20"/>
          <w:szCs w:val="20"/>
        </w:rPr>
      </w:r>
      <w:r w:rsidRPr="003F0723">
        <w:rPr>
          <w:rFonts w:ascii="Arial" w:hAnsi="Arial" w:cs="Arial"/>
          <w:sz w:val="20"/>
          <w:szCs w:val="20"/>
        </w:rPr>
        <w:fldChar w:fldCharType="separate"/>
      </w:r>
      <w:r w:rsidRPr="003F0723">
        <w:rPr>
          <w:rFonts w:ascii="Arial" w:hAnsi="Arial" w:cs="Arial"/>
          <w:sz w:val="20"/>
          <w:szCs w:val="20"/>
        </w:rPr>
        <w:fldChar w:fldCharType="end"/>
      </w:r>
      <w:r w:rsidRPr="003F0723">
        <w:rPr>
          <w:rFonts w:ascii="Arial" w:hAnsi="Arial" w:cs="Arial"/>
          <w:sz w:val="20"/>
          <w:szCs w:val="20"/>
        </w:rPr>
        <w:t xml:space="preserve"> </w:t>
      </w:r>
      <w:r w:rsidRPr="0065544B">
        <w:rPr>
          <w:rFonts w:ascii="Arial" w:hAnsi="Arial" w:cs="Arial"/>
          <w:sz w:val="20"/>
          <w:szCs w:val="20"/>
          <w:u w:val="single"/>
        </w:rPr>
        <w:t>raccolta</w:t>
      </w:r>
      <w:r w:rsidRPr="003F0723">
        <w:rPr>
          <w:rFonts w:ascii="Arial" w:hAnsi="Arial" w:cs="Arial"/>
          <w:sz w:val="20"/>
          <w:szCs w:val="20"/>
        </w:rPr>
        <w:tab/>
      </w: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sidRPr="003F0723">
        <w:rPr>
          <w:rFonts w:ascii="Arial" w:hAnsi="Arial" w:cs="Arial"/>
          <w:sz w:val="20"/>
          <w:szCs w:val="20"/>
        </w:rPr>
        <w:tab/>
      </w:r>
      <w:r w:rsidRPr="003F0723">
        <w:rPr>
          <w:rFonts w:ascii="Arial" w:hAnsi="Arial" w:cs="Arial"/>
          <w:sz w:val="20"/>
          <w:szCs w:val="20"/>
        </w:rPr>
        <w:fldChar w:fldCharType="begin">
          <w:ffData>
            <w:name w:val="Check21"/>
            <w:enabled/>
            <w:calcOnExit w:val="0"/>
            <w:checkBox>
              <w:sizeAuto/>
              <w:default w:val="0"/>
              <w:checked w:val="0"/>
            </w:checkBox>
          </w:ffData>
        </w:fldChar>
      </w:r>
      <w:r w:rsidRPr="003F0723">
        <w:rPr>
          <w:rFonts w:ascii="Arial" w:hAnsi="Arial" w:cs="Arial"/>
          <w:sz w:val="20"/>
          <w:szCs w:val="20"/>
        </w:rPr>
        <w:instrText xml:space="preserve"> FORMCHECKBOX </w:instrText>
      </w:r>
      <w:r w:rsidRPr="003F0723">
        <w:rPr>
          <w:rFonts w:ascii="Arial" w:hAnsi="Arial" w:cs="Arial"/>
          <w:sz w:val="20"/>
          <w:szCs w:val="20"/>
        </w:rPr>
      </w:r>
      <w:r w:rsidRPr="003F0723">
        <w:rPr>
          <w:rFonts w:ascii="Arial" w:hAnsi="Arial" w:cs="Arial"/>
          <w:sz w:val="20"/>
          <w:szCs w:val="20"/>
        </w:rPr>
        <w:fldChar w:fldCharType="separate"/>
      </w:r>
      <w:r w:rsidRPr="003F0723">
        <w:rPr>
          <w:rFonts w:ascii="Arial" w:hAnsi="Arial" w:cs="Arial"/>
          <w:sz w:val="20"/>
          <w:szCs w:val="20"/>
        </w:rPr>
        <w:fldChar w:fldCharType="end"/>
      </w:r>
      <w:r w:rsidRPr="003F0723">
        <w:rPr>
          <w:rFonts w:ascii="Arial" w:hAnsi="Arial" w:cs="Arial"/>
          <w:sz w:val="20"/>
          <w:szCs w:val="20"/>
        </w:rPr>
        <w:t xml:space="preserve"> </w:t>
      </w:r>
      <w:r w:rsidRPr="00630798">
        <w:rPr>
          <w:rFonts w:ascii="Arial" w:hAnsi="Arial" w:cs="Arial"/>
          <w:b/>
          <w:sz w:val="20"/>
          <w:szCs w:val="20"/>
        </w:rPr>
        <w:t>NO</w:t>
      </w:r>
      <w:r w:rsidRPr="003F0723">
        <w:rPr>
          <w:rFonts w:ascii="Arial" w:hAnsi="Arial" w:cs="Arial"/>
          <w:sz w:val="20"/>
          <w:szCs w:val="20"/>
        </w:rPr>
        <w:t xml:space="preserve"> - </w:t>
      </w:r>
      <w:r w:rsidRPr="003F0723">
        <w:rPr>
          <w:rFonts w:ascii="Arial" w:hAnsi="Arial" w:cs="Arial"/>
          <w:sz w:val="20"/>
          <w:szCs w:val="20"/>
        </w:rPr>
        <w:fldChar w:fldCharType="begin">
          <w:ffData>
            <w:name w:val="Check21"/>
            <w:enabled/>
            <w:calcOnExit w:val="0"/>
            <w:checkBox>
              <w:sizeAuto/>
              <w:default w:val="0"/>
              <w:checked w:val="0"/>
            </w:checkBox>
          </w:ffData>
        </w:fldChar>
      </w:r>
      <w:r w:rsidRPr="003F0723">
        <w:rPr>
          <w:rFonts w:ascii="Arial" w:hAnsi="Arial" w:cs="Arial"/>
          <w:sz w:val="20"/>
          <w:szCs w:val="20"/>
        </w:rPr>
        <w:instrText xml:space="preserve"> FORMCHECKBOX </w:instrText>
      </w:r>
      <w:r w:rsidRPr="003F0723">
        <w:rPr>
          <w:rFonts w:ascii="Arial" w:hAnsi="Arial" w:cs="Arial"/>
          <w:sz w:val="20"/>
          <w:szCs w:val="20"/>
        </w:rPr>
      </w:r>
      <w:r w:rsidRPr="003F0723">
        <w:rPr>
          <w:rFonts w:ascii="Arial" w:hAnsi="Arial" w:cs="Arial"/>
          <w:sz w:val="20"/>
          <w:szCs w:val="20"/>
        </w:rPr>
        <w:fldChar w:fldCharType="separate"/>
      </w:r>
      <w:r w:rsidRPr="003F0723">
        <w:rPr>
          <w:rFonts w:ascii="Arial" w:hAnsi="Arial" w:cs="Arial"/>
          <w:sz w:val="20"/>
          <w:szCs w:val="20"/>
        </w:rPr>
        <w:fldChar w:fldCharType="end"/>
      </w:r>
      <w:r w:rsidRPr="003F0723">
        <w:rPr>
          <w:rFonts w:ascii="Arial" w:hAnsi="Arial" w:cs="Arial"/>
          <w:sz w:val="20"/>
          <w:szCs w:val="20"/>
        </w:rPr>
        <w:t xml:space="preserve"> </w:t>
      </w:r>
      <w:r w:rsidRPr="00630798">
        <w:rPr>
          <w:rFonts w:ascii="Arial" w:hAnsi="Arial" w:cs="Arial"/>
          <w:b/>
          <w:sz w:val="20"/>
          <w:szCs w:val="20"/>
        </w:rPr>
        <w:t>SI</w:t>
      </w:r>
      <w:r w:rsidRPr="003F0723">
        <w:rPr>
          <w:rFonts w:ascii="Arial" w:hAnsi="Arial" w:cs="Arial"/>
          <w:sz w:val="20"/>
          <w:szCs w:val="20"/>
        </w:rPr>
        <w:t xml:space="preserve">  </w:t>
      </w:r>
    </w:p>
    <w:p w14:paraId="38FA15A1" w14:textId="77777777" w:rsidR="00B95FF4" w:rsidRDefault="0083436C" w:rsidP="0083436C">
      <w:pPr>
        <w:pBdr>
          <w:top w:val="single" w:sz="4" w:space="1" w:color="auto"/>
          <w:left w:val="single" w:sz="4" w:space="0" w:color="auto"/>
          <w:bottom w:val="single" w:sz="4" w:space="1" w:color="auto"/>
          <w:right w:val="single" w:sz="4" w:space="1" w:color="auto"/>
        </w:pBdr>
        <w:autoSpaceDE w:val="0"/>
        <w:spacing w:after="120"/>
        <w:ind w:firstLine="426"/>
        <w:jc w:val="both"/>
        <w:rPr>
          <w:rFonts w:ascii="Arial" w:hAnsi="Arial" w:cs="Arial"/>
          <w:sz w:val="20"/>
          <w:szCs w:val="20"/>
        </w:rPr>
      </w:pPr>
      <w:r>
        <w:rPr>
          <w:rFonts w:ascii="Arial" w:hAnsi="Arial" w:cs="Arial"/>
          <w:sz w:val="20"/>
          <w:szCs w:val="20"/>
        </w:rPr>
        <w:t xml:space="preserve">Per evitare </w:t>
      </w:r>
      <w:r w:rsidR="00173278">
        <w:rPr>
          <w:rFonts w:ascii="Arial" w:hAnsi="Arial" w:cs="Arial"/>
          <w:sz w:val="20"/>
          <w:szCs w:val="20"/>
        </w:rPr>
        <w:t xml:space="preserve">possibili </w:t>
      </w:r>
      <w:r>
        <w:rPr>
          <w:rFonts w:ascii="Arial" w:hAnsi="Arial" w:cs="Arial"/>
          <w:sz w:val="20"/>
          <w:szCs w:val="20"/>
        </w:rPr>
        <w:t xml:space="preserve">contaminazioni, applico le seguenti precauzioni: </w:t>
      </w:r>
    </w:p>
    <w:p w14:paraId="35A9BB65" w14:textId="77777777" w:rsidR="00626F7F" w:rsidRPr="0065544B" w:rsidRDefault="00626F7F" w:rsidP="00626F7F">
      <w:pPr>
        <w:pBdr>
          <w:top w:val="single" w:sz="4" w:space="1" w:color="auto"/>
          <w:left w:val="single" w:sz="4" w:space="0" w:color="auto"/>
          <w:bottom w:val="single" w:sz="4" w:space="1" w:color="auto"/>
          <w:right w:val="single" w:sz="4" w:space="1" w:color="auto"/>
        </w:pBdr>
        <w:autoSpaceDE w:val="0"/>
        <w:spacing w:after="120"/>
        <w:ind w:firstLine="426"/>
        <w:jc w:val="both"/>
        <w:rPr>
          <w:rFonts w:ascii="Arial" w:hAnsi="Arial" w:cs="Arial"/>
          <w:sz w:val="20"/>
          <w:szCs w:val="20"/>
        </w:rPr>
      </w:pPr>
      <w:r w:rsidRPr="003F0723">
        <w:rPr>
          <w:rFonts w:ascii="Arial" w:hAnsi="Arial" w:cs="Arial"/>
          <w:sz w:val="20"/>
          <w:szCs w:val="20"/>
        </w:rPr>
        <w:fldChar w:fldCharType="begin">
          <w:ffData>
            <w:name w:val="Check21"/>
            <w:enabled/>
            <w:calcOnExit w:val="0"/>
            <w:checkBox>
              <w:sizeAuto/>
              <w:default w:val="0"/>
              <w:checked w:val="0"/>
            </w:checkBox>
          </w:ffData>
        </w:fldChar>
      </w:r>
      <w:r w:rsidRPr="003F0723">
        <w:rPr>
          <w:rFonts w:ascii="Arial" w:hAnsi="Arial" w:cs="Arial"/>
          <w:sz w:val="20"/>
          <w:szCs w:val="20"/>
        </w:rPr>
        <w:instrText xml:space="preserve"> FORMCHECKBOX </w:instrText>
      </w:r>
      <w:r w:rsidRPr="003F0723">
        <w:rPr>
          <w:rFonts w:ascii="Arial" w:hAnsi="Arial" w:cs="Arial"/>
          <w:sz w:val="20"/>
          <w:szCs w:val="20"/>
        </w:rPr>
      </w:r>
      <w:r w:rsidRPr="003F0723">
        <w:rPr>
          <w:rFonts w:ascii="Arial" w:hAnsi="Arial" w:cs="Arial"/>
          <w:sz w:val="20"/>
          <w:szCs w:val="20"/>
        </w:rPr>
        <w:fldChar w:fldCharType="separate"/>
      </w:r>
      <w:r w:rsidRPr="003F0723">
        <w:rPr>
          <w:rFonts w:ascii="Arial" w:hAnsi="Arial" w:cs="Arial"/>
          <w:sz w:val="20"/>
          <w:szCs w:val="20"/>
        </w:rPr>
        <w:fldChar w:fldCharType="end"/>
      </w:r>
      <w:r w:rsidRPr="003F0723">
        <w:rPr>
          <w:rFonts w:ascii="Arial" w:hAnsi="Arial" w:cs="Arial"/>
          <w:sz w:val="20"/>
          <w:szCs w:val="20"/>
        </w:rPr>
        <w:t xml:space="preserve"> </w:t>
      </w:r>
      <w:r>
        <w:rPr>
          <w:rFonts w:ascii="Arial" w:hAnsi="Arial" w:cs="Arial"/>
          <w:sz w:val="20"/>
          <w:szCs w:val="20"/>
        </w:rPr>
        <w:t xml:space="preserve">accurata </w:t>
      </w:r>
      <w:r w:rsidRPr="0065544B">
        <w:rPr>
          <w:rFonts w:ascii="Arial" w:hAnsi="Arial" w:cs="Arial"/>
          <w:sz w:val="20"/>
          <w:szCs w:val="20"/>
        </w:rPr>
        <w:t xml:space="preserve">pulizia </w:t>
      </w:r>
      <w:r>
        <w:rPr>
          <w:rFonts w:ascii="Arial" w:hAnsi="Arial" w:cs="Arial"/>
          <w:sz w:val="20"/>
          <w:szCs w:val="20"/>
        </w:rPr>
        <w:t>dei macchinari/a</w:t>
      </w:r>
      <w:r w:rsidRPr="0065544B">
        <w:rPr>
          <w:rFonts w:ascii="Arial" w:hAnsi="Arial" w:cs="Arial"/>
          <w:sz w:val="20"/>
          <w:szCs w:val="20"/>
        </w:rPr>
        <w:t>ttrezzatur</w:t>
      </w:r>
      <w:r>
        <w:rPr>
          <w:rFonts w:ascii="Arial" w:hAnsi="Arial" w:cs="Arial"/>
          <w:sz w:val="20"/>
          <w:szCs w:val="20"/>
        </w:rPr>
        <w:t>e</w:t>
      </w:r>
      <w:r w:rsidRPr="0065544B">
        <w:rPr>
          <w:rFonts w:ascii="Arial" w:hAnsi="Arial" w:cs="Arial"/>
          <w:sz w:val="20"/>
          <w:szCs w:val="20"/>
        </w:rPr>
        <w:t xml:space="preserve"> e </w:t>
      </w:r>
      <w:r>
        <w:rPr>
          <w:rFonts w:ascii="Arial" w:hAnsi="Arial" w:cs="Arial"/>
          <w:sz w:val="20"/>
          <w:szCs w:val="20"/>
        </w:rPr>
        <w:t>registrazione della pulizia nel registro colturale</w:t>
      </w:r>
    </w:p>
    <w:p w14:paraId="7B8019AB" w14:textId="77777777" w:rsidR="00150E98" w:rsidRPr="003F0723" w:rsidRDefault="0065544B" w:rsidP="0083436C">
      <w:pPr>
        <w:pBdr>
          <w:top w:val="single" w:sz="4" w:space="1" w:color="auto"/>
          <w:left w:val="single" w:sz="4" w:space="0" w:color="auto"/>
          <w:bottom w:val="single" w:sz="4" w:space="1" w:color="auto"/>
          <w:right w:val="single" w:sz="4" w:space="1" w:color="auto"/>
        </w:pBdr>
        <w:autoSpaceDE w:val="0"/>
        <w:spacing w:after="120"/>
        <w:ind w:firstLine="426"/>
        <w:jc w:val="both"/>
        <w:rPr>
          <w:rFonts w:ascii="Arial" w:hAnsi="Arial" w:cs="Arial"/>
          <w:sz w:val="20"/>
          <w:szCs w:val="20"/>
        </w:rPr>
      </w:pPr>
      <w:r w:rsidRPr="003F0723">
        <w:rPr>
          <w:rFonts w:ascii="Arial" w:hAnsi="Arial" w:cs="Arial"/>
          <w:sz w:val="20"/>
          <w:szCs w:val="20"/>
        </w:rPr>
        <w:fldChar w:fldCharType="begin">
          <w:ffData>
            <w:name w:val="Check21"/>
            <w:enabled/>
            <w:calcOnExit w:val="0"/>
            <w:checkBox>
              <w:sizeAuto/>
              <w:default w:val="0"/>
              <w:checked w:val="0"/>
            </w:checkBox>
          </w:ffData>
        </w:fldChar>
      </w:r>
      <w:r w:rsidRPr="003F0723">
        <w:rPr>
          <w:rFonts w:ascii="Arial" w:hAnsi="Arial" w:cs="Arial"/>
          <w:sz w:val="20"/>
          <w:szCs w:val="20"/>
        </w:rPr>
        <w:instrText xml:space="preserve"> FORMCHECKBOX </w:instrText>
      </w:r>
      <w:r w:rsidRPr="003F0723">
        <w:rPr>
          <w:rFonts w:ascii="Arial" w:hAnsi="Arial" w:cs="Arial"/>
          <w:sz w:val="20"/>
          <w:szCs w:val="20"/>
        </w:rPr>
      </w:r>
      <w:r w:rsidRPr="003F0723">
        <w:rPr>
          <w:rFonts w:ascii="Arial" w:hAnsi="Arial" w:cs="Arial"/>
          <w:sz w:val="20"/>
          <w:szCs w:val="20"/>
        </w:rPr>
        <w:fldChar w:fldCharType="separate"/>
      </w:r>
      <w:r w:rsidRPr="003F0723">
        <w:rPr>
          <w:rFonts w:ascii="Arial" w:hAnsi="Arial" w:cs="Arial"/>
          <w:sz w:val="20"/>
          <w:szCs w:val="20"/>
        </w:rPr>
        <w:fldChar w:fldCharType="end"/>
      </w:r>
      <w:r w:rsidRPr="003F0723">
        <w:rPr>
          <w:rFonts w:ascii="Arial" w:hAnsi="Arial" w:cs="Arial"/>
          <w:sz w:val="20"/>
          <w:szCs w:val="20"/>
        </w:rPr>
        <w:t xml:space="preserve"> </w:t>
      </w:r>
      <w:r w:rsidRPr="0065544B">
        <w:rPr>
          <w:rFonts w:ascii="Arial" w:hAnsi="Arial" w:cs="Arial"/>
          <w:sz w:val="20"/>
          <w:szCs w:val="20"/>
        </w:rPr>
        <w:t>altro</w:t>
      </w:r>
      <w:r>
        <w:rPr>
          <w:rFonts w:ascii="Arial" w:hAnsi="Arial" w:cs="Arial"/>
          <w:sz w:val="20"/>
          <w:szCs w:val="20"/>
        </w:rPr>
        <w:t xml:space="preserve"> </w:t>
      </w:r>
      <w:r w:rsidR="0083436C" w:rsidRPr="00D30442">
        <w:rPr>
          <w:rFonts w:ascii="Arial" w:hAnsi="Arial" w:cs="Arial"/>
          <w:i/>
          <w:iCs/>
          <w:sz w:val="18"/>
          <w:szCs w:val="18"/>
        </w:rPr>
        <w:fldChar w:fldCharType="begin">
          <w:ffData>
            <w:name w:val=""/>
            <w:enabled/>
            <w:calcOnExit w:val="0"/>
            <w:textInput/>
          </w:ffData>
        </w:fldChar>
      </w:r>
      <w:r w:rsidR="0083436C" w:rsidRPr="00D30442">
        <w:rPr>
          <w:rFonts w:ascii="Arial" w:hAnsi="Arial" w:cs="Arial"/>
          <w:i/>
          <w:iCs/>
          <w:sz w:val="18"/>
          <w:szCs w:val="18"/>
        </w:rPr>
        <w:instrText xml:space="preserve"> FORMTEXT </w:instrText>
      </w:r>
      <w:r w:rsidR="0083436C" w:rsidRPr="00D30442">
        <w:rPr>
          <w:rFonts w:ascii="Arial" w:hAnsi="Arial" w:cs="Arial"/>
          <w:i/>
          <w:iCs/>
          <w:sz w:val="18"/>
          <w:szCs w:val="18"/>
        </w:rPr>
      </w:r>
      <w:r w:rsidR="0083436C" w:rsidRPr="00D30442">
        <w:rPr>
          <w:rFonts w:ascii="Arial" w:hAnsi="Arial" w:cs="Arial"/>
          <w:i/>
          <w:iCs/>
          <w:sz w:val="18"/>
          <w:szCs w:val="18"/>
        </w:rPr>
        <w:fldChar w:fldCharType="separate"/>
      </w:r>
      <w:r w:rsidR="0083436C" w:rsidRPr="00D30442">
        <w:rPr>
          <w:rFonts w:ascii="Arial" w:hAnsi="Arial" w:cs="Arial"/>
          <w:i/>
          <w:iCs/>
          <w:noProof/>
          <w:sz w:val="18"/>
          <w:szCs w:val="18"/>
        </w:rPr>
        <w:t> </w:t>
      </w:r>
      <w:r w:rsidR="0083436C" w:rsidRPr="00D30442">
        <w:rPr>
          <w:rFonts w:ascii="Arial" w:hAnsi="Arial" w:cs="Arial"/>
          <w:i/>
          <w:iCs/>
          <w:noProof/>
          <w:sz w:val="18"/>
          <w:szCs w:val="18"/>
        </w:rPr>
        <w:t> </w:t>
      </w:r>
      <w:r w:rsidR="0083436C" w:rsidRPr="00D30442">
        <w:rPr>
          <w:rFonts w:ascii="Arial" w:hAnsi="Arial" w:cs="Arial"/>
          <w:i/>
          <w:iCs/>
          <w:noProof/>
          <w:sz w:val="18"/>
          <w:szCs w:val="18"/>
        </w:rPr>
        <w:t> </w:t>
      </w:r>
      <w:r w:rsidR="0083436C" w:rsidRPr="00D30442">
        <w:rPr>
          <w:rFonts w:ascii="Arial" w:hAnsi="Arial" w:cs="Arial"/>
          <w:i/>
          <w:iCs/>
          <w:noProof/>
          <w:sz w:val="18"/>
          <w:szCs w:val="18"/>
        </w:rPr>
        <w:t> </w:t>
      </w:r>
      <w:r w:rsidR="0083436C" w:rsidRPr="00D30442">
        <w:rPr>
          <w:rFonts w:ascii="Arial" w:hAnsi="Arial" w:cs="Arial"/>
          <w:i/>
          <w:iCs/>
          <w:noProof/>
          <w:sz w:val="18"/>
          <w:szCs w:val="18"/>
        </w:rPr>
        <w:t> </w:t>
      </w:r>
      <w:r w:rsidR="0083436C" w:rsidRPr="00D30442">
        <w:rPr>
          <w:rFonts w:ascii="Arial" w:hAnsi="Arial" w:cs="Arial"/>
          <w:i/>
          <w:iCs/>
          <w:sz w:val="18"/>
          <w:szCs w:val="18"/>
        </w:rPr>
        <w:fldChar w:fldCharType="end"/>
      </w:r>
    </w:p>
    <w:p w14:paraId="10785662" w14:textId="72C61EB5" w:rsidR="005E65B8" w:rsidRDefault="005E65B8" w:rsidP="005E65B8">
      <w:pPr>
        <w:pBdr>
          <w:top w:val="single" w:sz="4" w:space="1" w:color="auto"/>
          <w:left w:val="single" w:sz="4" w:space="0" w:color="auto"/>
          <w:bottom w:val="single" w:sz="4" w:space="1" w:color="auto"/>
          <w:right w:val="single" w:sz="4" w:space="1" w:color="auto"/>
        </w:pBdr>
        <w:autoSpaceDE w:val="0"/>
        <w:spacing w:line="360" w:lineRule="auto"/>
        <w:ind w:left="425" w:hanging="425"/>
        <w:rPr>
          <w:rFonts w:ascii="Arial" w:hAnsi="Arial" w:cs="Arial"/>
          <w:sz w:val="20"/>
          <w:szCs w:val="20"/>
          <w:u w:val="single"/>
        </w:rPr>
      </w:pPr>
      <w:r>
        <w:rPr>
          <w:rFonts w:ascii="Arial" w:hAnsi="Arial" w:cs="Arial"/>
          <w:sz w:val="20"/>
          <w:szCs w:val="20"/>
        </w:rPr>
        <w:t xml:space="preserve">     </w:t>
      </w:r>
      <w:r>
        <w:rPr>
          <w:rFonts w:ascii="Arial" w:hAnsi="Arial" w:cs="Arial"/>
          <w:sz w:val="20"/>
          <w:szCs w:val="20"/>
          <w:u w:val="single"/>
        </w:rPr>
        <w:t>Sono io stesso un contoterzista</w:t>
      </w:r>
      <w:r w:rsidR="00EE67CF">
        <w:rPr>
          <w:rFonts w:ascii="Arial" w:hAnsi="Arial" w:cs="Arial"/>
          <w:sz w:val="20"/>
          <w:szCs w:val="20"/>
          <w:u w:val="single"/>
        </w:rPr>
        <w:t>:</w:t>
      </w:r>
      <w:r w:rsidR="00EE67CF">
        <w:rPr>
          <w:rFonts w:ascii="Arial" w:hAnsi="Arial" w:cs="Arial"/>
          <w:sz w:val="20"/>
          <w:szCs w:val="20"/>
          <w:u w:val="single"/>
        </w:rPr>
        <w:tab/>
      </w:r>
      <w:r w:rsidR="00EE67CF" w:rsidRPr="00EE67CF">
        <w:rPr>
          <w:rFonts w:ascii="Arial" w:hAnsi="Arial" w:cs="Arial"/>
          <w:sz w:val="20"/>
          <w:szCs w:val="20"/>
        </w:rPr>
        <w:t xml:space="preserve"> </w:t>
      </w:r>
      <w:r w:rsidR="00EE67CF">
        <w:rPr>
          <w:rFonts w:ascii="Arial" w:hAnsi="Arial" w:cs="Arial"/>
          <w:sz w:val="20"/>
          <w:szCs w:val="20"/>
        </w:rPr>
        <w:tab/>
      </w:r>
      <w:r w:rsidR="00EE67CF" w:rsidRPr="003F0723">
        <w:rPr>
          <w:rFonts w:ascii="Arial" w:hAnsi="Arial" w:cs="Arial"/>
          <w:sz w:val="20"/>
          <w:szCs w:val="20"/>
        </w:rPr>
        <w:fldChar w:fldCharType="begin">
          <w:ffData>
            <w:name w:val="Check21"/>
            <w:enabled/>
            <w:calcOnExit w:val="0"/>
            <w:checkBox>
              <w:sizeAuto/>
              <w:default w:val="0"/>
              <w:checked w:val="0"/>
            </w:checkBox>
          </w:ffData>
        </w:fldChar>
      </w:r>
      <w:r w:rsidR="00EE67CF" w:rsidRPr="003F0723">
        <w:rPr>
          <w:rFonts w:ascii="Arial" w:hAnsi="Arial" w:cs="Arial"/>
          <w:sz w:val="20"/>
          <w:szCs w:val="20"/>
        </w:rPr>
        <w:instrText xml:space="preserve"> FORMCHECKBOX </w:instrText>
      </w:r>
      <w:r w:rsidR="00EE67CF" w:rsidRPr="003F0723">
        <w:rPr>
          <w:rFonts w:ascii="Arial" w:hAnsi="Arial" w:cs="Arial"/>
          <w:sz w:val="20"/>
          <w:szCs w:val="20"/>
        </w:rPr>
      </w:r>
      <w:r w:rsidR="00EE67CF" w:rsidRPr="003F0723">
        <w:rPr>
          <w:rFonts w:ascii="Arial" w:hAnsi="Arial" w:cs="Arial"/>
          <w:sz w:val="20"/>
          <w:szCs w:val="20"/>
        </w:rPr>
        <w:fldChar w:fldCharType="separate"/>
      </w:r>
      <w:r w:rsidR="00EE67CF" w:rsidRPr="003F0723">
        <w:rPr>
          <w:rFonts w:ascii="Arial" w:hAnsi="Arial" w:cs="Arial"/>
          <w:sz w:val="20"/>
          <w:szCs w:val="20"/>
        </w:rPr>
        <w:fldChar w:fldCharType="end"/>
      </w:r>
      <w:r w:rsidR="00EE67CF" w:rsidRPr="003F0723">
        <w:rPr>
          <w:rFonts w:ascii="Arial" w:hAnsi="Arial" w:cs="Arial"/>
          <w:sz w:val="20"/>
          <w:szCs w:val="20"/>
        </w:rPr>
        <w:t xml:space="preserve"> </w:t>
      </w:r>
      <w:r w:rsidR="00EE67CF" w:rsidRPr="00630798">
        <w:rPr>
          <w:rFonts w:ascii="Arial" w:hAnsi="Arial" w:cs="Arial"/>
          <w:b/>
          <w:sz w:val="20"/>
          <w:szCs w:val="20"/>
        </w:rPr>
        <w:t>NO</w:t>
      </w:r>
      <w:r w:rsidR="00EE67CF" w:rsidRPr="003F0723">
        <w:rPr>
          <w:rFonts w:ascii="Arial" w:hAnsi="Arial" w:cs="Arial"/>
          <w:sz w:val="20"/>
          <w:szCs w:val="20"/>
        </w:rPr>
        <w:t xml:space="preserve"> - </w:t>
      </w:r>
      <w:r w:rsidR="00EE67CF" w:rsidRPr="003F0723">
        <w:rPr>
          <w:rFonts w:ascii="Arial" w:hAnsi="Arial" w:cs="Arial"/>
          <w:sz w:val="20"/>
          <w:szCs w:val="20"/>
        </w:rPr>
        <w:fldChar w:fldCharType="begin">
          <w:ffData>
            <w:name w:val="Check21"/>
            <w:enabled/>
            <w:calcOnExit w:val="0"/>
            <w:checkBox>
              <w:sizeAuto/>
              <w:default w:val="0"/>
              <w:checked w:val="0"/>
            </w:checkBox>
          </w:ffData>
        </w:fldChar>
      </w:r>
      <w:r w:rsidR="00EE67CF" w:rsidRPr="003F0723">
        <w:rPr>
          <w:rFonts w:ascii="Arial" w:hAnsi="Arial" w:cs="Arial"/>
          <w:sz w:val="20"/>
          <w:szCs w:val="20"/>
        </w:rPr>
        <w:instrText xml:space="preserve"> FORMCHECKBOX </w:instrText>
      </w:r>
      <w:r w:rsidR="00EE67CF" w:rsidRPr="003F0723">
        <w:rPr>
          <w:rFonts w:ascii="Arial" w:hAnsi="Arial" w:cs="Arial"/>
          <w:sz w:val="20"/>
          <w:szCs w:val="20"/>
        </w:rPr>
      </w:r>
      <w:r w:rsidR="00EE67CF" w:rsidRPr="003F0723">
        <w:rPr>
          <w:rFonts w:ascii="Arial" w:hAnsi="Arial" w:cs="Arial"/>
          <w:sz w:val="20"/>
          <w:szCs w:val="20"/>
        </w:rPr>
        <w:fldChar w:fldCharType="separate"/>
      </w:r>
      <w:r w:rsidR="00EE67CF" w:rsidRPr="003F0723">
        <w:rPr>
          <w:rFonts w:ascii="Arial" w:hAnsi="Arial" w:cs="Arial"/>
          <w:sz w:val="20"/>
          <w:szCs w:val="20"/>
        </w:rPr>
        <w:fldChar w:fldCharType="end"/>
      </w:r>
      <w:r w:rsidR="00EE67CF" w:rsidRPr="003F0723">
        <w:rPr>
          <w:rFonts w:ascii="Arial" w:hAnsi="Arial" w:cs="Arial"/>
          <w:sz w:val="20"/>
          <w:szCs w:val="20"/>
        </w:rPr>
        <w:t xml:space="preserve"> </w:t>
      </w:r>
      <w:r w:rsidR="00EE67CF" w:rsidRPr="00630798">
        <w:rPr>
          <w:rFonts w:ascii="Arial" w:hAnsi="Arial" w:cs="Arial"/>
          <w:b/>
          <w:sz w:val="20"/>
          <w:szCs w:val="20"/>
        </w:rPr>
        <w:t>SI</w:t>
      </w:r>
      <w:r w:rsidR="00EE67CF" w:rsidRPr="003F0723">
        <w:rPr>
          <w:rFonts w:ascii="Arial" w:hAnsi="Arial" w:cs="Arial"/>
          <w:sz w:val="20"/>
          <w:szCs w:val="20"/>
        </w:rPr>
        <w:t xml:space="preserve">  </w:t>
      </w:r>
    </w:p>
    <w:p w14:paraId="6A49444D" w14:textId="552A42BE" w:rsidR="005E65B8" w:rsidRDefault="005E65B8" w:rsidP="005E65B8">
      <w:pPr>
        <w:pBdr>
          <w:top w:val="single" w:sz="4" w:space="1" w:color="auto"/>
          <w:left w:val="single" w:sz="4" w:space="0" w:color="auto"/>
          <w:bottom w:val="single" w:sz="4" w:space="1" w:color="auto"/>
          <w:right w:val="single" w:sz="4" w:space="1" w:color="auto"/>
        </w:pBdr>
        <w:autoSpaceDE w:val="0"/>
        <w:spacing w:line="360" w:lineRule="auto"/>
        <w:ind w:firstLine="426"/>
        <w:rPr>
          <w:rFonts w:ascii="Arial" w:hAnsi="Arial" w:cs="Arial"/>
          <w:sz w:val="20"/>
          <w:szCs w:val="20"/>
        </w:rPr>
      </w:pPr>
      <w:r w:rsidRPr="003F0723">
        <w:rPr>
          <w:rFonts w:ascii="Arial" w:hAnsi="Arial" w:cs="Arial"/>
          <w:sz w:val="20"/>
          <w:szCs w:val="20"/>
        </w:rPr>
        <w:fldChar w:fldCharType="begin">
          <w:ffData>
            <w:name w:val="Check21"/>
            <w:enabled/>
            <w:calcOnExit w:val="0"/>
            <w:checkBox>
              <w:sizeAuto/>
              <w:default w:val="0"/>
              <w:checked w:val="0"/>
            </w:checkBox>
          </w:ffData>
        </w:fldChar>
      </w:r>
      <w:r w:rsidRPr="003F0723">
        <w:rPr>
          <w:rFonts w:ascii="Arial" w:hAnsi="Arial" w:cs="Arial"/>
          <w:sz w:val="20"/>
          <w:szCs w:val="20"/>
        </w:rPr>
        <w:instrText xml:space="preserve"> FORMCHECKBOX </w:instrText>
      </w:r>
      <w:r w:rsidRPr="003F0723">
        <w:rPr>
          <w:rFonts w:ascii="Arial" w:hAnsi="Arial" w:cs="Arial"/>
          <w:sz w:val="20"/>
          <w:szCs w:val="20"/>
        </w:rPr>
      </w:r>
      <w:r w:rsidRPr="003F0723">
        <w:rPr>
          <w:rFonts w:ascii="Arial" w:hAnsi="Arial" w:cs="Arial"/>
          <w:sz w:val="20"/>
          <w:szCs w:val="20"/>
        </w:rPr>
        <w:fldChar w:fldCharType="separate"/>
      </w:r>
      <w:r w:rsidRPr="003F0723">
        <w:rPr>
          <w:rFonts w:ascii="Arial" w:hAnsi="Arial" w:cs="Arial"/>
          <w:sz w:val="20"/>
          <w:szCs w:val="20"/>
        </w:rPr>
        <w:fldChar w:fldCharType="end"/>
      </w:r>
      <w:r w:rsidRPr="003F0723">
        <w:rPr>
          <w:rFonts w:ascii="Arial" w:hAnsi="Arial" w:cs="Arial"/>
          <w:sz w:val="20"/>
          <w:szCs w:val="20"/>
        </w:rPr>
        <w:t xml:space="preserve"> </w:t>
      </w:r>
      <w:r w:rsidRPr="00EE67CF">
        <w:rPr>
          <w:rFonts w:ascii="Arial" w:hAnsi="Arial" w:cs="Arial"/>
          <w:sz w:val="20"/>
          <w:szCs w:val="20"/>
        </w:rPr>
        <w:t>solo per aziende BIO</w:t>
      </w:r>
      <w:r w:rsidRPr="003F0723">
        <w:rPr>
          <w:rFonts w:ascii="Arial" w:hAnsi="Arial" w:cs="Arial"/>
          <w:sz w:val="20"/>
          <w:szCs w:val="20"/>
        </w:rPr>
        <w:tab/>
      </w:r>
      <w:r w:rsidRPr="003F0723">
        <w:rPr>
          <w:rFonts w:ascii="Arial" w:hAnsi="Arial" w:cs="Arial"/>
          <w:sz w:val="20"/>
          <w:szCs w:val="20"/>
        </w:rPr>
        <w:tab/>
      </w: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sidRPr="003F0723">
        <w:rPr>
          <w:rFonts w:ascii="Arial" w:hAnsi="Arial" w:cs="Arial"/>
          <w:sz w:val="20"/>
          <w:szCs w:val="20"/>
        </w:rPr>
        <w:t xml:space="preserve"> </w:t>
      </w:r>
    </w:p>
    <w:p w14:paraId="17CE3FD3" w14:textId="7B943935" w:rsidR="005E65B8" w:rsidRDefault="005E65B8" w:rsidP="005E65B8">
      <w:pPr>
        <w:pBdr>
          <w:top w:val="single" w:sz="4" w:space="1" w:color="auto"/>
          <w:left w:val="single" w:sz="4" w:space="0" w:color="auto"/>
          <w:bottom w:val="single" w:sz="4" w:space="1" w:color="auto"/>
          <w:right w:val="single" w:sz="4" w:space="1" w:color="auto"/>
        </w:pBdr>
        <w:autoSpaceDE w:val="0"/>
        <w:spacing w:line="360" w:lineRule="auto"/>
        <w:ind w:firstLine="426"/>
        <w:rPr>
          <w:rFonts w:ascii="Arial" w:hAnsi="Arial" w:cs="Arial"/>
          <w:sz w:val="20"/>
          <w:szCs w:val="20"/>
        </w:rPr>
      </w:pPr>
      <w:r w:rsidRPr="003F0723">
        <w:rPr>
          <w:rFonts w:ascii="Arial" w:hAnsi="Arial" w:cs="Arial"/>
          <w:sz w:val="20"/>
          <w:szCs w:val="20"/>
        </w:rPr>
        <w:fldChar w:fldCharType="begin">
          <w:ffData>
            <w:name w:val="Check21"/>
            <w:enabled/>
            <w:calcOnExit w:val="0"/>
            <w:checkBox>
              <w:sizeAuto/>
              <w:default w:val="0"/>
              <w:checked w:val="0"/>
            </w:checkBox>
          </w:ffData>
        </w:fldChar>
      </w:r>
      <w:r w:rsidRPr="003F0723">
        <w:rPr>
          <w:rFonts w:ascii="Arial" w:hAnsi="Arial" w:cs="Arial"/>
          <w:sz w:val="20"/>
          <w:szCs w:val="20"/>
        </w:rPr>
        <w:instrText xml:space="preserve"> FORMCHECKBOX </w:instrText>
      </w:r>
      <w:r w:rsidRPr="003F0723">
        <w:rPr>
          <w:rFonts w:ascii="Arial" w:hAnsi="Arial" w:cs="Arial"/>
          <w:sz w:val="20"/>
          <w:szCs w:val="20"/>
        </w:rPr>
      </w:r>
      <w:r w:rsidRPr="003F0723">
        <w:rPr>
          <w:rFonts w:ascii="Arial" w:hAnsi="Arial" w:cs="Arial"/>
          <w:sz w:val="20"/>
          <w:szCs w:val="20"/>
        </w:rPr>
        <w:fldChar w:fldCharType="separate"/>
      </w:r>
      <w:r w:rsidRPr="003F0723">
        <w:rPr>
          <w:rFonts w:ascii="Arial" w:hAnsi="Arial" w:cs="Arial"/>
          <w:sz w:val="20"/>
          <w:szCs w:val="20"/>
        </w:rPr>
        <w:fldChar w:fldCharType="end"/>
      </w:r>
      <w:r w:rsidRPr="003F0723">
        <w:rPr>
          <w:rFonts w:ascii="Arial" w:hAnsi="Arial" w:cs="Arial"/>
          <w:sz w:val="20"/>
          <w:szCs w:val="20"/>
        </w:rPr>
        <w:t xml:space="preserve"> </w:t>
      </w:r>
      <w:r w:rsidRPr="00EE67CF">
        <w:rPr>
          <w:rFonts w:ascii="Arial" w:hAnsi="Arial" w:cs="Arial"/>
          <w:sz w:val="20"/>
          <w:szCs w:val="20"/>
        </w:rPr>
        <w:t>anche per aziende NON BIO</w:t>
      </w:r>
      <w:r w:rsidRPr="003F0723">
        <w:rPr>
          <w:rFonts w:ascii="Arial" w:hAnsi="Arial" w:cs="Arial"/>
          <w:sz w:val="20"/>
          <w:szCs w:val="20"/>
        </w:rPr>
        <w:tab/>
      </w:r>
      <w:r w:rsidRPr="003F0723">
        <w:rPr>
          <w:rFonts w:ascii="Arial" w:hAnsi="Arial" w:cs="Arial"/>
          <w:sz w:val="20"/>
          <w:szCs w:val="20"/>
        </w:rPr>
        <w:tab/>
      </w:r>
      <w:r>
        <w:rPr>
          <w:rFonts w:ascii="Arial" w:hAnsi="Arial" w:cs="Arial"/>
          <w:sz w:val="20"/>
          <w:szCs w:val="20"/>
        </w:rPr>
        <w:tab/>
      </w:r>
      <w:r w:rsidRPr="003F0723">
        <w:rPr>
          <w:rFonts w:ascii="Arial" w:hAnsi="Arial" w:cs="Arial"/>
          <w:sz w:val="20"/>
          <w:szCs w:val="20"/>
        </w:rPr>
        <w:t xml:space="preserve"> </w:t>
      </w:r>
    </w:p>
    <w:p w14:paraId="00D8002F" w14:textId="037C7007" w:rsidR="005E65B8" w:rsidRDefault="005E65B8" w:rsidP="005E65B8">
      <w:pPr>
        <w:pBdr>
          <w:top w:val="single" w:sz="4" w:space="1" w:color="auto"/>
          <w:left w:val="single" w:sz="4" w:space="0" w:color="auto"/>
          <w:bottom w:val="single" w:sz="4" w:space="1" w:color="auto"/>
          <w:right w:val="single" w:sz="4" w:space="1" w:color="auto"/>
        </w:pBdr>
        <w:autoSpaceDE w:val="0"/>
        <w:spacing w:line="360" w:lineRule="auto"/>
        <w:ind w:left="425" w:hanging="425"/>
        <w:rPr>
          <w:rFonts w:ascii="Arial" w:hAnsi="Arial" w:cs="Arial"/>
          <w:iCs/>
          <w:sz w:val="20"/>
          <w:szCs w:val="20"/>
        </w:rPr>
      </w:pPr>
      <w:r>
        <w:rPr>
          <w:rFonts w:ascii="Arial" w:hAnsi="Arial" w:cs="Arial"/>
          <w:iCs/>
          <w:sz w:val="20"/>
          <w:szCs w:val="20"/>
        </w:rPr>
        <w:tab/>
        <w:t>I mezzi utilizzati sono:</w:t>
      </w:r>
      <w:r w:rsidR="00EE67CF">
        <w:rPr>
          <w:rFonts w:ascii="Arial" w:hAnsi="Arial" w:cs="Arial"/>
          <w:iCs/>
          <w:sz w:val="20"/>
          <w:szCs w:val="20"/>
        </w:rPr>
        <w:t xml:space="preserve"> </w:t>
      </w:r>
      <w:r w:rsidR="00EE67CF" w:rsidRPr="00D30442">
        <w:rPr>
          <w:rFonts w:ascii="Arial" w:hAnsi="Arial" w:cs="Arial"/>
          <w:i/>
          <w:iCs/>
          <w:sz w:val="18"/>
          <w:szCs w:val="18"/>
        </w:rPr>
        <w:fldChar w:fldCharType="begin">
          <w:ffData>
            <w:name w:val=""/>
            <w:enabled/>
            <w:calcOnExit w:val="0"/>
            <w:textInput/>
          </w:ffData>
        </w:fldChar>
      </w:r>
      <w:r w:rsidR="00EE67CF" w:rsidRPr="00D30442">
        <w:rPr>
          <w:rFonts w:ascii="Arial" w:hAnsi="Arial" w:cs="Arial"/>
          <w:i/>
          <w:iCs/>
          <w:sz w:val="18"/>
          <w:szCs w:val="18"/>
        </w:rPr>
        <w:instrText xml:space="preserve"> FORMTEXT </w:instrText>
      </w:r>
      <w:r w:rsidR="00EE67CF" w:rsidRPr="00D30442">
        <w:rPr>
          <w:rFonts w:ascii="Arial" w:hAnsi="Arial" w:cs="Arial"/>
          <w:i/>
          <w:iCs/>
          <w:sz w:val="18"/>
          <w:szCs w:val="18"/>
        </w:rPr>
      </w:r>
      <w:r w:rsidR="00EE67CF" w:rsidRPr="00D30442">
        <w:rPr>
          <w:rFonts w:ascii="Arial" w:hAnsi="Arial" w:cs="Arial"/>
          <w:i/>
          <w:iCs/>
          <w:sz w:val="18"/>
          <w:szCs w:val="18"/>
        </w:rPr>
        <w:fldChar w:fldCharType="separate"/>
      </w:r>
      <w:r w:rsidR="00EE67CF" w:rsidRPr="00D30442">
        <w:rPr>
          <w:rFonts w:ascii="Arial" w:hAnsi="Arial" w:cs="Arial"/>
          <w:i/>
          <w:iCs/>
          <w:noProof/>
          <w:sz w:val="18"/>
          <w:szCs w:val="18"/>
        </w:rPr>
        <w:t> </w:t>
      </w:r>
      <w:r w:rsidR="00EE67CF" w:rsidRPr="00D30442">
        <w:rPr>
          <w:rFonts w:ascii="Arial" w:hAnsi="Arial" w:cs="Arial"/>
          <w:i/>
          <w:iCs/>
          <w:noProof/>
          <w:sz w:val="18"/>
          <w:szCs w:val="18"/>
        </w:rPr>
        <w:t> </w:t>
      </w:r>
      <w:r w:rsidR="00EE67CF" w:rsidRPr="00D30442">
        <w:rPr>
          <w:rFonts w:ascii="Arial" w:hAnsi="Arial" w:cs="Arial"/>
          <w:i/>
          <w:iCs/>
          <w:noProof/>
          <w:sz w:val="18"/>
          <w:szCs w:val="18"/>
        </w:rPr>
        <w:t> </w:t>
      </w:r>
      <w:r w:rsidR="00EE67CF" w:rsidRPr="00D30442">
        <w:rPr>
          <w:rFonts w:ascii="Arial" w:hAnsi="Arial" w:cs="Arial"/>
          <w:i/>
          <w:iCs/>
          <w:noProof/>
          <w:sz w:val="18"/>
          <w:szCs w:val="18"/>
        </w:rPr>
        <w:t> </w:t>
      </w:r>
      <w:r w:rsidR="00EE67CF" w:rsidRPr="00D30442">
        <w:rPr>
          <w:rFonts w:ascii="Arial" w:hAnsi="Arial" w:cs="Arial"/>
          <w:i/>
          <w:iCs/>
          <w:noProof/>
          <w:sz w:val="18"/>
          <w:szCs w:val="18"/>
        </w:rPr>
        <w:t> </w:t>
      </w:r>
      <w:r w:rsidR="00EE67CF" w:rsidRPr="00D30442">
        <w:rPr>
          <w:rFonts w:ascii="Arial" w:hAnsi="Arial" w:cs="Arial"/>
          <w:i/>
          <w:iCs/>
          <w:sz w:val="18"/>
          <w:szCs w:val="18"/>
        </w:rPr>
        <w:fldChar w:fldCharType="end"/>
      </w:r>
    </w:p>
    <w:p w14:paraId="6972D140" w14:textId="080FD428" w:rsidR="005E65B8" w:rsidRDefault="005E65B8" w:rsidP="005E65B8">
      <w:pPr>
        <w:pBdr>
          <w:top w:val="single" w:sz="4" w:space="1" w:color="auto"/>
          <w:left w:val="single" w:sz="4" w:space="0" w:color="auto"/>
          <w:bottom w:val="single" w:sz="4" w:space="1" w:color="auto"/>
          <w:right w:val="single" w:sz="4" w:space="1" w:color="auto"/>
        </w:pBdr>
        <w:autoSpaceDE w:val="0"/>
        <w:spacing w:line="360" w:lineRule="auto"/>
        <w:ind w:left="425" w:hanging="425"/>
        <w:rPr>
          <w:rFonts w:ascii="Arial" w:hAnsi="Arial" w:cs="Arial"/>
          <w:sz w:val="20"/>
          <w:szCs w:val="20"/>
          <w:u w:val="single"/>
        </w:rPr>
      </w:pPr>
      <w:r>
        <w:rPr>
          <w:rFonts w:ascii="Arial" w:hAnsi="Arial" w:cs="Arial"/>
          <w:sz w:val="20"/>
          <w:szCs w:val="20"/>
        </w:rPr>
        <w:tab/>
        <w:t>Per evitare possibili contaminazioni, applico le seguenti precauzioni:</w:t>
      </w:r>
    </w:p>
    <w:p w14:paraId="5EB9329A" w14:textId="77777777" w:rsidR="005E65B8" w:rsidRPr="0065544B" w:rsidRDefault="005E65B8" w:rsidP="005E65B8">
      <w:pPr>
        <w:pBdr>
          <w:top w:val="single" w:sz="4" w:space="1" w:color="auto"/>
          <w:left w:val="single" w:sz="4" w:space="0" w:color="auto"/>
          <w:bottom w:val="single" w:sz="4" w:space="1" w:color="auto"/>
          <w:right w:val="single" w:sz="4" w:space="1" w:color="auto"/>
        </w:pBdr>
        <w:autoSpaceDE w:val="0"/>
        <w:spacing w:after="120"/>
        <w:ind w:firstLine="426"/>
        <w:jc w:val="both"/>
        <w:rPr>
          <w:rFonts w:ascii="Arial" w:hAnsi="Arial" w:cs="Arial"/>
          <w:sz w:val="20"/>
          <w:szCs w:val="20"/>
        </w:rPr>
      </w:pPr>
      <w:r w:rsidRPr="003F0723">
        <w:rPr>
          <w:rFonts w:ascii="Arial" w:hAnsi="Arial" w:cs="Arial"/>
          <w:sz w:val="20"/>
          <w:szCs w:val="20"/>
        </w:rPr>
        <w:lastRenderedPageBreak/>
        <w:fldChar w:fldCharType="begin">
          <w:ffData>
            <w:name w:val="Check21"/>
            <w:enabled/>
            <w:calcOnExit w:val="0"/>
            <w:checkBox>
              <w:sizeAuto/>
              <w:default w:val="0"/>
              <w:checked w:val="0"/>
            </w:checkBox>
          </w:ffData>
        </w:fldChar>
      </w:r>
      <w:r w:rsidRPr="003F0723">
        <w:rPr>
          <w:rFonts w:ascii="Arial" w:hAnsi="Arial" w:cs="Arial"/>
          <w:sz w:val="20"/>
          <w:szCs w:val="20"/>
        </w:rPr>
        <w:instrText xml:space="preserve"> FORMCHECKBOX </w:instrText>
      </w:r>
      <w:r w:rsidRPr="003F0723">
        <w:rPr>
          <w:rFonts w:ascii="Arial" w:hAnsi="Arial" w:cs="Arial"/>
          <w:sz w:val="20"/>
          <w:szCs w:val="20"/>
        </w:rPr>
      </w:r>
      <w:r w:rsidRPr="003F0723">
        <w:rPr>
          <w:rFonts w:ascii="Arial" w:hAnsi="Arial" w:cs="Arial"/>
          <w:sz w:val="20"/>
          <w:szCs w:val="20"/>
        </w:rPr>
        <w:fldChar w:fldCharType="separate"/>
      </w:r>
      <w:r w:rsidRPr="003F0723">
        <w:rPr>
          <w:rFonts w:ascii="Arial" w:hAnsi="Arial" w:cs="Arial"/>
          <w:sz w:val="20"/>
          <w:szCs w:val="20"/>
        </w:rPr>
        <w:fldChar w:fldCharType="end"/>
      </w:r>
      <w:r w:rsidRPr="003F0723">
        <w:rPr>
          <w:rFonts w:ascii="Arial" w:hAnsi="Arial" w:cs="Arial"/>
          <w:sz w:val="20"/>
          <w:szCs w:val="20"/>
        </w:rPr>
        <w:t xml:space="preserve"> </w:t>
      </w:r>
      <w:r>
        <w:rPr>
          <w:rFonts w:ascii="Arial" w:hAnsi="Arial" w:cs="Arial"/>
          <w:sz w:val="20"/>
          <w:szCs w:val="20"/>
        </w:rPr>
        <w:t xml:space="preserve">accurata </w:t>
      </w:r>
      <w:r w:rsidRPr="0065544B">
        <w:rPr>
          <w:rFonts w:ascii="Arial" w:hAnsi="Arial" w:cs="Arial"/>
          <w:sz w:val="20"/>
          <w:szCs w:val="20"/>
        </w:rPr>
        <w:t xml:space="preserve">pulizia </w:t>
      </w:r>
      <w:r>
        <w:rPr>
          <w:rFonts w:ascii="Arial" w:hAnsi="Arial" w:cs="Arial"/>
          <w:sz w:val="20"/>
          <w:szCs w:val="20"/>
        </w:rPr>
        <w:t>dei macchinari/a</w:t>
      </w:r>
      <w:r w:rsidRPr="0065544B">
        <w:rPr>
          <w:rFonts w:ascii="Arial" w:hAnsi="Arial" w:cs="Arial"/>
          <w:sz w:val="20"/>
          <w:szCs w:val="20"/>
        </w:rPr>
        <w:t>ttrezzatur</w:t>
      </w:r>
      <w:r>
        <w:rPr>
          <w:rFonts w:ascii="Arial" w:hAnsi="Arial" w:cs="Arial"/>
          <w:sz w:val="20"/>
          <w:szCs w:val="20"/>
        </w:rPr>
        <w:t>e</w:t>
      </w:r>
      <w:r w:rsidRPr="0065544B">
        <w:rPr>
          <w:rFonts w:ascii="Arial" w:hAnsi="Arial" w:cs="Arial"/>
          <w:sz w:val="20"/>
          <w:szCs w:val="20"/>
        </w:rPr>
        <w:t xml:space="preserve"> e </w:t>
      </w:r>
      <w:r>
        <w:rPr>
          <w:rFonts w:ascii="Arial" w:hAnsi="Arial" w:cs="Arial"/>
          <w:sz w:val="20"/>
          <w:szCs w:val="20"/>
        </w:rPr>
        <w:t>registrazione della pulizia nel registro colturale</w:t>
      </w:r>
    </w:p>
    <w:p w14:paraId="01D716F7" w14:textId="77777777" w:rsidR="005E65B8" w:rsidRPr="003F0723" w:rsidRDefault="005E65B8" w:rsidP="005E65B8">
      <w:pPr>
        <w:pBdr>
          <w:top w:val="single" w:sz="4" w:space="1" w:color="auto"/>
          <w:left w:val="single" w:sz="4" w:space="0" w:color="auto"/>
          <w:bottom w:val="single" w:sz="4" w:space="1" w:color="auto"/>
          <w:right w:val="single" w:sz="4" w:space="1" w:color="auto"/>
        </w:pBdr>
        <w:autoSpaceDE w:val="0"/>
        <w:spacing w:after="120"/>
        <w:ind w:firstLine="426"/>
        <w:jc w:val="both"/>
        <w:rPr>
          <w:rFonts w:ascii="Arial" w:hAnsi="Arial" w:cs="Arial"/>
          <w:sz w:val="20"/>
          <w:szCs w:val="20"/>
        </w:rPr>
      </w:pPr>
      <w:r w:rsidRPr="003F0723">
        <w:rPr>
          <w:rFonts w:ascii="Arial" w:hAnsi="Arial" w:cs="Arial"/>
          <w:sz w:val="20"/>
          <w:szCs w:val="20"/>
        </w:rPr>
        <w:fldChar w:fldCharType="begin">
          <w:ffData>
            <w:name w:val="Check21"/>
            <w:enabled/>
            <w:calcOnExit w:val="0"/>
            <w:checkBox>
              <w:sizeAuto/>
              <w:default w:val="0"/>
              <w:checked w:val="0"/>
            </w:checkBox>
          </w:ffData>
        </w:fldChar>
      </w:r>
      <w:r w:rsidRPr="003F0723">
        <w:rPr>
          <w:rFonts w:ascii="Arial" w:hAnsi="Arial" w:cs="Arial"/>
          <w:sz w:val="20"/>
          <w:szCs w:val="20"/>
        </w:rPr>
        <w:instrText xml:space="preserve"> FORMCHECKBOX </w:instrText>
      </w:r>
      <w:r w:rsidRPr="003F0723">
        <w:rPr>
          <w:rFonts w:ascii="Arial" w:hAnsi="Arial" w:cs="Arial"/>
          <w:sz w:val="20"/>
          <w:szCs w:val="20"/>
        </w:rPr>
      </w:r>
      <w:r w:rsidRPr="003F0723">
        <w:rPr>
          <w:rFonts w:ascii="Arial" w:hAnsi="Arial" w:cs="Arial"/>
          <w:sz w:val="20"/>
          <w:szCs w:val="20"/>
        </w:rPr>
        <w:fldChar w:fldCharType="separate"/>
      </w:r>
      <w:r w:rsidRPr="003F0723">
        <w:rPr>
          <w:rFonts w:ascii="Arial" w:hAnsi="Arial" w:cs="Arial"/>
          <w:sz w:val="20"/>
          <w:szCs w:val="20"/>
        </w:rPr>
        <w:fldChar w:fldCharType="end"/>
      </w:r>
      <w:r w:rsidRPr="003F0723">
        <w:rPr>
          <w:rFonts w:ascii="Arial" w:hAnsi="Arial" w:cs="Arial"/>
          <w:sz w:val="20"/>
          <w:szCs w:val="20"/>
        </w:rPr>
        <w:t xml:space="preserve"> </w:t>
      </w:r>
      <w:r w:rsidRPr="0065544B">
        <w:rPr>
          <w:rFonts w:ascii="Arial" w:hAnsi="Arial" w:cs="Arial"/>
          <w:sz w:val="20"/>
          <w:szCs w:val="20"/>
        </w:rPr>
        <w:t>altro</w:t>
      </w:r>
      <w:r>
        <w:rPr>
          <w:rFonts w:ascii="Arial" w:hAnsi="Arial" w:cs="Arial"/>
          <w:sz w:val="20"/>
          <w:szCs w:val="20"/>
        </w:rPr>
        <w:t xml:space="preserve"> </w:t>
      </w:r>
      <w:r w:rsidRPr="00D30442">
        <w:rPr>
          <w:rFonts w:ascii="Arial" w:hAnsi="Arial" w:cs="Arial"/>
          <w:i/>
          <w:iCs/>
          <w:sz w:val="18"/>
          <w:szCs w:val="18"/>
        </w:rPr>
        <w:fldChar w:fldCharType="begin">
          <w:ffData>
            <w:name w:val=""/>
            <w:enabled/>
            <w:calcOnExit w:val="0"/>
            <w:textInput/>
          </w:ffData>
        </w:fldChar>
      </w:r>
      <w:r w:rsidRPr="00D30442">
        <w:rPr>
          <w:rFonts w:ascii="Arial" w:hAnsi="Arial" w:cs="Arial"/>
          <w:i/>
          <w:iCs/>
          <w:sz w:val="18"/>
          <w:szCs w:val="18"/>
        </w:rPr>
        <w:instrText xml:space="preserve"> FORMTEXT </w:instrText>
      </w:r>
      <w:r w:rsidRPr="00D30442">
        <w:rPr>
          <w:rFonts w:ascii="Arial" w:hAnsi="Arial" w:cs="Arial"/>
          <w:i/>
          <w:iCs/>
          <w:sz w:val="18"/>
          <w:szCs w:val="18"/>
        </w:rPr>
      </w:r>
      <w:r w:rsidRPr="00D30442">
        <w:rPr>
          <w:rFonts w:ascii="Arial" w:hAnsi="Arial" w:cs="Arial"/>
          <w:i/>
          <w:iCs/>
          <w:sz w:val="18"/>
          <w:szCs w:val="18"/>
        </w:rPr>
        <w:fldChar w:fldCharType="separate"/>
      </w:r>
      <w:r w:rsidRPr="00D30442">
        <w:rPr>
          <w:rFonts w:ascii="Arial" w:hAnsi="Arial" w:cs="Arial"/>
          <w:i/>
          <w:iCs/>
          <w:noProof/>
          <w:sz w:val="18"/>
          <w:szCs w:val="18"/>
        </w:rPr>
        <w:t> </w:t>
      </w:r>
      <w:r w:rsidRPr="00D30442">
        <w:rPr>
          <w:rFonts w:ascii="Arial" w:hAnsi="Arial" w:cs="Arial"/>
          <w:i/>
          <w:iCs/>
          <w:noProof/>
          <w:sz w:val="18"/>
          <w:szCs w:val="18"/>
        </w:rPr>
        <w:t> </w:t>
      </w:r>
      <w:r w:rsidRPr="00D30442">
        <w:rPr>
          <w:rFonts w:ascii="Arial" w:hAnsi="Arial" w:cs="Arial"/>
          <w:i/>
          <w:iCs/>
          <w:noProof/>
          <w:sz w:val="18"/>
          <w:szCs w:val="18"/>
        </w:rPr>
        <w:t> </w:t>
      </w:r>
      <w:r w:rsidRPr="00D30442">
        <w:rPr>
          <w:rFonts w:ascii="Arial" w:hAnsi="Arial" w:cs="Arial"/>
          <w:i/>
          <w:iCs/>
          <w:noProof/>
          <w:sz w:val="18"/>
          <w:szCs w:val="18"/>
        </w:rPr>
        <w:t> </w:t>
      </w:r>
      <w:r w:rsidRPr="00D30442">
        <w:rPr>
          <w:rFonts w:ascii="Arial" w:hAnsi="Arial" w:cs="Arial"/>
          <w:i/>
          <w:iCs/>
          <w:noProof/>
          <w:sz w:val="18"/>
          <w:szCs w:val="18"/>
        </w:rPr>
        <w:t> </w:t>
      </w:r>
      <w:r w:rsidRPr="00D30442">
        <w:rPr>
          <w:rFonts w:ascii="Arial" w:hAnsi="Arial" w:cs="Arial"/>
          <w:i/>
          <w:iCs/>
          <w:sz w:val="18"/>
          <w:szCs w:val="18"/>
        </w:rPr>
        <w:fldChar w:fldCharType="end"/>
      </w:r>
    </w:p>
    <w:p w14:paraId="52E01FCF" w14:textId="5D26E03C" w:rsidR="00657C62" w:rsidRPr="005E65B8" w:rsidRDefault="00657C62" w:rsidP="00173278">
      <w:pPr>
        <w:pBdr>
          <w:top w:val="single" w:sz="4" w:space="1" w:color="auto"/>
          <w:left w:val="single" w:sz="4" w:space="0" w:color="auto"/>
          <w:bottom w:val="single" w:sz="4" w:space="1" w:color="auto"/>
          <w:right w:val="single" w:sz="4" w:space="1" w:color="auto"/>
        </w:pBdr>
        <w:autoSpaceDE w:val="0"/>
        <w:spacing w:line="360" w:lineRule="auto"/>
        <w:ind w:left="425" w:hanging="425"/>
        <w:rPr>
          <w:rFonts w:ascii="Arial" w:hAnsi="Arial" w:cs="Arial"/>
          <w:sz w:val="20"/>
          <w:szCs w:val="20"/>
          <w:u w:val="single"/>
        </w:rPr>
      </w:pPr>
    </w:p>
    <w:p w14:paraId="7C65B193" w14:textId="154ED8BB" w:rsidR="00014109" w:rsidRPr="00B95FF4" w:rsidRDefault="00014109" w:rsidP="00173278">
      <w:pPr>
        <w:pBdr>
          <w:top w:val="single" w:sz="4" w:space="1" w:color="auto"/>
          <w:left w:val="single" w:sz="4" w:space="0" w:color="auto"/>
          <w:bottom w:val="single" w:sz="4" w:space="1" w:color="auto"/>
          <w:right w:val="single" w:sz="4" w:space="1" w:color="auto"/>
        </w:pBdr>
        <w:autoSpaceDE w:val="0"/>
        <w:spacing w:line="360" w:lineRule="auto"/>
        <w:ind w:left="425" w:hanging="425"/>
        <w:rPr>
          <w:rFonts w:ascii="Arial" w:hAnsi="Arial" w:cs="Arial"/>
          <w:sz w:val="20"/>
          <w:szCs w:val="20"/>
        </w:rPr>
      </w:pPr>
      <w:r w:rsidRPr="003F0723">
        <w:rPr>
          <w:rFonts w:ascii="Arial" w:hAnsi="Arial" w:cs="Arial"/>
          <w:b/>
          <w:sz w:val="20"/>
          <w:szCs w:val="20"/>
        </w:rPr>
        <w:t>B)</w:t>
      </w:r>
      <w:r w:rsidRPr="003F0723">
        <w:rPr>
          <w:rFonts w:ascii="Arial" w:hAnsi="Arial" w:cs="Arial"/>
          <w:sz w:val="20"/>
          <w:szCs w:val="20"/>
        </w:rPr>
        <w:t xml:space="preserve"> </w:t>
      </w:r>
      <w:r w:rsidR="00F34DA0" w:rsidRPr="00150E98">
        <w:rPr>
          <w:rFonts w:ascii="Arial" w:hAnsi="Arial" w:cs="Arial"/>
          <w:sz w:val="20"/>
          <w:szCs w:val="20"/>
          <w:u w:val="single"/>
        </w:rPr>
        <w:t>F</w:t>
      </w:r>
      <w:r w:rsidRPr="00150E98">
        <w:rPr>
          <w:rFonts w:ascii="Arial" w:hAnsi="Arial" w:cs="Arial"/>
          <w:sz w:val="20"/>
          <w:szCs w:val="20"/>
          <w:u w:val="single"/>
        </w:rPr>
        <w:t xml:space="preserve">enomeni di deriva di </w:t>
      </w:r>
      <w:r w:rsidR="00630798" w:rsidRPr="00150E98">
        <w:rPr>
          <w:rFonts w:ascii="Arial" w:hAnsi="Arial" w:cs="Arial"/>
          <w:sz w:val="20"/>
          <w:szCs w:val="20"/>
          <w:u w:val="single"/>
        </w:rPr>
        <w:t>contaminazioni di</w:t>
      </w:r>
      <w:r w:rsidR="00C40323">
        <w:rPr>
          <w:rFonts w:ascii="Arial" w:hAnsi="Arial" w:cs="Arial"/>
          <w:sz w:val="20"/>
          <w:szCs w:val="20"/>
          <w:u w:val="single"/>
        </w:rPr>
        <w:t xml:space="preserve"> </w:t>
      </w:r>
      <w:r w:rsidR="00C40323" w:rsidRPr="000C4986">
        <w:rPr>
          <w:rFonts w:ascii="Arial" w:hAnsi="Arial" w:cs="Arial"/>
          <w:sz w:val="20"/>
          <w:szCs w:val="20"/>
          <w:u w:val="single"/>
        </w:rPr>
        <w:t>mezzi di produzione non ammessi nel biologico e/o</w:t>
      </w:r>
      <w:r w:rsidR="00630798" w:rsidRPr="00150E98">
        <w:rPr>
          <w:rFonts w:ascii="Arial" w:hAnsi="Arial" w:cs="Arial"/>
          <w:sz w:val="20"/>
          <w:szCs w:val="20"/>
          <w:u w:val="single"/>
        </w:rPr>
        <w:t xml:space="preserve"> </w:t>
      </w:r>
      <w:r w:rsidRPr="00150E98">
        <w:rPr>
          <w:rFonts w:ascii="Arial" w:hAnsi="Arial" w:cs="Arial"/>
          <w:sz w:val="20"/>
          <w:szCs w:val="20"/>
          <w:u w:val="single"/>
        </w:rPr>
        <w:t>inquinanti da aree confinanti</w:t>
      </w:r>
      <w:r w:rsidR="00630798">
        <w:rPr>
          <w:rFonts w:ascii="Arial" w:hAnsi="Arial" w:cs="Arial"/>
          <w:sz w:val="20"/>
          <w:szCs w:val="20"/>
        </w:rPr>
        <w:t>, quali colture convenzionali, stabilimenti/zone industriali e/o artigianali</w:t>
      </w:r>
      <w:r w:rsidR="003A2F14" w:rsidRPr="003F0723">
        <w:rPr>
          <w:rFonts w:ascii="Arial" w:hAnsi="Arial" w:cs="Arial"/>
          <w:sz w:val="20"/>
          <w:szCs w:val="20"/>
        </w:rPr>
        <w:t xml:space="preserve"> </w:t>
      </w:r>
      <w:r w:rsidR="00630798">
        <w:rPr>
          <w:rFonts w:ascii="Arial" w:hAnsi="Arial" w:cs="Arial"/>
          <w:sz w:val="20"/>
          <w:szCs w:val="20"/>
        </w:rPr>
        <w:tab/>
      </w:r>
      <w:r w:rsidR="00630798">
        <w:rPr>
          <w:rFonts w:ascii="Arial" w:hAnsi="Arial" w:cs="Arial"/>
          <w:sz w:val="20"/>
          <w:szCs w:val="20"/>
        </w:rPr>
        <w:tab/>
      </w:r>
      <w:r w:rsidR="00630798">
        <w:rPr>
          <w:rFonts w:ascii="Arial" w:hAnsi="Arial" w:cs="Arial"/>
          <w:sz w:val="20"/>
          <w:szCs w:val="20"/>
        </w:rPr>
        <w:tab/>
      </w:r>
      <w:r w:rsidR="003A2F14" w:rsidRPr="00630798">
        <w:rPr>
          <w:rFonts w:ascii="Arial" w:hAnsi="Arial" w:cs="Arial"/>
          <w:b/>
          <w:sz w:val="20"/>
          <w:szCs w:val="20"/>
        </w:rPr>
        <w:fldChar w:fldCharType="begin">
          <w:ffData>
            <w:name w:val="Check21"/>
            <w:enabled/>
            <w:calcOnExit w:val="0"/>
            <w:checkBox>
              <w:sizeAuto/>
              <w:default w:val="0"/>
              <w:checked w:val="0"/>
            </w:checkBox>
          </w:ffData>
        </w:fldChar>
      </w:r>
      <w:r w:rsidR="003A2F14" w:rsidRPr="00630798">
        <w:rPr>
          <w:rFonts w:ascii="Arial" w:hAnsi="Arial" w:cs="Arial"/>
          <w:b/>
          <w:sz w:val="20"/>
          <w:szCs w:val="20"/>
        </w:rPr>
        <w:instrText xml:space="preserve"> FORMCHECKBOX </w:instrText>
      </w:r>
      <w:r w:rsidR="003A2F14" w:rsidRPr="00630798">
        <w:rPr>
          <w:rFonts w:ascii="Arial" w:hAnsi="Arial" w:cs="Arial"/>
          <w:b/>
          <w:sz w:val="20"/>
          <w:szCs w:val="20"/>
        </w:rPr>
      </w:r>
      <w:r w:rsidR="003A2F14" w:rsidRPr="00630798">
        <w:rPr>
          <w:rFonts w:ascii="Arial" w:hAnsi="Arial" w:cs="Arial"/>
          <w:b/>
          <w:sz w:val="20"/>
          <w:szCs w:val="20"/>
        </w:rPr>
        <w:fldChar w:fldCharType="separate"/>
      </w:r>
      <w:r w:rsidR="003A2F14" w:rsidRPr="00630798">
        <w:rPr>
          <w:rFonts w:ascii="Arial" w:hAnsi="Arial" w:cs="Arial"/>
          <w:b/>
          <w:sz w:val="20"/>
          <w:szCs w:val="20"/>
        </w:rPr>
        <w:fldChar w:fldCharType="end"/>
      </w:r>
      <w:r w:rsidR="003A2F14" w:rsidRPr="00630798">
        <w:rPr>
          <w:rFonts w:ascii="Arial" w:hAnsi="Arial" w:cs="Arial"/>
          <w:b/>
          <w:sz w:val="20"/>
          <w:szCs w:val="20"/>
        </w:rPr>
        <w:t xml:space="preserve"> NO - </w:t>
      </w:r>
      <w:r w:rsidR="003A2F14" w:rsidRPr="00630798">
        <w:rPr>
          <w:rFonts w:ascii="Arial" w:hAnsi="Arial" w:cs="Arial"/>
          <w:b/>
          <w:sz w:val="20"/>
          <w:szCs w:val="20"/>
        </w:rPr>
        <w:fldChar w:fldCharType="begin">
          <w:ffData>
            <w:name w:val="Check21"/>
            <w:enabled/>
            <w:calcOnExit w:val="0"/>
            <w:checkBox>
              <w:sizeAuto/>
              <w:default w:val="0"/>
              <w:checked w:val="0"/>
            </w:checkBox>
          </w:ffData>
        </w:fldChar>
      </w:r>
      <w:r w:rsidR="003A2F14" w:rsidRPr="00630798">
        <w:rPr>
          <w:rFonts w:ascii="Arial" w:hAnsi="Arial" w:cs="Arial"/>
          <w:b/>
          <w:sz w:val="20"/>
          <w:szCs w:val="20"/>
        </w:rPr>
        <w:instrText xml:space="preserve"> FORMCHECKBOX </w:instrText>
      </w:r>
      <w:r w:rsidR="003A2F14" w:rsidRPr="00630798">
        <w:rPr>
          <w:rFonts w:ascii="Arial" w:hAnsi="Arial" w:cs="Arial"/>
          <w:b/>
          <w:sz w:val="20"/>
          <w:szCs w:val="20"/>
        </w:rPr>
      </w:r>
      <w:r w:rsidR="003A2F14" w:rsidRPr="00630798">
        <w:rPr>
          <w:rFonts w:ascii="Arial" w:hAnsi="Arial" w:cs="Arial"/>
          <w:b/>
          <w:sz w:val="20"/>
          <w:szCs w:val="20"/>
        </w:rPr>
        <w:fldChar w:fldCharType="separate"/>
      </w:r>
      <w:r w:rsidR="003A2F14" w:rsidRPr="00630798">
        <w:rPr>
          <w:rFonts w:ascii="Arial" w:hAnsi="Arial" w:cs="Arial"/>
          <w:b/>
          <w:sz w:val="20"/>
          <w:szCs w:val="20"/>
        </w:rPr>
        <w:fldChar w:fldCharType="end"/>
      </w:r>
      <w:r w:rsidR="003A2F14" w:rsidRPr="00630798">
        <w:rPr>
          <w:rFonts w:ascii="Arial" w:hAnsi="Arial" w:cs="Arial"/>
          <w:b/>
          <w:sz w:val="20"/>
          <w:szCs w:val="20"/>
        </w:rPr>
        <w:t xml:space="preserve"> SI  </w:t>
      </w:r>
    </w:p>
    <w:p w14:paraId="645A495D" w14:textId="64CE9B72" w:rsidR="00F34DA0" w:rsidRPr="004D15CC" w:rsidRDefault="00626F7F" w:rsidP="00626F7F">
      <w:pPr>
        <w:pBdr>
          <w:top w:val="single" w:sz="4" w:space="1" w:color="auto"/>
          <w:left w:val="single" w:sz="4" w:space="0" w:color="auto"/>
          <w:bottom w:val="single" w:sz="4" w:space="1" w:color="auto"/>
          <w:right w:val="single" w:sz="4" w:space="1" w:color="auto"/>
        </w:pBdr>
        <w:autoSpaceDE w:val="0"/>
        <w:spacing w:line="360" w:lineRule="auto"/>
        <w:ind w:left="426" w:hanging="426"/>
        <w:rPr>
          <w:rFonts w:ascii="Arial" w:hAnsi="Arial" w:cs="Arial"/>
          <w:sz w:val="20"/>
          <w:szCs w:val="20"/>
        </w:rPr>
      </w:pPr>
      <w:r>
        <w:rPr>
          <w:rFonts w:ascii="Arial" w:hAnsi="Arial" w:cs="Arial"/>
          <w:sz w:val="20"/>
          <w:szCs w:val="20"/>
        </w:rPr>
        <w:tab/>
      </w:r>
      <w:r w:rsidR="00013124" w:rsidRPr="004D15CC">
        <w:rPr>
          <w:rFonts w:ascii="Arial" w:hAnsi="Arial" w:cs="Arial"/>
          <w:sz w:val="20"/>
          <w:szCs w:val="20"/>
        </w:rPr>
        <w:t>Se</w:t>
      </w:r>
      <w:r w:rsidR="00013124" w:rsidRPr="004D15CC">
        <w:rPr>
          <w:rFonts w:ascii="Arial" w:hAnsi="Arial" w:cs="Arial"/>
          <w:bCs/>
          <w:sz w:val="20"/>
          <w:szCs w:val="20"/>
        </w:rPr>
        <w:t xml:space="preserve"> </w:t>
      </w:r>
      <w:r w:rsidR="00657C62">
        <w:rPr>
          <w:rFonts w:ascii="Arial" w:hAnsi="Arial" w:cs="Arial"/>
          <w:b/>
          <w:bCs/>
          <w:sz w:val="20"/>
          <w:szCs w:val="20"/>
        </w:rPr>
        <w:t>Sì</w:t>
      </w:r>
      <w:r w:rsidR="00360D2F" w:rsidRPr="004D15CC">
        <w:rPr>
          <w:rFonts w:ascii="Arial" w:hAnsi="Arial" w:cs="Arial"/>
          <w:sz w:val="20"/>
          <w:szCs w:val="20"/>
        </w:rPr>
        <w:t xml:space="preserve">, </w:t>
      </w:r>
      <w:r w:rsidR="00C43A1F" w:rsidRPr="004D15CC">
        <w:rPr>
          <w:rFonts w:ascii="Arial" w:hAnsi="Arial" w:cs="Arial"/>
          <w:sz w:val="20"/>
          <w:szCs w:val="20"/>
        </w:rPr>
        <w:t>compilo</w:t>
      </w:r>
      <w:r w:rsidR="00186F42" w:rsidRPr="004D15CC">
        <w:rPr>
          <w:rFonts w:ascii="Arial" w:hAnsi="Arial" w:cs="Arial"/>
          <w:i/>
          <w:iCs/>
          <w:sz w:val="20"/>
          <w:szCs w:val="20"/>
        </w:rPr>
        <w:t xml:space="preserve"> </w:t>
      </w:r>
      <w:r w:rsidR="00186F42" w:rsidRPr="004D15CC">
        <w:rPr>
          <w:rFonts w:ascii="Arial" w:hAnsi="Arial" w:cs="Arial"/>
          <w:sz w:val="20"/>
          <w:szCs w:val="20"/>
        </w:rPr>
        <w:t>SCHED</w:t>
      </w:r>
      <w:r w:rsidR="005259F7" w:rsidRPr="004D15CC">
        <w:rPr>
          <w:rFonts w:ascii="Arial" w:hAnsi="Arial" w:cs="Arial"/>
          <w:sz w:val="20"/>
          <w:szCs w:val="20"/>
        </w:rPr>
        <w:t>A</w:t>
      </w:r>
      <w:r w:rsidR="00186F42" w:rsidRPr="004D15CC">
        <w:rPr>
          <w:rFonts w:ascii="Arial" w:hAnsi="Arial" w:cs="Arial"/>
          <w:sz w:val="20"/>
          <w:szCs w:val="20"/>
        </w:rPr>
        <w:t xml:space="preserve"> VALUTAZIONE CONFINI A RISCHIO</w:t>
      </w:r>
      <w:r w:rsidR="004D5ABE" w:rsidRPr="004D15CC">
        <w:rPr>
          <w:rFonts w:ascii="Arial" w:hAnsi="Arial" w:cs="Arial"/>
          <w:sz w:val="20"/>
          <w:szCs w:val="20"/>
        </w:rPr>
        <w:t xml:space="preserve">, </w:t>
      </w:r>
      <w:r w:rsidR="00F34DA0" w:rsidRPr="004D15CC">
        <w:rPr>
          <w:rFonts w:ascii="Arial" w:hAnsi="Arial" w:cs="Arial"/>
          <w:sz w:val="20"/>
          <w:szCs w:val="20"/>
        </w:rPr>
        <w:t>che costituiscono parte integrante della presente Relazione Tecnica.</w:t>
      </w:r>
    </w:p>
    <w:p w14:paraId="76BD6374" w14:textId="77777777" w:rsidR="009B0D7B" w:rsidRPr="004D15CC" w:rsidRDefault="009B0D7B" w:rsidP="00173278">
      <w:pPr>
        <w:pBdr>
          <w:top w:val="single" w:sz="4" w:space="1" w:color="auto"/>
          <w:left w:val="single" w:sz="4" w:space="0" w:color="auto"/>
          <w:bottom w:val="single" w:sz="4" w:space="1" w:color="auto"/>
          <w:right w:val="single" w:sz="4" w:space="1" w:color="auto"/>
        </w:pBdr>
        <w:autoSpaceDE w:val="0"/>
        <w:spacing w:line="360" w:lineRule="auto"/>
        <w:ind w:firstLine="426"/>
        <w:rPr>
          <w:rFonts w:ascii="Arial" w:hAnsi="Arial" w:cs="Arial"/>
          <w:sz w:val="20"/>
          <w:szCs w:val="20"/>
        </w:rPr>
      </w:pPr>
      <w:r w:rsidRPr="004D15CC">
        <w:rPr>
          <w:rFonts w:ascii="Arial" w:hAnsi="Arial" w:cs="Arial"/>
          <w:sz w:val="20"/>
          <w:szCs w:val="20"/>
        </w:rPr>
        <w:t>Numero schede confini a rischio compilate: ________</w:t>
      </w:r>
    </w:p>
    <w:p w14:paraId="5A9D3DD8" w14:textId="77777777" w:rsidR="00EB72B4" w:rsidRPr="004D15CC" w:rsidRDefault="00EB72B4" w:rsidP="005D24B5">
      <w:pPr>
        <w:pBdr>
          <w:top w:val="single" w:sz="4" w:space="1" w:color="auto"/>
          <w:left w:val="single" w:sz="4" w:space="0" w:color="auto"/>
          <w:bottom w:val="single" w:sz="4" w:space="1" w:color="auto"/>
          <w:right w:val="single" w:sz="4" w:space="1" w:color="auto"/>
        </w:pBdr>
        <w:autoSpaceDE w:val="0"/>
        <w:spacing w:line="360" w:lineRule="auto"/>
        <w:ind w:firstLine="708"/>
        <w:jc w:val="both"/>
        <w:rPr>
          <w:rFonts w:ascii="Arial" w:hAnsi="Arial" w:cs="Arial"/>
          <w:sz w:val="20"/>
          <w:szCs w:val="20"/>
        </w:rPr>
      </w:pPr>
    </w:p>
    <w:p w14:paraId="5D5A661A" w14:textId="12B945B1" w:rsidR="00EB72B4" w:rsidRPr="004D15CC" w:rsidRDefault="009404DB" w:rsidP="009404DB">
      <w:pPr>
        <w:pBdr>
          <w:top w:val="single" w:sz="4" w:space="1" w:color="auto"/>
          <w:left w:val="single" w:sz="4" w:space="0" w:color="auto"/>
          <w:bottom w:val="single" w:sz="4" w:space="1" w:color="auto"/>
          <w:right w:val="single" w:sz="4" w:space="1" w:color="auto"/>
        </w:pBdr>
        <w:autoSpaceDE w:val="0"/>
        <w:spacing w:line="360" w:lineRule="auto"/>
        <w:jc w:val="both"/>
        <w:rPr>
          <w:rFonts w:ascii="Arial" w:hAnsi="Arial" w:cs="Arial"/>
          <w:b/>
          <w:bCs/>
          <w:sz w:val="20"/>
        </w:rPr>
      </w:pPr>
      <w:r w:rsidRPr="004D15CC">
        <w:rPr>
          <w:rFonts w:ascii="Arial" w:hAnsi="Arial" w:cs="Arial"/>
          <w:b/>
          <w:sz w:val="20"/>
          <w:szCs w:val="20"/>
        </w:rPr>
        <w:t>C)</w:t>
      </w:r>
      <w:r w:rsidRPr="004D15CC">
        <w:rPr>
          <w:rFonts w:ascii="Arial" w:hAnsi="Arial" w:cs="Arial"/>
          <w:sz w:val="20"/>
          <w:szCs w:val="20"/>
        </w:rPr>
        <w:t xml:space="preserve"> </w:t>
      </w:r>
      <w:r w:rsidRPr="004D15CC">
        <w:rPr>
          <w:rFonts w:ascii="Arial" w:hAnsi="Arial" w:cs="Arial"/>
          <w:sz w:val="20"/>
          <w:szCs w:val="20"/>
          <w:u w:val="single"/>
        </w:rPr>
        <w:t>Vi sono possibili fonti di inquinamento dell’acqua</w:t>
      </w:r>
      <w:r w:rsidRPr="004D15CC">
        <w:rPr>
          <w:rFonts w:ascii="Arial" w:hAnsi="Arial" w:cs="Arial"/>
          <w:sz w:val="20"/>
          <w:szCs w:val="20"/>
        </w:rPr>
        <w:t xml:space="preserve"> </w:t>
      </w:r>
      <w:r w:rsidRPr="004D15CC">
        <w:rPr>
          <w:rFonts w:ascii="Arial" w:hAnsi="Arial" w:cs="Arial"/>
          <w:sz w:val="20"/>
          <w:szCs w:val="20"/>
        </w:rPr>
        <w:tab/>
      </w:r>
      <w:r w:rsidRPr="004D15CC">
        <w:rPr>
          <w:rFonts w:ascii="Arial" w:hAnsi="Arial" w:cs="Arial"/>
          <w:b/>
          <w:bCs/>
          <w:sz w:val="20"/>
        </w:rPr>
        <w:fldChar w:fldCharType="begin">
          <w:ffData>
            <w:name w:val="Check21"/>
            <w:enabled/>
            <w:calcOnExit w:val="0"/>
            <w:checkBox>
              <w:sizeAuto/>
              <w:default w:val="0"/>
              <w:checked w:val="0"/>
            </w:checkBox>
          </w:ffData>
        </w:fldChar>
      </w:r>
      <w:r w:rsidRPr="004D15CC">
        <w:rPr>
          <w:rFonts w:ascii="Arial" w:hAnsi="Arial" w:cs="Arial"/>
          <w:b/>
        </w:rPr>
        <w:instrText xml:space="preserve"> FORMCHECKBOX </w:instrText>
      </w:r>
      <w:r w:rsidRPr="004D15CC">
        <w:rPr>
          <w:rFonts w:ascii="Arial" w:hAnsi="Arial" w:cs="Arial"/>
          <w:b/>
          <w:bCs/>
          <w:sz w:val="20"/>
        </w:rPr>
      </w:r>
      <w:r w:rsidRPr="004D15CC">
        <w:rPr>
          <w:rFonts w:ascii="Arial" w:hAnsi="Arial" w:cs="Arial"/>
          <w:b/>
          <w:bCs/>
          <w:sz w:val="20"/>
        </w:rPr>
        <w:fldChar w:fldCharType="separate"/>
      </w:r>
      <w:r w:rsidRPr="004D15CC">
        <w:rPr>
          <w:rFonts w:ascii="Arial" w:hAnsi="Arial" w:cs="Arial"/>
          <w:b/>
          <w:bCs/>
          <w:sz w:val="20"/>
        </w:rPr>
        <w:fldChar w:fldCharType="end"/>
      </w:r>
      <w:r w:rsidRPr="004D15CC">
        <w:rPr>
          <w:rFonts w:ascii="Arial" w:hAnsi="Arial" w:cs="Arial"/>
          <w:b/>
          <w:bCs/>
          <w:sz w:val="20"/>
        </w:rPr>
        <w:t xml:space="preserve"> NO - </w:t>
      </w:r>
      <w:r w:rsidRPr="004D15CC">
        <w:rPr>
          <w:rFonts w:ascii="Arial" w:hAnsi="Arial" w:cs="Arial"/>
          <w:b/>
          <w:bCs/>
          <w:sz w:val="20"/>
        </w:rPr>
        <w:fldChar w:fldCharType="begin">
          <w:ffData>
            <w:name w:val="Check21"/>
            <w:enabled/>
            <w:calcOnExit w:val="0"/>
            <w:checkBox>
              <w:sizeAuto/>
              <w:default w:val="0"/>
              <w:checked w:val="0"/>
            </w:checkBox>
          </w:ffData>
        </w:fldChar>
      </w:r>
      <w:r w:rsidRPr="004D15CC">
        <w:rPr>
          <w:rFonts w:ascii="Arial" w:hAnsi="Arial" w:cs="Arial"/>
          <w:b/>
        </w:rPr>
        <w:instrText xml:space="preserve"> FORMCHECKBOX </w:instrText>
      </w:r>
      <w:r w:rsidRPr="004D15CC">
        <w:rPr>
          <w:rFonts w:ascii="Arial" w:hAnsi="Arial" w:cs="Arial"/>
          <w:b/>
          <w:bCs/>
          <w:sz w:val="20"/>
        </w:rPr>
      </w:r>
      <w:r w:rsidRPr="004D15CC">
        <w:rPr>
          <w:rFonts w:ascii="Arial" w:hAnsi="Arial" w:cs="Arial"/>
          <w:b/>
          <w:bCs/>
          <w:sz w:val="20"/>
        </w:rPr>
        <w:fldChar w:fldCharType="separate"/>
      </w:r>
      <w:r w:rsidRPr="004D15CC">
        <w:rPr>
          <w:rFonts w:ascii="Arial" w:hAnsi="Arial" w:cs="Arial"/>
          <w:b/>
          <w:bCs/>
          <w:sz w:val="20"/>
        </w:rPr>
        <w:fldChar w:fldCharType="end"/>
      </w:r>
      <w:r w:rsidRPr="004D15CC">
        <w:rPr>
          <w:rFonts w:ascii="Arial" w:hAnsi="Arial" w:cs="Arial"/>
          <w:b/>
          <w:bCs/>
          <w:sz w:val="20"/>
        </w:rPr>
        <w:t xml:space="preserve"> SI</w:t>
      </w:r>
    </w:p>
    <w:p w14:paraId="700BDD17" w14:textId="77777777" w:rsidR="00B7189E" w:rsidRPr="004D15CC" w:rsidRDefault="00B7189E" w:rsidP="00B7189E">
      <w:pPr>
        <w:pBdr>
          <w:top w:val="single" w:sz="4" w:space="1" w:color="auto"/>
          <w:left w:val="single" w:sz="4" w:space="0" w:color="auto"/>
          <w:bottom w:val="single" w:sz="4" w:space="1" w:color="auto"/>
          <w:right w:val="single" w:sz="4" w:space="1" w:color="auto"/>
        </w:pBdr>
        <w:autoSpaceDE w:val="0"/>
        <w:spacing w:line="360" w:lineRule="auto"/>
        <w:ind w:firstLine="426"/>
        <w:rPr>
          <w:rFonts w:ascii="Arial" w:hAnsi="Arial" w:cs="Arial"/>
          <w:sz w:val="20"/>
          <w:szCs w:val="20"/>
        </w:rPr>
      </w:pPr>
      <w:r w:rsidRPr="004D15CC">
        <w:rPr>
          <w:rFonts w:ascii="Arial" w:hAnsi="Arial" w:cs="Arial"/>
          <w:sz w:val="20"/>
          <w:szCs w:val="20"/>
        </w:rPr>
        <w:t>Se la risposta è SI, allego una copia del più recente referto di analisi e descrivo</w:t>
      </w:r>
    </w:p>
    <w:p w14:paraId="122DBFE8" w14:textId="77777777" w:rsidR="00B7189E" w:rsidRPr="004D15CC" w:rsidRDefault="00B7189E" w:rsidP="00B7189E">
      <w:pPr>
        <w:pBdr>
          <w:top w:val="single" w:sz="4" w:space="1" w:color="auto"/>
          <w:left w:val="single" w:sz="4" w:space="0" w:color="auto"/>
          <w:bottom w:val="single" w:sz="4" w:space="1" w:color="auto"/>
          <w:right w:val="single" w:sz="4" w:space="1" w:color="auto"/>
        </w:pBdr>
        <w:autoSpaceDE w:val="0"/>
        <w:spacing w:line="360" w:lineRule="auto"/>
        <w:ind w:firstLine="426"/>
        <w:rPr>
          <w:rFonts w:ascii="Arial" w:hAnsi="Arial" w:cs="Arial"/>
          <w:sz w:val="20"/>
          <w:szCs w:val="20"/>
        </w:rPr>
      </w:pPr>
      <w:r w:rsidRPr="004D15CC">
        <w:rPr>
          <w:rFonts w:ascii="Arial" w:hAnsi="Arial" w:cs="Arial"/>
          <w:sz w:val="20"/>
          <w:szCs w:val="20"/>
        </w:rPr>
        <w:t>Fonti di inquinamento dell’acqua:</w:t>
      </w:r>
    </w:p>
    <w:p w14:paraId="0027E733" w14:textId="77777777" w:rsidR="00B7189E" w:rsidRPr="004D15CC" w:rsidRDefault="00B7189E" w:rsidP="00B7189E">
      <w:pPr>
        <w:pBdr>
          <w:top w:val="single" w:sz="4" w:space="1" w:color="auto"/>
          <w:left w:val="single" w:sz="4" w:space="0" w:color="auto"/>
          <w:bottom w:val="single" w:sz="4" w:space="1" w:color="auto"/>
          <w:right w:val="single" w:sz="4" w:space="1" w:color="auto"/>
        </w:pBdr>
        <w:autoSpaceDE w:val="0"/>
        <w:spacing w:line="360" w:lineRule="auto"/>
        <w:ind w:firstLine="426"/>
        <w:rPr>
          <w:rFonts w:ascii="Arial" w:hAnsi="Arial" w:cs="Arial"/>
          <w:sz w:val="20"/>
          <w:szCs w:val="20"/>
        </w:rPr>
      </w:pPr>
      <w:r w:rsidRPr="004D15CC">
        <w:rPr>
          <w:rFonts w:ascii="Arial" w:hAnsi="Arial" w:cs="Arial"/>
          <w:sz w:val="20"/>
          <w:szCs w:val="20"/>
        </w:rPr>
        <w:t>Misure di prevenzione dell’inquinamento:</w:t>
      </w:r>
    </w:p>
    <w:p w14:paraId="79C3A102" w14:textId="77777777" w:rsidR="00524D9E" w:rsidRPr="00C90A7A" w:rsidRDefault="00524D9E" w:rsidP="00524D9E">
      <w:pPr>
        <w:pBdr>
          <w:top w:val="single" w:sz="4" w:space="5" w:color="auto"/>
          <w:left w:val="single" w:sz="4" w:space="0" w:color="auto"/>
          <w:bottom w:val="single" w:sz="4" w:space="1" w:color="auto"/>
          <w:right w:val="single" w:sz="4" w:space="1" w:color="auto"/>
        </w:pBdr>
        <w:tabs>
          <w:tab w:val="left" w:pos="426"/>
        </w:tabs>
        <w:autoSpaceDE w:val="0"/>
        <w:spacing w:line="360" w:lineRule="auto"/>
        <w:jc w:val="both"/>
        <w:rPr>
          <w:rFonts w:ascii="Arial" w:hAnsi="Arial" w:cs="Arial"/>
          <w:iCs/>
          <w:sz w:val="20"/>
          <w:szCs w:val="20"/>
        </w:rPr>
      </w:pPr>
      <w:r w:rsidRPr="00C90A7A">
        <w:rPr>
          <w:rFonts w:ascii="Arial" w:hAnsi="Arial" w:cs="Arial"/>
          <w:b/>
          <w:sz w:val="20"/>
          <w:szCs w:val="20"/>
        </w:rPr>
        <w:t>D)</w:t>
      </w:r>
      <w:r w:rsidRPr="00C90A7A">
        <w:rPr>
          <w:rFonts w:ascii="Arial" w:hAnsi="Arial" w:cs="Arial"/>
          <w:sz w:val="20"/>
          <w:szCs w:val="20"/>
        </w:rPr>
        <w:t xml:space="preserve"> </w:t>
      </w:r>
      <w:r w:rsidRPr="00C90A7A">
        <w:rPr>
          <w:rFonts w:ascii="Arial" w:hAnsi="Arial" w:cs="Arial"/>
          <w:sz w:val="20"/>
          <w:szCs w:val="20"/>
          <w:u w:val="single"/>
        </w:rPr>
        <w:t>Presenza di coltivazioni convenzionali nella mia azienda</w:t>
      </w:r>
      <w:r w:rsidRPr="00C90A7A">
        <w:rPr>
          <w:rFonts w:ascii="Arial" w:hAnsi="Arial" w:cs="Arial"/>
          <w:sz w:val="20"/>
          <w:szCs w:val="20"/>
        </w:rPr>
        <w:t xml:space="preserve"> (</w:t>
      </w:r>
      <w:r w:rsidRPr="00C90A7A">
        <w:rPr>
          <w:rFonts w:ascii="Arial" w:hAnsi="Arial" w:cs="Arial"/>
          <w:b/>
          <w:sz w:val="20"/>
          <w:szCs w:val="18"/>
        </w:rPr>
        <w:t>AZIENDA MISTA</w:t>
      </w:r>
      <w:r w:rsidRPr="00C90A7A">
        <w:rPr>
          <w:rFonts w:ascii="Arial" w:hAnsi="Arial" w:cs="Arial"/>
          <w:sz w:val="20"/>
          <w:szCs w:val="20"/>
        </w:rPr>
        <w:t>)</w:t>
      </w:r>
      <w:r w:rsidRPr="00C90A7A">
        <w:rPr>
          <w:rFonts w:ascii="Arial" w:hAnsi="Arial" w:cs="Arial"/>
          <w:sz w:val="20"/>
          <w:szCs w:val="20"/>
        </w:rPr>
        <w:tab/>
      </w:r>
      <w:r w:rsidRPr="00C90A7A">
        <w:rPr>
          <w:rFonts w:ascii="Arial" w:hAnsi="Arial" w:cs="Arial"/>
          <w:sz w:val="20"/>
          <w:szCs w:val="20"/>
        </w:rPr>
        <w:tab/>
      </w:r>
      <w:r w:rsidRPr="00C90A7A">
        <w:rPr>
          <w:rFonts w:ascii="Arial" w:hAnsi="Arial" w:cs="Arial"/>
          <w:sz w:val="20"/>
          <w:szCs w:val="20"/>
        </w:rPr>
        <w:tab/>
      </w:r>
      <w:r w:rsidRPr="00C90A7A">
        <w:rPr>
          <w:rFonts w:ascii="Arial" w:hAnsi="Arial" w:cs="Arial"/>
          <w:b/>
          <w:sz w:val="20"/>
          <w:szCs w:val="20"/>
        </w:rPr>
        <w:fldChar w:fldCharType="begin">
          <w:ffData>
            <w:name w:val="Check21"/>
            <w:enabled/>
            <w:calcOnExit w:val="0"/>
            <w:checkBox>
              <w:sizeAuto/>
              <w:default w:val="0"/>
              <w:checked w:val="0"/>
            </w:checkBox>
          </w:ffData>
        </w:fldChar>
      </w:r>
      <w:r w:rsidRPr="00C90A7A">
        <w:rPr>
          <w:rFonts w:ascii="Arial" w:hAnsi="Arial" w:cs="Arial"/>
          <w:b/>
          <w:sz w:val="20"/>
          <w:szCs w:val="20"/>
        </w:rPr>
        <w:instrText xml:space="preserve"> FORMCHECKBOX </w:instrText>
      </w:r>
      <w:r w:rsidRPr="00C90A7A">
        <w:rPr>
          <w:rFonts w:ascii="Arial" w:hAnsi="Arial" w:cs="Arial"/>
          <w:b/>
          <w:sz w:val="20"/>
          <w:szCs w:val="20"/>
        </w:rPr>
      </w:r>
      <w:r w:rsidRPr="00C90A7A">
        <w:rPr>
          <w:rFonts w:ascii="Arial" w:hAnsi="Arial" w:cs="Arial"/>
          <w:b/>
          <w:sz w:val="20"/>
          <w:szCs w:val="20"/>
        </w:rPr>
        <w:fldChar w:fldCharType="separate"/>
      </w:r>
      <w:r w:rsidRPr="00C90A7A">
        <w:rPr>
          <w:rFonts w:ascii="Arial" w:hAnsi="Arial" w:cs="Arial"/>
          <w:b/>
          <w:sz w:val="20"/>
          <w:szCs w:val="20"/>
        </w:rPr>
        <w:fldChar w:fldCharType="end"/>
      </w:r>
      <w:r w:rsidRPr="00C90A7A">
        <w:rPr>
          <w:rFonts w:ascii="Arial" w:hAnsi="Arial" w:cs="Arial"/>
          <w:b/>
          <w:sz w:val="20"/>
          <w:szCs w:val="20"/>
        </w:rPr>
        <w:t xml:space="preserve"> NO - </w:t>
      </w:r>
      <w:r w:rsidRPr="00C90A7A">
        <w:rPr>
          <w:rFonts w:ascii="Arial" w:hAnsi="Arial" w:cs="Arial"/>
          <w:b/>
          <w:sz w:val="20"/>
          <w:szCs w:val="20"/>
        </w:rPr>
        <w:fldChar w:fldCharType="begin">
          <w:ffData>
            <w:name w:val="Check21"/>
            <w:enabled/>
            <w:calcOnExit w:val="0"/>
            <w:checkBox>
              <w:sizeAuto/>
              <w:default w:val="0"/>
              <w:checked w:val="0"/>
            </w:checkBox>
          </w:ffData>
        </w:fldChar>
      </w:r>
      <w:r w:rsidRPr="00C90A7A">
        <w:rPr>
          <w:rFonts w:ascii="Arial" w:hAnsi="Arial" w:cs="Arial"/>
          <w:b/>
          <w:sz w:val="20"/>
          <w:szCs w:val="20"/>
        </w:rPr>
        <w:instrText xml:space="preserve"> FORMCHECKBOX </w:instrText>
      </w:r>
      <w:r w:rsidRPr="00C90A7A">
        <w:rPr>
          <w:rFonts w:ascii="Arial" w:hAnsi="Arial" w:cs="Arial"/>
          <w:b/>
          <w:sz w:val="20"/>
          <w:szCs w:val="20"/>
        </w:rPr>
      </w:r>
      <w:r w:rsidRPr="00C90A7A">
        <w:rPr>
          <w:rFonts w:ascii="Arial" w:hAnsi="Arial" w:cs="Arial"/>
          <w:b/>
          <w:sz w:val="20"/>
          <w:szCs w:val="20"/>
        </w:rPr>
        <w:fldChar w:fldCharType="separate"/>
      </w:r>
      <w:r w:rsidRPr="00C90A7A">
        <w:rPr>
          <w:rFonts w:ascii="Arial" w:hAnsi="Arial" w:cs="Arial"/>
          <w:b/>
          <w:sz w:val="20"/>
          <w:szCs w:val="20"/>
        </w:rPr>
        <w:fldChar w:fldCharType="end"/>
      </w:r>
      <w:r w:rsidRPr="00C90A7A">
        <w:rPr>
          <w:rFonts w:ascii="Arial" w:hAnsi="Arial" w:cs="Arial"/>
          <w:b/>
          <w:sz w:val="20"/>
          <w:szCs w:val="20"/>
        </w:rPr>
        <w:t xml:space="preserve"> SI  </w:t>
      </w:r>
    </w:p>
    <w:p w14:paraId="6104D40B" w14:textId="77777777" w:rsidR="00524D9E" w:rsidRPr="00C90A7A" w:rsidRDefault="00524D9E" w:rsidP="00524D9E">
      <w:pPr>
        <w:pBdr>
          <w:top w:val="single" w:sz="4" w:space="5" w:color="auto"/>
          <w:left w:val="single" w:sz="4" w:space="0" w:color="auto"/>
          <w:bottom w:val="single" w:sz="4" w:space="1" w:color="auto"/>
          <w:right w:val="single" w:sz="4" w:space="1" w:color="auto"/>
        </w:pBdr>
        <w:tabs>
          <w:tab w:val="left" w:pos="426"/>
        </w:tabs>
        <w:autoSpaceDE w:val="0"/>
        <w:spacing w:line="360" w:lineRule="auto"/>
        <w:jc w:val="both"/>
        <w:rPr>
          <w:rFonts w:ascii="Arial" w:hAnsi="Arial" w:cs="Arial"/>
          <w:iCs/>
          <w:sz w:val="20"/>
          <w:szCs w:val="20"/>
        </w:rPr>
      </w:pPr>
      <w:r w:rsidRPr="00C90A7A">
        <w:rPr>
          <w:rFonts w:ascii="Arial" w:hAnsi="Arial" w:cs="Arial"/>
          <w:iCs/>
          <w:sz w:val="20"/>
          <w:szCs w:val="20"/>
        </w:rPr>
        <w:t>Per gestire il rischio di contaminazioni:</w:t>
      </w:r>
    </w:p>
    <w:p w14:paraId="11478FD4" w14:textId="77777777" w:rsidR="00524D9E" w:rsidRPr="00C90A7A" w:rsidRDefault="00524D9E" w:rsidP="00524D9E">
      <w:pPr>
        <w:pBdr>
          <w:top w:val="single" w:sz="4" w:space="5" w:color="auto"/>
          <w:left w:val="single" w:sz="4" w:space="0" w:color="auto"/>
          <w:bottom w:val="single" w:sz="4" w:space="1" w:color="auto"/>
          <w:right w:val="single" w:sz="4" w:space="1" w:color="auto"/>
        </w:pBdr>
        <w:tabs>
          <w:tab w:val="left" w:pos="426"/>
        </w:tabs>
        <w:autoSpaceDE w:val="0"/>
        <w:spacing w:line="360" w:lineRule="auto"/>
        <w:jc w:val="both"/>
        <w:rPr>
          <w:rFonts w:ascii="Arial" w:hAnsi="Arial" w:cs="Arial"/>
          <w:iCs/>
          <w:sz w:val="20"/>
          <w:szCs w:val="20"/>
        </w:rPr>
      </w:pPr>
      <w:r w:rsidRPr="00C90A7A">
        <w:rPr>
          <w:rFonts w:ascii="Arial" w:hAnsi="Arial" w:cs="Arial"/>
          <w:b/>
          <w:sz w:val="20"/>
          <w:szCs w:val="20"/>
        </w:rPr>
        <w:tab/>
      </w:r>
      <w:r w:rsidRPr="00C90A7A">
        <w:rPr>
          <w:rFonts w:ascii="Arial" w:hAnsi="Arial" w:cs="Arial"/>
          <w:b/>
          <w:sz w:val="20"/>
          <w:szCs w:val="20"/>
        </w:rPr>
        <w:fldChar w:fldCharType="begin">
          <w:ffData>
            <w:name w:val="Check21"/>
            <w:enabled/>
            <w:calcOnExit w:val="0"/>
            <w:checkBox>
              <w:sizeAuto/>
              <w:default w:val="0"/>
              <w:checked w:val="0"/>
            </w:checkBox>
          </w:ffData>
        </w:fldChar>
      </w:r>
      <w:r w:rsidRPr="00C90A7A">
        <w:rPr>
          <w:rFonts w:ascii="Arial" w:hAnsi="Arial" w:cs="Arial"/>
          <w:b/>
          <w:sz w:val="20"/>
          <w:szCs w:val="20"/>
        </w:rPr>
        <w:instrText xml:space="preserve"> FORMCHECKBOX </w:instrText>
      </w:r>
      <w:r w:rsidRPr="00C90A7A">
        <w:rPr>
          <w:rFonts w:ascii="Arial" w:hAnsi="Arial" w:cs="Arial"/>
          <w:b/>
          <w:sz w:val="20"/>
          <w:szCs w:val="20"/>
        </w:rPr>
      </w:r>
      <w:r w:rsidRPr="00C90A7A">
        <w:rPr>
          <w:rFonts w:ascii="Arial" w:hAnsi="Arial" w:cs="Arial"/>
          <w:b/>
          <w:sz w:val="20"/>
          <w:szCs w:val="20"/>
        </w:rPr>
        <w:fldChar w:fldCharType="separate"/>
      </w:r>
      <w:r w:rsidRPr="00C90A7A">
        <w:rPr>
          <w:rFonts w:ascii="Arial" w:hAnsi="Arial" w:cs="Arial"/>
          <w:b/>
          <w:sz w:val="20"/>
          <w:szCs w:val="20"/>
        </w:rPr>
        <w:fldChar w:fldCharType="end"/>
      </w:r>
      <w:r w:rsidRPr="00C90A7A">
        <w:rPr>
          <w:rFonts w:ascii="Arial" w:hAnsi="Arial" w:cs="Arial"/>
          <w:b/>
          <w:sz w:val="20"/>
          <w:szCs w:val="20"/>
        </w:rPr>
        <w:t xml:space="preserve"> </w:t>
      </w:r>
      <w:r w:rsidRPr="006721EB">
        <w:rPr>
          <w:rFonts w:ascii="Arial" w:hAnsi="Arial" w:cs="Arial"/>
          <w:bCs/>
          <w:sz w:val="20"/>
          <w:szCs w:val="20"/>
        </w:rPr>
        <w:t>Tengo separati fisicamente gli</w:t>
      </w:r>
      <w:r w:rsidRPr="006721EB">
        <w:rPr>
          <w:rFonts w:ascii="Arial" w:hAnsi="Arial" w:cs="Arial"/>
          <w:bCs/>
          <w:iCs/>
          <w:sz w:val="20"/>
          <w:szCs w:val="20"/>
        </w:rPr>
        <w:t xml:space="preserve"> appezzamenti</w:t>
      </w:r>
      <w:r w:rsidRPr="006721EB">
        <w:rPr>
          <w:rFonts w:ascii="Arial" w:hAnsi="Arial" w:cs="Arial"/>
          <w:iCs/>
          <w:sz w:val="20"/>
          <w:szCs w:val="20"/>
        </w:rPr>
        <w:t xml:space="preserve"> BIO da quelli NON BIO</w:t>
      </w:r>
      <w:r>
        <w:rPr>
          <w:rFonts w:ascii="Arial" w:hAnsi="Arial" w:cs="Arial"/>
          <w:iCs/>
          <w:sz w:val="20"/>
          <w:szCs w:val="20"/>
        </w:rPr>
        <w:t xml:space="preserve"> </w:t>
      </w:r>
    </w:p>
    <w:p w14:paraId="016565BA" w14:textId="77777777" w:rsidR="00524D9E" w:rsidRPr="00C90A7A" w:rsidRDefault="00524D9E" w:rsidP="00524D9E">
      <w:pPr>
        <w:pBdr>
          <w:top w:val="single" w:sz="4" w:space="5" w:color="auto"/>
          <w:left w:val="single" w:sz="4" w:space="0" w:color="auto"/>
          <w:bottom w:val="single" w:sz="4" w:space="1" w:color="auto"/>
          <w:right w:val="single" w:sz="4" w:space="1" w:color="auto"/>
        </w:pBdr>
        <w:tabs>
          <w:tab w:val="left" w:pos="426"/>
        </w:tabs>
        <w:autoSpaceDE w:val="0"/>
        <w:spacing w:line="360" w:lineRule="auto"/>
        <w:ind w:left="709" w:hanging="709"/>
        <w:jc w:val="both"/>
        <w:rPr>
          <w:rFonts w:ascii="Arial" w:hAnsi="Arial" w:cs="Arial"/>
          <w:iCs/>
          <w:sz w:val="20"/>
          <w:szCs w:val="20"/>
        </w:rPr>
      </w:pPr>
      <w:r w:rsidRPr="00C90A7A">
        <w:rPr>
          <w:rFonts w:ascii="Arial" w:hAnsi="Arial" w:cs="Arial"/>
          <w:b/>
          <w:sz w:val="20"/>
          <w:szCs w:val="20"/>
        </w:rPr>
        <w:tab/>
      </w:r>
      <w:r w:rsidRPr="00C90A7A">
        <w:rPr>
          <w:rFonts w:ascii="Arial" w:hAnsi="Arial" w:cs="Arial"/>
          <w:b/>
          <w:sz w:val="20"/>
          <w:szCs w:val="20"/>
        </w:rPr>
        <w:fldChar w:fldCharType="begin">
          <w:ffData>
            <w:name w:val="Check21"/>
            <w:enabled/>
            <w:calcOnExit w:val="0"/>
            <w:checkBox>
              <w:sizeAuto/>
              <w:default w:val="0"/>
              <w:checked w:val="0"/>
            </w:checkBox>
          </w:ffData>
        </w:fldChar>
      </w:r>
      <w:r w:rsidRPr="00C90A7A">
        <w:rPr>
          <w:rFonts w:ascii="Arial" w:hAnsi="Arial" w:cs="Arial"/>
          <w:b/>
          <w:sz w:val="20"/>
          <w:szCs w:val="20"/>
        </w:rPr>
        <w:instrText xml:space="preserve"> FORMCHECKBOX </w:instrText>
      </w:r>
      <w:r w:rsidRPr="00C90A7A">
        <w:rPr>
          <w:rFonts w:ascii="Arial" w:hAnsi="Arial" w:cs="Arial"/>
          <w:b/>
          <w:sz w:val="20"/>
          <w:szCs w:val="20"/>
        </w:rPr>
      </w:r>
      <w:r w:rsidRPr="00C90A7A">
        <w:rPr>
          <w:rFonts w:ascii="Arial" w:hAnsi="Arial" w:cs="Arial"/>
          <w:b/>
          <w:sz w:val="20"/>
          <w:szCs w:val="20"/>
        </w:rPr>
        <w:fldChar w:fldCharType="separate"/>
      </w:r>
      <w:r w:rsidRPr="00C90A7A">
        <w:rPr>
          <w:rFonts w:ascii="Arial" w:hAnsi="Arial" w:cs="Arial"/>
          <w:b/>
          <w:sz w:val="20"/>
          <w:szCs w:val="20"/>
        </w:rPr>
        <w:fldChar w:fldCharType="end"/>
      </w:r>
      <w:r w:rsidRPr="00C90A7A">
        <w:rPr>
          <w:rFonts w:ascii="Arial" w:hAnsi="Arial" w:cs="Arial"/>
          <w:b/>
          <w:sz w:val="20"/>
          <w:szCs w:val="20"/>
        </w:rPr>
        <w:t xml:space="preserve"> </w:t>
      </w:r>
      <w:r>
        <w:rPr>
          <w:rFonts w:ascii="Arial" w:hAnsi="Arial" w:cs="Arial"/>
          <w:b/>
          <w:sz w:val="20"/>
          <w:szCs w:val="20"/>
        </w:rPr>
        <w:t>L</w:t>
      </w:r>
      <w:r w:rsidRPr="00C90A7A">
        <w:rPr>
          <w:rFonts w:ascii="Arial" w:hAnsi="Arial" w:cs="Arial"/>
          <w:bCs/>
          <w:sz w:val="20"/>
          <w:szCs w:val="20"/>
        </w:rPr>
        <w:t>e</w:t>
      </w:r>
      <w:r w:rsidRPr="00C90A7A">
        <w:rPr>
          <w:rFonts w:ascii="Arial" w:hAnsi="Arial" w:cs="Arial"/>
          <w:iCs/>
          <w:sz w:val="20"/>
          <w:szCs w:val="20"/>
        </w:rPr>
        <w:t xml:space="preserve"> strutture per lo stoccaggio dei mezzi di produzione e delle produzioni dedicat</w:t>
      </w:r>
      <w:r>
        <w:rPr>
          <w:rFonts w:ascii="Arial" w:hAnsi="Arial" w:cs="Arial"/>
          <w:iCs/>
          <w:sz w:val="20"/>
          <w:szCs w:val="20"/>
        </w:rPr>
        <w:t>e</w:t>
      </w:r>
      <w:r w:rsidRPr="00C90A7A">
        <w:rPr>
          <w:rFonts w:ascii="Arial" w:hAnsi="Arial" w:cs="Arial"/>
          <w:iCs/>
          <w:sz w:val="20"/>
          <w:szCs w:val="20"/>
        </w:rPr>
        <w:t xml:space="preserve"> ai metodi BIO e NON BIO</w:t>
      </w:r>
      <w:r w:rsidRPr="0082354E">
        <w:rPr>
          <w:rFonts w:ascii="Arial" w:hAnsi="Arial" w:cs="Arial"/>
          <w:bCs/>
          <w:sz w:val="20"/>
          <w:szCs w:val="20"/>
        </w:rPr>
        <w:t xml:space="preserve"> </w:t>
      </w:r>
      <w:r>
        <w:rPr>
          <w:rFonts w:ascii="Arial" w:hAnsi="Arial" w:cs="Arial"/>
          <w:bCs/>
          <w:sz w:val="20"/>
          <w:szCs w:val="20"/>
        </w:rPr>
        <w:t>sono separate</w:t>
      </w:r>
      <w:r w:rsidRPr="00C90A7A">
        <w:rPr>
          <w:rFonts w:ascii="Arial" w:hAnsi="Arial" w:cs="Arial"/>
          <w:bCs/>
          <w:sz w:val="20"/>
          <w:szCs w:val="20"/>
        </w:rPr>
        <w:t xml:space="preserve"> fisicamente</w:t>
      </w:r>
    </w:p>
    <w:p w14:paraId="29FC3C68" w14:textId="77777777" w:rsidR="00524D9E" w:rsidRPr="00C90A7A" w:rsidRDefault="00524D9E" w:rsidP="00524D9E">
      <w:pPr>
        <w:pBdr>
          <w:top w:val="single" w:sz="4" w:space="5" w:color="auto"/>
          <w:left w:val="single" w:sz="4" w:space="0" w:color="auto"/>
          <w:bottom w:val="single" w:sz="4" w:space="1" w:color="auto"/>
          <w:right w:val="single" w:sz="4" w:space="1" w:color="auto"/>
        </w:pBdr>
        <w:tabs>
          <w:tab w:val="left" w:pos="426"/>
        </w:tabs>
        <w:autoSpaceDE w:val="0"/>
        <w:spacing w:line="360" w:lineRule="auto"/>
        <w:ind w:left="709" w:hanging="709"/>
        <w:jc w:val="both"/>
        <w:rPr>
          <w:rFonts w:ascii="Arial" w:hAnsi="Arial" w:cs="Arial"/>
          <w:iCs/>
          <w:sz w:val="20"/>
          <w:szCs w:val="20"/>
        </w:rPr>
      </w:pPr>
      <w:r w:rsidRPr="00C90A7A">
        <w:rPr>
          <w:rFonts w:ascii="Arial" w:hAnsi="Arial" w:cs="Arial"/>
          <w:b/>
          <w:sz w:val="20"/>
          <w:szCs w:val="20"/>
        </w:rPr>
        <w:tab/>
      </w:r>
      <w:r w:rsidRPr="00C90A7A">
        <w:rPr>
          <w:rFonts w:ascii="Arial" w:hAnsi="Arial" w:cs="Arial"/>
          <w:b/>
          <w:sz w:val="20"/>
          <w:szCs w:val="20"/>
        </w:rPr>
        <w:fldChar w:fldCharType="begin">
          <w:ffData>
            <w:name w:val="Check21"/>
            <w:enabled/>
            <w:calcOnExit w:val="0"/>
            <w:checkBox>
              <w:sizeAuto/>
              <w:default w:val="0"/>
              <w:checked w:val="0"/>
            </w:checkBox>
          </w:ffData>
        </w:fldChar>
      </w:r>
      <w:r w:rsidRPr="00C90A7A">
        <w:rPr>
          <w:rFonts w:ascii="Arial" w:hAnsi="Arial" w:cs="Arial"/>
          <w:b/>
          <w:sz w:val="20"/>
          <w:szCs w:val="20"/>
        </w:rPr>
        <w:instrText xml:space="preserve"> FORMCHECKBOX </w:instrText>
      </w:r>
      <w:r w:rsidRPr="00C90A7A">
        <w:rPr>
          <w:rFonts w:ascii="Arial" w:hAnsi="Arial" w:cs="Arial"/>
          <w:b/>
          <w:sz w:val="20"/>
          <w:szCs w:val="20"/>
        </w:rPr>
      </w:r>
      <w:r w:rsidRPr="00C90A7A">
        <w:rPr>
          <w:rFonts w:ascii="Arial" w:hAnsi="Arial" w:cs="Arial"/>
          <w:b/>
          <w:sz w:val="20"/>
          <w:szCs w:val="20"/>
        </w:rPr>
        <w:fldChar w:fldCharType="separate"/>
      </w:r>
      <w:r w:rsidRPr="00C90A7A">
        <w:rPr>
          <w:rFonts w:ascii="Arial" w:hAnsi="Arial" w:cs="Arial"/>
          <w:b/>
          <w:sz w:val="20"/>
          <w:szCs w:val="20"/>
        </w:rPr>
        <w:fldChar w:fldCharType="end"/>
      </w:r>
      <w:r w:rsidRPr="00C90A7A">
        <w:rPr>
          <w:rFonts w:ascii="Arial" w:hAnsi="Arial" w:cs="Arial"/>
          <w:b/>
          <w:sz w:val="20"/>
          <w:szCs w:val="20"/>
        </w:rPr>
        <w:t xml:space="preserve"> </w:t>
      </w:r>
      <w:r w:rsidRPr="00C90A7A">
        <w:rPr>
          <w:rFonts w:ascii="Arial" w:hAnsi="Arial" w:cs="Arial"/>
          <w:sz w:val="20"/>
          <w:szCs w:val="20"/>
        </w:rPr>
        <w:t>Le</w:t>
      </w:r>
      <w:r w:rsidRPr="00C90A7A">
        <w:rPr>
          <w:rFonts w:ascii="Arial" w:hAnsi="Arial" w:cs="Arial"/>
          <w:iCs/>
          <w:sz w:val="20"/>
          <w:szCs w:val="20"/>
        </w:rPr>
        <w:t xml:space="preserve"> aree e/o le strutture per lo stoccaggio dei mezzi di produzione e delle produzioni BIO e NON BIO</w:t>
      </w:r>
      <w:r w:rsidRPr="0082354E">
        <w:rPr>
          <w:rFonts w:ascii="Arial" w:hAnsi="Arial" w:cs="Arial"/>
          <w:bCs/>
          <w:sz w:val="20"/>
          <w:szCs w:val="20"/>
        </w:rPr>
        <w:t xml:space="preserve"> </w:t>
      </w:r>
      <w:r w:rsidRPr="00C90A7A">
        <w:rPr>
          <w:rFonts w:ascii="Arial" w:hAnsi="Arial" w:cs="Arial"/>
          <w:iCs/>
          <w:sz w:val="20"/>
          <w:szCs w:val="20"/>
        </w:rPr>
        <w:t>sono contrassegnate con apposite indicazioni sul</w:t>
      </w:r>
      <w:r>
        <w:rPr>
          <w:rFonts w:ascii="Arial" w:hAnsi="Arial" w:cs="Arial"/>
          <w:iCs/>
          <w:sz w:val="20"/>
          <w:szCs w:val="20"/>
        </w:rPr>
        <w:t>la</w:t>
      </w:r>
      <w:r w:rsidRPr="00C90A7A">
        <w:rPr>
          <w:rFonts w:ascii="Arial" w:hAnsi="Arial" w:cs="Arial"/>
          <w:iCs/>
          <w:sz w:val="20"/>
          <w:szCs w:val="20"/>
        </w:rPr>
        <w:t xml:space="preserve"> tipo</w:t>
      </w:r>
      <w:r>
        <w:rPr>
          <w:rFonts w:ascii="Arial" w:hAnsi="Arial" w:cs="Arial"/>
          <w:iCs/>
          <w:sz w:val="20"/>
          <w:szCs w:val="20"/>
        </w:rPr>
        <w:t>logia</w:t>
      </w:r>
      <w:r w:rsidRPr="00C90A7A">
        <w:rPr>
          <w:rFonts w:ascii="Arial" w:hAnsi="Arial" w:cs="Arial"/>
          <w:iCs/>
          <w:sz w:val="20"/>
          <w:szCs w:val="20"/>
        </w:rPr>
        <w:t xml:space="preserve"> di prodotto in esso contenuto (BIO/NON BIO)</w:t>
      </w:r>
      <w:bookmarkStart w:id="2" w:name="_Hlk211853260"/>
    </w:p>
    <w:p w14:paraId="4CA61F39" w14:textId="77777777" w:rsidR="00524D9E" w:rsidRPr="00C90A7A" w:rsidRDefault="00524D9E" w:rsidP="00524D9E">
      <w:pPr>
        <w:pBdr>
          <w:top w:val="single" w:sz="4" w:space="5" w:color="auto"/>
          <w:left w:val="single" w:sz="4" w:space="0" w:color="auto"/>
          <w:bottom w:val="single" w:sz="4" w:space="1" w:color="auto"/>
          <w:right w:val="single" w:sz="4" w:space="1" w:color="auto"/>
        </w:pBdr>
        <w:tabs>
          <w:tab w:val="left" w:pos="426"/>
        </w:tabs>
        <w:autoSpaceDE w:val="0"/>
        <w:spacing w:line="360" w:lineRule="auto"/>
        <w:jc w:val="both"/>
        <w:rPr>
          <w:rFonts w:ascii="Arial" w:hAnsi="Arial" w:cs="Arial"/>
          <w:iCs/>
          <w:sz w:val="20"/>
          <w:szCs w:val="20"/>
        </w:rPr>
      </w:pPr>
    </w:p>
    <w:p w14:paraId="1C08B0F4" w14:textId="77777777" w:rsidR="00524D9E" w:rsidRPr="00C90A7A" w:rsidRDefault="00524D9E" w:rsidP="00524D9E">
      <w:pPr>
        <w:pBdr>
          <w:top w:val="single" w:sz="4" w:space="5" w:color="auto"/>
          <w:left w:val="single" w:sz="4" w:space="0" w:color="auto"/>
          <w:bottom w:val="single" w:sz="4" w:space="1" w:color="auto"/>
          <w:right w:val="single" w:sz="4" w:space="1" w:color="auto"/>
        </w:pBdr>
        <w:tabs>
          <w:tab w:val="left" w:pos="426"/>
        </w:tabs>
        <w:autoSpaceDE w:val="0"/>
        <w:spacing w:line="360" w:lineRule="auto"/>
        <w:jc w:val="both"/>
        <w:rPr>
          <w:rFonts w:ascii="Arial" w:hAnsi="Arial" w:cs="Arial"/>
          <w:b/>
          <w:sz w:val="20"/>
          <w:szCs w:val="20"/>
        </w:rPr>
      </w:pPr>
      <w:r w:rsidRPr="00C90A7A">
        <w:rPr>
          <w:rFonts w:ascii="Arial" w:hAnsi="Arial" w:cs="Arial"/>
          <w:bCs/>
          <w:sz w:val="20"/>
          <w:szCs w:val="20"/>
        </w:rPr>
        <w:t xml:space="preserve">Coltivo </w:t>
      </w:r>
      <w:r w:rsidRPr="00C90A7A">
        <w:rPr>
          <w:rFonts w:ascii="Arial" w:hAnsi="Arial" w:cs="Arial"/>
          <w:sz w:val="20"/>
          <w:szCs w:val="20"/>
        </w:rPr>
        <w:t xml:space="preserve">in maniera biologica e non biologica </w:t>
      </w:r>
      <w:r w:rsidRPr="00C90A7A">
        <w:rPr>
          <w:rFonts w:ascii="Arial" w:hAnsi="Arial" w:cs="Arial"/>
          <w:bCs/>
          <w:sz w:val="20"/>
          <w:szCs w:val="20"/>
        </w:rPr>
        <w:t>la STESSA</w:t>
      </w:r>
      <w:r w:rsidRPr="00C90A7A">
        <w:rPr>
          <w:rFonts w:ascii="Arial" w:hAnsi="Arial" w:cs="Arial"/>
          <w:b/>
          <w:sz w:val="20"/>
          <w:szCs w:val="20"/>
        </w:rPr>
        <w:t xml:space="preserve"> </w:t>
      </w:r>
      <w:r w:rsidRPr="00C90A7A">
        <w:rPr>
          <w:rFonts w:ascii="Arial" w:hAnsi="Arial" w:cs="Arial"/>
          <w:sz w:val="20"/>
          <w:szCs w:val="20"/>
        </w:rPr>
        <w:t>SPECIE</w:t>
      </w:r>
      <w:bookmarkStart w:id="3" w:name="_Hlk211853357"/>
      <w:r w:rsidRPr="00C90A7A">
        <w:rPr>
          <w:rFonts w:ascii="Arial" w:hAnsi="Arial" w:cs="Arial"/>
          <w:sz w:val="20"/>
          <w:szCs w:val="20"/>
        </w:rPr>
        <w:t xml:space="preserve"> ANNUALE    </w:t>
      </w:r>
      <w:r w:rsidRPr="00C90A7A">
        <w:rPr>
          <w:rFonts w:ascii="Arial" w:hAnsi="Arial" w:cs="Arial"/>
          <w:b/>
          <w:sz w:val="20"/>
          <w:szCs w:val="20"/>
        </w:rPr>
        <w:fldChar w:fldCharType="begin">
          <w:ffData>
            <w:name w:val="Check21"/>
            <w:enabled/>
            <w:calcOnExit w:val="0"/>
            <w:checkBox>
              <w:sizeAuto/>
              <w:default w:val="0"/>
              <w:checked w:val="0"/>
            </w:checkBox>
          </w:ffData>
        </w:fldChar>
      </w:r>
      <w:r w:rsidRPr="00C90A7A">
        <w:rPr>
          <w:rFonts w:ascii="Arial" w:hAnsi="Arial" w:cs="Arial"/>
          <w:b/>
          <w:sz w:val="20"/>
          <w:szCs w:val="20"/>
        </w:rPr>
        <w:instrText xml:space="preserve"> FORMCHECKBOX </w:instrText>
      </w:r>
      <w:r w:rsidRPr="00C90A7A">
        <w:rPr>
          <w:rFonts w:ascii="Arial" w:hAnsi="Arial" w:cs="Arial"/>
          <w:b/>
          <w:sz w:val="20"/>
          <w:szCs w:val="20"/>
        </w:rPr>
      </w:r>
      <w:r w:rsidRPr="00C90A7A">
        <w:rPr>
          <w:rFonts w:ascii="Arial" w:hAnsi="Arial" w:cs="Arial"/>
          <w:b/>
          <w:sz w:val="20"/>
          <w:szCs w:val="20"/>
        </w:rPr>
        <w:fldChar w:fldCharType="separate"/>
      </w:r>
      <w:r w:rsidRPr="00C90A7A">
        <w:rPr>
          <w:rFonts w:ascii="Arial" w:hAnsi="Arial" w:cs="Arial"/>
          <w:b/>
          <w:sz w:val="20"/>
          <w:szCs w:val="20"/>
        </w:rPr>
        <w:fldChar w:fldCharType="end"/>
      </w:r>
      <w:r w:rsidRPr="00C90A7A">
        <w:rPr>
          <w:rFonts w:ascii="Arial" w:hAnsi="Arial" w:cs="Arial"/>
          <w:b/>
          <w:sz w:val="20"/>
          <w:szCs w:val="20"/>
        </w:rPr>
        <w:t xml:space="preserve"> NO - </w:t>
      </w:r>
      <w:r w:rsidRPr="00C90A7A">
        <w:rPr>
          <w:rFonts w:ascii="Arial" w:hAnsi="Arial" w:cs="Arial"/>
          <w:b/>
          <w:sz w:val="20"/>
          <w:szCs w:val="20"/>
        </w:rPr>
        <w:fldChar w:fldCharType="begin">
          <w:ffData>
            <w:name w:val="Check21"/>
            <w:enabled/>
            <w:calcOnExit w:val="0"/>
            <w:checkBox>
              <w:sizeAuto/>
              <w:default w:val="0"/>
              <w:checked w:val="0"/>
            </w:checkBox>
          </w:ffData>
        </w:fldChar>
      </w:r>
      <w:r w:rsidRPr="00C90A7A">
        <w:rPr>
          <w:rFonts w:ascii="Arial" w:hAnsi="Arial" w:cs="Arial"/>
          <w:b/>
          <w:sz w:val="20"/>
          <w:szCs w:val="20"/>
        </w:rPr>
        <w:instrText xml:space="preserve"> FORMCHECKBOX </w:instrText>
      </w:r>
      <w:r w:rsidRPr="00C90A7A">
        <w:rPr>
          <w:rFonts w:ascii="Arial" w:hAnsi="Arial" w:cs="Arial"/>
          <w:b/>
          <w:sz w:val="20"/>
          <w:szCs w:val="20"/>
        </w:rPr>
      </w:r>
      <w:r w:rsidRPr="00C90A7A">
        <w:rPr>
          <w:rFonts w:ascii="Arial" w:hAnsi="Arial" w:cs="Arial"/>
          <w:b/>
          <w:sz w:val="20"/>
          <w:szCs w:val="20"/>
        </w:rPr>
        <w:fldChar w:fldCharType="separate"/>
      </w:r>
      <w:r w:rsidRPr="00C90A7A">
        <w:rPr>
          <w:rFonts w:ascii="Arial" w:hAnsi="Arial" w:cs="Arial"/>
          <w:b/>
          <w:sz w:val="20"/>
          <w:szCs w:val="20"/>
        </w:rPr>
        <w:fldChar w:fldCharType="end"/>
      </w:r>
      <w:r w:rsidRPr="00C90A7A">
        <w:rPr>
          <w:rFonts w:ascii="Arial" w:hAnsi="Arial" w:cs="Arial"/>
          <w:b/>
          <w:sz w:val="20"/>
          <w:szCs w:val="20"/>
        </w:rPr>
        <w:t xml:space="preserve"> SI </w:t>
      </w:r>
      <w:bookmarkEnd w:id="3"/>
    </w:p>
    <w:p w14:paraId="14793757" w14:textId="77777777" w:rsidR="00524D9E" w:rsidRPr="00C90A7A" w:rsidRDefault="00524D9E" w:rsidP="00524D9E">
      <w:pPr>
        <w:pBdr>
          <w:top w:val="single" w:sz="4" w:space="5" w:color="auto"/>
          <w:left w:val="single" w:sz="4" w:space="0" w:color="auto"/>
          <w:bottom w:val="single" w:sz="4" w:space="1" w:color="auto"/>
          <w:right w:val="single" w:sz="4" w:space="1" w:color="auto"/>
        </w:pBdr>
        <w:tabs>
          <w:tab w:val="left" w:pos="426"/>
        </w:tabs>
        <w:autoSpaceDE w:val="0"/>
        <w:spacing w:line="360" w:lineRule="auto"/>
        <w:jc w:val="both"/>
        <w:rPr>
          <w:rFonts w:ascii="Arial" w:hAnsi="Arial" w:cs="Arial"/>
          <w:i/>
          <w:iCs/>
          <w:sz w:val="20"/>
          <w:szCs w:val="20"/>
        </w:rPr>
      </w:pPr>
      <w:r w:rsidRPr="00C90A7A">
        <w:rPr>
          <w:rFonts w:ascii="Arial" w:hAnsi="Arial" w:cs="Arial"/>
          <w:b/>
          <w:sz w:val="20"/>
          <w:szCs w:val="20"/>
        </w:rPr>
        <w:tab/>
      </w:r>
      <w:r w:rsidRPr="00C90A7A">
        <w:rPr>
          <w:rFonts w:ascii="Arial" w:hAnsi="Arial" w:cs="Arial"/>
          <w:bCs/>
          <w:sz w:val="20"/>
          <w:szCs w:val="20"/>
        </w:rPr>
        <w:t>che</w:t>
      </w:r>
      <w:r w:rsidRPr="00C90A7A">
        <w:rPr>
          <w:rFonts w:ascii="Arial" w:hAnsi="Arial" w:cs="Arial"/>
          <w:sz w:val="20"/>
          <w:szCs w:val="20"/>
        </w:rPr>
        <w:t xml:space="preserve"> è/sono:  </w:t>
      </w:r>
      <w:r w:rsidRPr="00C90A7A">
        <w:rPr>
          <w:rFonts w:ascii="Arial" w:hAnsi="Arial" w:cs="Arial"/>
          <w:i/>
          <w:iCs/>
          <w:sz w:val="20"/>
          <w:szCs w:val="20"/>
        </w:rPr>
        <w:fldChar w:fldCharType="begin">
          <w:ffData>
            <w:name w:val="Testo25"/>
            <w:enabled/>
            <w:calcOnExit w:val="0"/>
            <w:textInput/>
          </w:ffData>
        </w:fldChar>
      </w:r>
      <w:r w:rsidRPr="00C90A7A">
        <w:rPr>
          <w:rFonts w:ascii="Arial" w:hAnsi="Arial" w:cs="Arial"/>
          <w:i/>
          <w:iCs/>
          <w:sz w:val="20"/>
          <w:szCs w:val="20"/>
        </w:rPr>
        <w:instrText xml:space="preserve"> FORMTEXT </w:instrText>
      </w:r>
      <w:r w:rsidRPr="00C90A7A">
        <w:rPr>
          <w:rFonts w:ascii="Arial" w:hAnsi="Arial" w:cs="Arial"/>
          <w:i/>
          <w:iCs/>
          <w:sz w:val="20"/>
          <w:szCs w:val="20"/>
        </w:rPr>
      </w:r>
      <w:r w:rsidRPr="00C90A7A">
        <w:rPr>
          <w:rFonts w:ascii="Arial" w:hAnsi="Arial" w:cs="Arial"/>
          <w:i/>
          <w:iCs/>
          <w:sz w:val="20"/>
          <w:szCs w:val="20"/>
        </w:rPr>
        <w:fldChar w:fldCharType="separate"/>
      </w:r>
      <w:r w:rsidRPr="00C90A7A">
        <w:rPr>
          <w:rFonts w:ascii="Arial" w:hAnsi="Arial" w:cs="Arial"/>
          <w:i/>
          <w:iCs/>
          <w:noProof/>
          <w:sz w:val="20"/>
          <w:szCs w:val="20"/>
        </w:rPr>
        <w:t> </w:t>
      </w:r>
      <w:r w:rsidRPr="00C90A7A">
        <w:rPr>
          <w:rFonts w:ascii="Arial" w:hAnsi="Arial" w:cs="Arial"/>
          <w:i/>
          <w:iCs/>
          <w:noProof/>
          <w:sz w:val="20"/>
          <w:szCs w:val="20"/>
        </w:rPr>
        <w:t> </w:t>
      </w:r>
      <w:r w:rsidRPr="00C90A7A">
        <w:rPr>
          <w:rFonts w:ascii="Arial" w:hAnsi="Arial" w:cs="Arial"/>
          <w:i/>
          <w:iCs/>
          <w:noProof/>
          <w:sz w:val="20"/>
          <w:szCs w:val="20"/>
        </w:rPr>
        <w:t> </w:t>
      </w:r>
      <w:r w:rsidRPr="00C90A7A">
        <w:rPr>
          <w:rFonts w:ascii="Arial" w:hAnsi="Arial" w:cs="Arial"/>
          <w:i/>
          <w:iCs/>
          <w:noProof/>
          <w:sz w:val="20"/>
          <w:szCs w:val="20"/>
        </w:rPr>
        <w:t> </w:t>
      </w:r>
      <w:r w:rsidRPr="00C90A7A">
        <w:rPr>
          <w:rFonts w:ascii="Arial" w:hAnsi="Arial" w:cs="Arial"/>
          <w:i/>
          <w:iCs/>
          <w:noProof/>
          <w:sz w:val="20"/>
          <w:szCs w:val="20"/>
        </w:rPr>
        <w:t> </w:t>
      </w:r>
      <w:r w:rsidRPr="00C90A7A">
        <w:rPr>
          <w:rFonts w:ascii="Arial" w:hAnsi="Arial" w:cs="Arial"/>
          <w:i/>
          <w:iCs/>
          <w:sz w:val="20"/>
          <w:szCs w:val="20"/>
        </w:rPr>
        <w:fldChar w:fldCharType="end"/>
      </w:r>
      <w:bookmarkEnd w:id="2"/>
    </w:p>
    <w:p w14:paraId="094CCF03" w14:textId="77777777" w:rsidR="00524D9E" w:rsidRPr="006721EB" w:rsidRDefault="00524D9E" w:rsidP="00524D9E">
      <w:pPr>
        <w:pBdr>
          <w:top w:val="single" w:sz="4" w:space="5" w:color="auto"/>
          <w:left w:val="single" w:sz="4" w:space="0" w:color="auto"/>
          <w:bottom w:val="single" w:sz="4" w:space="1" w:color="auto"/>
          <w:right w:val="single" w:sz="4" w:space="1" w:color="auto"/>
        </w:pBdr>
        <w:tabs>
          <w:tab w:val="left" w:pos="426"/>
        </w:tabs>
        <w:autoSpaceDE w:val="0"/>
        <w:spacing w:line="360" w:lineRule="auto"/>
        <w:ind w:left="709" w:hanging="709"/>
        <w:jc w:val="both"/>
        <w:rPr>
          <w:rFonts w:ascii="Arial" w:hAnsi="Arial" w:cs="Arial"/>
          <w:bCs/>
          <w:sz w:val="20"/>
          <w:szCs w:val="20"/>
        </w:rPr>
      </w:pPr>
      <w:r>
        <w:rPr>
          <w:rFonts w:ascii="Arial" w:hAnsi="Arial" w:cs="Arial"/>
          <w:bCs/>
          <w:sz w:val="20"/>
          <w:szCs w:val="20"/>
        </w:rPr>
        <w:tab/>
      </w:r>
      <w:r w:rsidRPr="006721EB">
        <w:rPr>
          <w:rFonts w:ascii="Arial" w:hAnsi="Arial" w:cs="Arial"/>
          <w:bCs/>
          <w:sz w:val="20"/>
          <w:szCs w:val="20"/>
        </w:rPr>
        <w:fldChar w:fldCharType="begin">
          <w:ffData>
            <w:name w:val=""/>
            <w:enabled/>
            <w:calcOnExit w:val="0"/>
            <w:checkBox>
              <w:sizeAuto/>
              <w:default w:val="0"/>
            </w:checkBox>
          </w:ffData>
        </w:fldChar>
      </w:r>
      <w:r w:rsidRPr="006721EB">
        <w:rPr>
          <w:rFonts w:ascii="Arial" w:hAnsi="Arial" w:cs="Arial"/>
          <w:bCs/>
          <w:sz w:val="20"/>
          <w:szCs w:val="20"/>
        </w:rPr>
        <w:instrText xml:space="preserve"> FORMCHECKBOX </w:instrText>
      </w:r>
      <w:r w:rsidRPr="006721EB">
        <w:rPr>
          <w:rFonts w:ascii="Arial" w:hAnsi="Arial" w:cs="Arial"/>
          <w:bCs/>
          <w:sz w:val="20"/>
          <w:szCs w:val="20"/>
        </w:rPr>
      </w:r>
      <w:r w:rsidRPr="006721EB">
        <w:rPr>
          <w:rFonts w:ascii="Arial" w:hAnsi="Arial" w:cs="Arial"/>
          <w:bCs/>
          <w:sz w:val="20"/>
          <w:szCs w:val="20"/>
        </w:rPr>
        <w:fldChar w:fldCharType="separate"/>
      </w:r>
      <w:r w:rsidRPr="006721EB">
        <w:rPr>
          <w:rFonts w:ascii="Arial" w:hAnsi="Arial" w:cs="Arial"/>
          <w:bCs/>
          <w:sz w:val="20"/>
          <w:szCs w:val="20"/>
        </w:rPr>
        <w:fldChar w:fldCharType="end"/>
      </w:r>
      <w:r w:rsidRPr="006721EB">
        <w:rPr>
          <w:rFonts w:ascii="Arial" w:hAnsi="Arial" w:cs="Arial"/>
          <w:bCs/>
          <w:sz w:val="20"/>
          <w:szCs w:val="20"/>
        </w:rPr>
        <w:t xml:space="preserve"> Se sì, utilizzo di specie e/o varietà differenti e facilmente riconoscibili e comunico prima della semina la coltura parallela prevista</w:t>
      </w:r>
    </w:p>
    <w:p w14:paraId="62AE67BA" w14:textId="77777777" w:rsidR="00524D9E" w:rsidRDefault="00524D9E" w:rsidP="00524D9E">
      <w:pPr>
        <w:pBdr>
          <w:top w:val="single" w:sz="4" w:space="5" w:color="auto"/>
          <w:left w:val="single" w:sz="4" w:space="0" w:color="auto"/>
          <w:bottom w:val="single" w:sz="4" w:space="1" w:color="auto"/>
          <w:right w:val="single" w:sz="4" w:space="1" w:color="auto"/>
        </w:pBdr>
        <w:tabs>
          <w:tab w:val="left" w:pos="426"/>
        </w:tabs>
        <w:autoSpaceDE w:val="0"/>
        <w:spacing w:line="360" w:lineRule="auto"/>
        <w:ind w:left="426" w:hanging="426"/>
        <w:jc w:val="both"/>
        <w:rPr>
          <w:rFonts w:ascii="Arial" w:hAnsi="Arial" w:cs="Arial"/>
          <w:iCs/>
          <w:sz w:val="20"/>
          <w:szCs w:val="20"/>
        </w:rPr>
      </w:pPr>
    </w:p>
    <w:p w14:paraId="57CE28E7" w14:textId="77777777" w:rsidR="00524D9E" w:rsidRPr="00C90A7A" w:rsidRDefault="00524D9E" w:rsidP="00524D9E">
      <w:pPr>
        <w:pBdr>
          <w:top w:val="single" w:sz="4" w:space="5" w:color="auto"/>
          <w:left w:val="single" w:sz="4" w:space="0" w:color="auto"/>
          <w:bottom w:val="single" w:sz="4" w:space="1" w:color="auto"/>
          <w:right w:val="single" w:sz="4" w:space="1" w:color="auto"/>
        </w:pBdr>
        <w:tabs>
          <w:tab w:val="left" w:pos="426"/>
        </w:tabs>
        <w:autoSpaceDE w:val="0"/>
        <w:spacing w:line="360" w:lineRule="auto"/>
        <w:ind w:left="426" w:hanging="426"/>
        <w:jc w:val="both"/>
        <w:rPr>
          <w:rFonts w:ascii="Arial" w:hAnsi="Arial" w:cs="Arial"/>
          <w:iCs/>
          <w:sz w:val="20"/>
          <w:szCs w:val="20"/>
        </w:rPr>
      </w:pPr>
      <w:r w:rsidRPr="00C90A7A">
        <w:rPr>
          <w:rFonts w:ascii="Arial" w:hAnsi="Arial" w:cs="Arial"/>
          <w:iCs/>
          <w:sz w:val="20"/>
          <w:szCs w:val="20"/>
        </w:rPr>
        <w:t xml:space="preserve">Coltivo in maniera biologica e non biologica la </w:t>
      </w:r>
      <w:r w:rsidRPr="006721EB">
        <w:rPr>
          <w:rFonts w:ascii="Arial" w:hAnsi="Arial" w:cs="Arial"/>
          <w:iCs/>
          <w:sz w:val="20"/>
          <w:szCs w:val="20"/>
        </w:rPr>
        <w:t xml:space="preserve">STESSA VARIETA’ della </w:t>
      </w:r>
      <w:r w:rsidRPr="00C90A7A">
        <w:rPr>
          <w:rFonts w:ascii="Arial" w:hAnsi="Arial" w:cs="Arial"/>
          <w:iCs/>
          <w:sz w:val="20"/>
          <w:szCs w:val="20"/>
        </w:rPr>
        <w:t xml:space="preserve">SPECIE PERENNE     </w:t>
      </w:r>
      <w:r w:rsidRPr="00C90A7A">
        <w:rPr>
          <w:rFonts w:ascii="Arial" w:hAnsi="Arial" w:cs="Arial"/>
          <w:b/>
          <w:sz w:val="20"/>
          <w:szCs w:val="20"/>
        </w:rPr>
        <w:fldChar w:fldCharType="begin">
          <w:ffData>
            <w:name w:val="Check21"/>
            <w:enabled/>
            <w:calcOnExit w:val="0"/>
            <w:checkBox>
              <w:sizeAuto/>
              <w:default w:val="0"/>
              <w:checked w:val="0"/>
            </w:checkBox>
          </w:ffData>
        </w:fldChar>
      </w:r>
      <w:r w:rsidRPr="00C90A7A">
        <w:rPr>
          <w:rFonts w:ascii="Arial" w:hAnsi="Arial" w:cs="Arial"/>
          <w:b/>
          <w:sz w:val="20"/>
          <w:szCs w:val="20"/>
        </w:rPr>
        <w:instrText xml:space="preserve"> FORMCHECKBOX </w:instrText>
      </w:r>
      <w:r w:rsidRPr="00C90A7A">
        <w:rPr>
          <w:rFonts w:ascii="Arial" w:hAnsi="Arial" w:cs="Arial"/>
          <w:b/>
          <w:sz w:val="20"/>
          <w:szCs w:val="20"/>
        </w:rPr>
      </w:r>
      <w:r w:rsidRPr="00C90A7A">
        <w:rPr>
          <w:rFonts w:ascii="Arial" w:hAnsi="Arial" w:cs="Arial"/>
          <w:b/>
          <w:sz w:val="20"/>
          <w:szCs w:val="20"/>
        </w:rPr>
        <w:fldChar w:fldCharType="separate"/>
      </w:r>
      <w:r w:rsidRPr="00C90A7A">
        <w:rPr>
          <w:rFonts w:ascii="Arial" w:hAnsi="Arial" w:cs="Arial"/>
          <w:b/>
          <w:sz w:val="20"/>
          <w:szCs w:val="20"/>
        </w:rPr>
        <w:fldChar w:fldCharType="end"/>
      </w:r>
      <w:r w:rsidRPr="00C90A7A">
        <w:rPr>
          <w:rFonts w:ascii="Arial" w:hAnsi="Arial" w:cs="Arial"/>
          <w:b/>
          <w:sz w:val="20"/>
          <w:szCs w:val="20"/>
        </w:rPr>
        <w:t xml:space="preserve"> NO - </w:t>
      </w:r>
      <w:r w:rsidRPr="00C90A7A">
        <w:rPr>
          <w:rFonts w:ascii="Arial" w:hAnsi="Arial" w:cs="Arial"/>
          <w:b/>
          <w:sz w:val="20"/>
          <w:szCs w:val="20"/>
        </w:rPr>
        <w:fldChar w:fldCharType="begin">
          <w:ffData>
            <w:name w:val="Check21"/>
            <w:enabled/>
            <w:calcOnExit w:val="0"/>
            <w:checkBox>
              <w:sizeAuto/>
              <w:default w:val="0"/>
              <w:checked w:val="0"/>
            </w:checkBox>
          </w:ffData>
        </w:fldChar>
      </w:r>
      <w:r w:rsidRPr="00C90A7A">
        <w:rPr>
          <w:rFonts w:ascii="Arial" w:hAnsi="Arial" w:cs="Arial"/>
          <w:b/>
          <w:sz w:val="20"/>
          <w:szCs w:val="20"/>
        </w:rPr>
        <w:instrText xml:space="preserve"> FORMCHECKBOX </w:instrText>
      </w:r>
      <w:r w:rsidRPr="00C90A7A">
        <w:rPr>
          <w:rFonts w:ascii="Arial" w:hAnsi="Arial" w:cs="Arial"/>
          <w:b/>
          <w:sz w:val="20"/>
          <w:szCs w:val="20"/>
        </w:rPr>
      </w:r>
      <w:r w:rsidRPr="00C90A7A">
        <w:rPr>
          <w:rFonts w:ascii="Arial" w:hAnsi="Arial" w:cs="Arial"/>
          <w:b/>
          <w:sz w:val="20"/>
          <w:szCs w:val="20"/>
        </w:rPr>
        <w:fldChar w:fldCharType="separate"/>
      </w:r>
      <w:r w:rsidRPr="00C90A7A">
        <w:rPr>
          <w:rFonts w:ascii="Arial" w:hAnsi="Arial" w:cs="Arial"/>
          <w:b/>
          <w:sz w:val="20"/>
          <w:szCs w:val="20"/>
        </w:rPr>
        <w:fldChar w:fldCharType="end"/>
      </w:r>
      <w:r w:rsidRPr="00C90A7A">
        <w:rPr>
          <w:rFonts w:ascii="Arial" w:hAnsi="Arial" w:cs="Arial"/>
          <w:b/>
          <w:sz w:val="20"/>
          <w:szCs w:val="20"/>
        </w:rPr>
        <w:t xml:space="preserve"> SI  </w:t>
      </w:r>
    </w:p>
    <w:p w14:paraId="1B041A0F" w14:textId="77777777" w:rsidR="00524D9E" w:rsidRPr="00C90A7A" w:rsidRDefault="00524D9E" w:rsidP="00524D9E">
      <w:pPr>
        <w:pBdr>
          <w:top w:val="single" w:sz="4" w:space="5" w:color="auto"/>
          <w:left w:val="single" w:sz="4" w:space="0" w:color="auto"/>
          <w:bottom w:val="single" w:sz="4" w:space="1" w:color="auto"/>
          <w:right w:val="single" w:sz="4" w:space="1" w:color="auto"/>
        </w:pBdr>
        <w:tabs>
          <w:tab w:val="left" w:pos="426"/>
        </w:tabs>
        <w:autoSpaceDE w:val="0"/>
        <w:spacing w:line="360" w:lineRule="auto"/>
        <w:ind w:left="426" w:hanging="426"/>
        <w:jc w:val="both"/>
        <w:rPr>
          <w:rFonts w:ascii="Arial" w:hAnsi="Arial" w:cs="Arial"/>
          <w:i/>
          <w:iCs/>
          <w:sz w:val="20"/>
          <w:szCs w:val="20"/>
        </w:rPr>
      </w:pPr>
      <w:r w:rsidRPr="00C90A7A">
        <w:rPr>
          <w:rFonts w:ascii="Arial" w:hAnsi="Arial" w:cs="Arial"/>
          <w:iCs/>
          <w:sz w:val="20"/>
          <w:szCs w:val="20"/>
        </w:rPr>
        <w:tab/>
        <w:t xml:space="preserve">che si chiama/chiamano: </w:t>
      </w:r>
      <w:bookmarkStart w:id="4" w:name="_Hlk211853535"/>
      <w:r w:rsidRPr="00C90A7A">
        <w:rPr>
          <w:rFonts w:ascii="Arial" w:hAnsi="Arial" w:cs="Arial"/>
          <w:i/>
          <w:iCs/>
          <w:sz w:val="20"/>
          <w:szCs w:val="20"/>
        </w:rPr>
        <w:fldChar w:fldCharType="begin">
          <w:ffData>
            <w:name w:val="Testo25"/>
            <w:enabled/>
            <w:calcOnExit w:val="0"/>
            <w:textInput/>
          </w:ffData>
        </w:fldChar>
      </w:r>
      <w:r w:rsidRPr="00C90A7A">
        <w:rPr>
          <w:rFonts w:ascii="Arial" w:hAnsi="Arial" w:cs="Arial"/>
          <w:i/>
          <w:iCs/>
          <w:sz w:val="20"/>
          <w:szCs w:val="20"/>
        </w:rPr>
        <w:instrText xml:space="preserve"> FORMTEXT </w:instrText>
      </w:r>
      <w:r w:rsidRPr="00C90A7A">
        <w:rPr>
          <w:rFonts w:ascii="Arial" w:hAnsi="Arial" w:cs="Arial"/>
          <w:i/>
          <w:iCs/>
          <w:sz w:val="20"/>
          <w:szCs w:val="20"/>
        </w:rPr>
      </w:r>
      <w:r w:rsidRPr="00C90A7A">
        <w:rPr>
          <w:rFonts w:ascii="Arial" w:hAnsi="Arial" w:cs="Arial"/>
          <w:i/>
          <w:iCs/>
          <w:sz w:val="20"/>
          <w:szCs w:val="20"/>
        </w:rPr>
        <w:fldChar w:fldCharType="separate"/>
      </w:r>
      <w:r w:rsidRPr="00C90A7A">
        <w:rPr>
          <w:rFonts w:ascii="Arial" w:hAnsi="Arial" w:cs="Arial"/>
          <w:i/>
          <w:iCs/>
          <w:noProof/>
          <w:sz w:val="20"/>
          <w:szCs w:val="20"/>
        </w:rPr>
        <w:t> </w:t>
      </w:r>
      <w:r w:rsidRPr="00C90A7A">
        <w:rPr>
          <w:rFonts w:ascii="Arial" w:hAnsi="Arial" w:cs="Arial"/>
          <w:i/>
          <w:iCs/>
          <w:noProof/>
          <w:sz w:val="20"/>
          <w:szCs w:val="20"/>
        </w:rPr>
        <w:t> </w:t>
      </w:r>
      <w:r w:rsidRPr="00C90A7A">
        <w:rPr>
          <w:rFonts w:ascii="Arial" w:hAnsi="Arial" w:cs="Arial"/>
          <w:i/>
          <w:iCs/>
          <w:noProof/>
          <w:sz w:val="20"/>
          <w:szCs w:val="20"/>
        </w:rPr>
        <w:t> </w:t>
      </w:r>
      <w:r w:rsidRPr="00C90A7A">
        <w:rPr>
          <w:rFonts w:ascii="Arial" w:hAnsi="Arial" w:cs="Arial"/>
          <w:i/>
          <w:iCs/>
          <w:noProof/>
          <w:sz w:val="20"/>
          <w:szCs w:val="20"/>
        </w:rPr>
        <w:t> </w:t>
      </w:r>
      <w:r w:rsidRPr="00C90A7A">
        <w:rPr>
          <w:rFonts w:ascii="Arial" w:hAnsi="Arial" w:cs="Arial"/>
          <w:i/>
          <w:iCs/>
          <w:noProof/>
          <w:sz w:val="20"/>
          <w:szCs w:val="20"/>
        </w:rPr>
        <w:t> </w:t>
      </w:r>
      <w:r w:rsidRPr="00C90A7A">
        <w:rPr>
          <w:rFonts w:ascii="Arial" w:hAnsi="Arial" w:cs="Arial"/>
          <w:i/>
          <w:iCs/>
          <w:sz w:val="20"/>
          <w:szCs w:val="20"/>
        </w:rPr>
        <w:fldChar w:fldCharType="end"/>
      </w:r>
      <w:bookmarkEnd w:id="4"/>
    </w:p>
    <w:p w14:paraId="076879C2" w14:textId="77777777" w:rsidR="00524D9E" w:rsidRPr="00C90A7A" w:rsidRDefault="00524D9E" w:rsidP="00524D9E">
      <w:pPr>
        <w:pBdr>
          <w:top w:val="single" w:sz="4" w:space="5" w:color="auto"/>
          <w:left w:val="single" w:sz="4" w:space="0" w:color="auto"/>
          <w:bottom w:val="single" w:sz="4" w:space="1" w:color="auto"/>
          <w:right w:val="single" w:sz="4" w:space="1" w:color="auto"/>
        </w:pBdr>
        <w:tabs>
          <w:tab w:val="left" w:pos="426"/>
        </w:tabs>
        <w:autoSpaceDE w:val="0"/>
        <w:spacing w:line="360" w:lineRule="auto"/>
        <w:ind w:left="426" w:hanging="426"/>
        <w:rPr>
          <w:rFonts w:ascii="Arial" w:hAnsi="Arial" w:cs="Arial"/>
          <w:iCs/>
          <w:sz w:val="20"/>
          <w:szCs w:val="20"/>
        </w:rPr>
      </w:pPr>
      <w:r w:rsidRPr="00C90A7A">
        <w:rPr>
          <w:rFonts w:ascii="Arial" w:hAnsi="Arial" w:cs="Arial"/>
          <w:iCs/>
          <w:sz w:val="20"/>
          <w:szCs w:val="20"/>
        </w:rPr>
        <w:tab/>
      </w:r>
      <w:r w:rsidRPr="006721EB">
        <w:rPr>
          <w:rFonts w:ascii="Arial" w:hAnsi="Arial" w:cs="Arial"/>
          <w:iCs/>
          <w:sz w:val="20"/>
          <w:szCs w:val="20"/>
        </w:rPr>
        <w:t xml:space="preserve">La coltivazione della coltura parallela </w:t>
      </w:r>
      <w:r w:rsidRPr="006721EB">
        <w:rPr>
          <w:rFonts w:ascii="Arial" w:hAnsi="Arial" w:cs="Arial"/>
          <w:b/>
          <w:bCs/>
          <w:iCs/>
          <w:sz w:val="20"/>
          <w:szCs w:val="20"/>
          <w:u w:val="single"/>
        </w:rPr>
        <w:t>perenne</w:t>
      </w:r>
      <w:r w:rsidRPr="006721EB">
        <w:rPr>
          <w:rFonts w:ascii="Arial" w:hAnsi="Arial" w:cs="Arial"/>
          <w:iCs/>
          <w:sz w:val="20"/>
          <w:szCs w:val="20"/>
        </w:rPr>
        <w:t xml:space="preserve"> rientra in un piano di conversione, che completerò al massimo entro cinque anni, vale a dire inizierò la sua conversione al biologico al terzo anno.</w:t>
      </w:r>
      <w:r>
        <w:rPr>
          <w:rFonts w:ascii="Arial" w:hAnsi="Arial" w:cs="Arial"/>
          <w:iCs/>
          <w:sz w:val="20"/>
          <w:szCs w:val="20"/>
        </w:rPr>
        <w:t xml:space="preserve"> </w:t>
      </w:r>
    </w:p>
    <w:p w14:paraId="4E13C5D1" w14:textId="77777777" w:rsidR="00524D9E" w:rsidRPr="00C90A7A" w:rsidRDefault="00524D9E" w:rsidP="00524D9E">
      <w:pPr>
        <w:pBdr>
          <w:top w:val="single" w:sz="4" w:space="5" w:color="auto"/>
          <w:left w:val="single" w:sz="4" w:space="0" w:color="auto"/>
          <w:bottom w:val="single" w:sz="4" w:space="1" w:color="auto"/>
          <w:right w:val="single" w:sz="4" w:space="1" w:color="auto"/>
        </w:pBdr>
        <w:tabs>
          <w:tab w:val="left" w:pos="426"/>
        </w:tabs>
        <w:autoSpaceDE w:val="0"/>
        <w:spacing w:line="360" w:lineRule="auto"/>
        <w:ind w:left="426" w:hanging="426"/>
        <w:jc w:val="both"/>
        <w:rPr>
          <w:rFonts w:ascii="Arial" w:hAnsi="Arial" w:cs="Arial"/>
          <w:iCs/>
          <w:sz w:val="20"/>
          <w:szCs w:val="20"/>
        </w:rPr>
      </w:pPr>
      <w:r w:rsidRPr="00C90A7A">
        <w:rPr>
          <w:rFonts w:ascii="Arial" w:hAnsi="Arial" w:cs="Arial"/>
          <w:iCs/>
          <w:sz w:val="20"/>
          <w:szCs w:val="20"/>
        </w:rPr>
        <w:tab/>
        <w:t xml:space="preserve">a) ogni anno, informo l’organismo di controllo all’inizio della sua/loro raccolta, </w:t>
      </w:r>
      <w:r w:rsidRPr="00C90A7A">
        <w:rPr>
          <w:rFonts w:ascii="Arial" w:hAnsi="Arial" w:cs="Arial"/>
          <w:iCs/>
          <w:sz w:val="20"/>
          <w:szCs w:val="20"/>
          <w:u w:val="single"/>
        </w:rPr>
        <w:t>con almeno 48 ore di anticipo</w:t>
      </w:r>
      <w:r w:rsidRPr="00C90A7A">
        <w:rPr>
          <w:rFonts w:ascii="Arial" w:hAnsi="Arial" w:cs="Arial"/>
          <w:iCs/>
          <w:sz w:val="20"/>
          <w:szCs w:val="20"/>
        </w:rPr>
        <w:t>;</w:t>
      </w:r>
    </w:p>
    <w:p w14:paraId="6798C18F" w14:textId="77777777" w:rsidR="00524D9E" w:rsidRPr="00C90A7A" w:rsidRDefault="00524D9E" w:rsidP="00524D9E">
      <w:pPr>
        <w:pBdr>
          <w:top w:val="single" w:sz="4" w:space="5" w:color="auto"/>
          <w:left w:val="single" w:sz="4" w:space="0" w:color="auto"/>
          <w:bottom w:val="single" w:sz="4" w:space="1" w:color="auto"/>
          <w:right w:val="single" w:sz="4" w:space="1" w:color="auto"/>
        </w:pBdr>
        <w:tabs>
          <w:tab w:val="left" w:pos="426"/>
        </w:tabs>
        <w:autoSpaceDE w:val="0"/>
        <w:spacing w:line="360" w:lineRule="auto"/>
        <w:ind w:left="426" w:hanging="426"/>
        <w:jc w:val="both"/>
        <w:rPr>
          <w:rFonts w:ascii="Arial" w:hAnsi="Arial" w:cs="Arial"/>
          <w:iCs/>
          <w:sz w:val="20"/>
          <w:szCs w:val="20"/>
        </w:rPr>
      </w:pPr>
      <w:r w:rsidRPr="00C90A7A">
        <w:rPr>
          <w:rFonts w:ascii="Arial" w:hAnsi="Arial" w:cs="Arial"/>
          <w:iCs/>
          <w:sz w:val="20"/>
          <w:szCs w:val="20"/>
        </w:rPr>
        <w:tab/>
        <w:t xml:space="preserve">b) alla fine della raccolta, comunico all’organismo di controllo i </w:t>
      </w:r>
      <w:r w:rsidRPr="00C90A7A">
        <w:rPr>
          <w:rFonts w:ascii="Arial" w:hAnsi="Arial" w:cs="Arial"/>
          <w:iCs/>
          <w:sz w:val="20"/>
          <w:szCs w:val="20"/>
          <w:u w:val="single"/>
        </w:rPr>
        <w:t>quantitativi esatti raccolti</w:t>
      </w:r>
      <w:r w:rsidRPr="00C90A7A">
        <w:rPr>
          <w:rFonts w:ascii="Arial" w:hAnsi="Arial" w:cs="Arial"/>
          <w:iCs/>
          <w:sz w:val="20"/>
          <w:szCs w:val="20"/>
        </w:rPr>
        <w:t xml:space="preserve"> nelle unità considerate e le </w:t>
      </w:r>
      <w:r w:rsidRPr="00C90A7A">
        <w:rPr>
          <w:rFonts w:ascii="Arial" w:hAnsi="Arial" w:cs="Arial"/>
          <w:iCs/>
          <w:sz w:val="20"/>
          <w:szCs w:val="20"/>
          <w:u w:val="single"/>
        </w:rPr>
        <w:t>misure adottate</w:t>
      </w:r>
      <w:r w:rsidRPr="00C90A7A">
        <w:rPr>
          <w:rFonts w:ascii="Arial" w:hAnsi="Arial" w:cs="Arial"/>
          <w:iCs/>
          <w:sz w:val="20"/>
          <w:szCs w:val="20"/>
        </w:rPr>
        <w:t xml:space="preserve"> per separare la varietà biologica da quella non biologica;</w:t>
      </w:r>
    </w:p>
    <w:p w14:paraId="6A467499" w14:textId="77777777" w:rsidR="00524D9E" w:rsidRPr="00C90A7A" w:rsidRDefault="00524D9E" w:rsidP="00524D9E">
      <w:pPr>
        <w:pBdr>
          <w:top w:val="single" w:sz="4" w:space="5" w:color="auto"/>
          <w:left w:val="single" w:sz="4" w:space="0" w:color="auto"/>
          <w:bottom w:val="single" w:sz="4" w:space="1" w:color="auto"/>
          <w:right w:val="single" w:sz="4" w:space="1" w:color="auto"/>
        </w:pBdr>
        <w:tabs>
          <w:tab w:val="left" w:pos="426"/>
        </w:tabs>
        <w:autoSpaceDE w:val="0"/>
        <w:spacing w:line="360" w:lineRule="auto"/>
        <w:ind w:left="426" w:hanging="426"/>
        <w:jc w:val="both"/>
        <w:rPr>
          <w:rFonts w:ascii="Arial" w:hAnsi="Arial" w:cs="Arial"/>
          <w:iCs/>
          <w:sz w:val="20"/>
          <w:szCs w:val="20"/>
        </w:rPr>
      </w:pPr>
      <w:r w:rsidRPr="00C90A7A">
        <w:rPr>
          <w:rFonts w:ascii="Arial" w:hAnsi="Arial" w:cs="Arial"/>
          <w:iCs/>
          <w:sz w:val="20"/>
          <w:szCs w:val="20"/>
        </w:rPr>
        <w:tab/>
        <w:t xml:space="preserve">c) </w:t>
      </w:r>
      <w:r w:rsidRPr="00C90A7A">
        <w:rPr>
          <w:rFonts w:ascii="Arial" w:hAnsi="Arial" w:cs="Arial"/>
          <w:iCs/>
          <w:sz w:val="20"/>
          <w:szCs w:val="20"/>
          <w:u w:val="single"/>
        </w:rPr>
        <w:t>ogni anno confermo</w:t>
      </w:r>
      <w:r w:rsidRPr="00C90A7A">
        <w:rPr>
          <w:rFonts w:ascii="Arial" w:hAnsi="Arial" w:cs="Arial"/>
          <w:iCs/>
          <w:sz w:val="20"/>
          <w:szCs w:val="20"/>
        </w:rPr>
        <w:t xml:space="preserve"> all’organismo di controllo </w:t>
      </w:r>
      <w:r w:rsidRPr="00C90A7A">
        <w:rPr>
          <w:rFonts w:ascii="Arial" w:hAnsi="Arial" w:cs="Arial"/>
          <w:iCs/>
          <w:sz w:val="20"/>
          <w:szCs w:val="20"/>
          <w:u w:val="single"/>
        </w:rPr>
        <w:t>il piano di conversione</w:t>
      </w:r>
      <w:r w:rsidRPr="00C90A7A">
        <w:rPr>
          <w:rFonts w:ascii="Arial" w:hAnsi="Arial" w:cs="Arial"/>
          <w:iCs/>
          <w:sz w:val="20"/>
          <w:szCs w:val="20"/>
        </w:rPr>
        <w:t xml:space="preserve"> e anche </w:t>
      </w:r>
      <w:r w:rsidRPr="00C90A7A">
        <w:rPr>
          <w:rFonts w:ascii="Arial" w:hAnsi="Arial" w:cs="Arial"/>
          <w:iCs/>
          <w:sz w:val="20"/>
          <w:szCs w:val="20"/>
          <w:u w:val="single"/>
        </w:rPr>
        <w:t>le misure</w:t>
      </w:r>
      <w:r w:rsidRPr="00C90A7A">
        <w:rPr>
          <w:rFonts w:ascii="Arial" w:hAnsi="Arial" w:cs="Arial"/>
          <w:iCs/>
          <w:sz w:val="20"/>
          <w:szCs w:val="20"/>
        </w:rPr>
        <w:t xml:space="preserve"> che prenderò per garantire la chiara ed effettiva separazione.</w:t>
      </w:r>
    </w:p>
    <w:p w14:paraId="7811CA4C" w14:textId="77777777" w:rsidR="00BA5371" w:rsidRDefault="00BA5371" w:rsidP="00BA5371">
      <w:pPr>
        <w:pBdr>
          <w:top w:val="single" w:sz="4" w:space="5" w:color="auto"/>
          <w:left w:val="single" w:sz="4" w:space="0" w:color="auto"/>
          <w:bottom w:val="single" w:sz="4" w:space="1" w:color="auto"/>
          <w:right w:val="single" w:sz="4" w:space="1" w:color="auto"/>
        </w:pBdr>
        <w:tabs>
          <w:tab w:val="left" w:pos="426"/>
        </w:tabs>
        <w:autoSpaceDE w:val="0"/>
        <w:spacing w:line="360" w:lineRule="auto"/>
        <w:jc w:val="both"/>
        <w:rPr>
          <w:rFonts w:ascii="Arial" w:hAnsi="Arial" w:cs="Arial"/>
          <w:sz w:val="20"/>
          <w:szCs w:val="20"/>
        </w:rPr>
      </w:pPr>
    </w:p>
    <w:p w14:paraId="59A3269D" w14:textId="77777777" w:rsidR="002818C4" w:rsidRDefault="002818C4" w:rsidP="00BA5371">
      <w:pPr>
        <w:pBdr>
          <w:top w:val="single" w:sz="4" w:space="5" w:color="auto"/>
          <w:left w:val="single" w:sz="4" w:space="0" w:color="auto"/>
          <w:bottom w:val="single" w:sz="4" w:space="1" w:color="auto"/>
          <w:right w:val="single" w:sz="4" w:space="1" w:color="auto"/>
        </w:pBdr>
        <w:tabs>
          <w:tab w:val="left" w:pos="426"/>
        </w:tabs>
        <w:autoSpaceDE w:val="0"/>
        <w:spacing w:line="360" w:lineRule="auto"/>
        <w:jc w:val="both"/>
        <w:rPr>
          <w:rFonts w:ascii="Arial" w:hAnsi="Arial" w:cs="Arial"/>
          <w:sz w:val="20"/>
          <w:szCs w:val="20"/>
        </w:rPr>
      </w:pPr>
    </w:p>
    <w:p w14:paraId="12490065" w14:textId="7D992AF4" w:rsidR="00BA5371" w:rsidRDefault="00BA5371" w:rsidP="00BA5371">
      <w:pPr>
        <w:pBdr>
          <w:top w:val="single" w:sz="4" w:space="5" w:color="auto"/>
          <w:left w:val="single" w:sz="4" w:space="0" w:color="auto"/>
          <w:bottom w:val="single" w:sz="4" w:space="1" w:color="auto"/>
          <w:right w:val="single" w:sz="4" w:space="1" w:color="auto"/>
        </w:pBdr>
        <w:tabs>
          <w:tab w:val="left" w:pos="426"/>
        </w:tabs>
        <w:autoSpaceDE w:val="0"/>
        <w:spacing w:line="360" w:lineRule="auto"/>
        <w:jc w:val="both"/>
        <w:rPr>
          <w:rFonts w:ascii="Arial" w:hAnsi="Arial" w:cs="Arial"/>
          <w:sz w:val="20"/>
          <w:szCs w:val="20"/>
        </w:rPr>
      </w:pPr>
      <w:r>
        <w:rPr>
          <w:rFonts w:ascii="Arial" w:hAnsi="Arial" w:cs="Arial"/>
          <w:sz w:val="20"/>
          <w:szCs w:val="20"/>
        </w:rPr>
        <w:t>Per tenere distinte le produzioni non bio e bio, l</w:t>
      </w:r>
      <w:r w:rsidRPr="009D0202">
        <w:rPr>
          <w:rFonts w:ascii="Arial" w:hAnsi="Arial" w:cs="Arial"/>
          <w:sz w:val="20"/>
          <w:szCs w:val="20"/>
        </w:rPr>
        <w:t xml:space="preserve">a raccolta </w:t>
      </w:r>
      <w:r>
        <w:rPr>
          <w:rFonts w:ascii="Arial" w:hAnsi="Arial" w:cs="Arial"/>
          <w:sz w:val="20"/>
          <w:szCs w:val="20"/>
        </w:rPr>
        <w:t>avviene separatamente:</w:t>
      </w:r>
    </w:p>
    <w:p w14:paraId="15A0D951" w14:textId="77777777" w:rsidR="00BA5371" w:rsidRDefault="00BA5371" w:rsidP="00BA5371">
      <w:pPr>
        <w:pBdr>
          <w:top w:val="single" w:sz="4" w:space="5" w:color="auto"/>
          <w:left w:val="single" w:sz="4" w:space="0" w:color="auto"/>
          <w:bottom w:val="single" w:sz="4" w:space="1" w:color="auto"/>
          <w:right w:val="single" w:sz="4" w:space="1" w:color="auto"/>
        </w:pBdr>
        <w:tabs>
          <w:tab w:val="left" w:pos="426"/>
        </w:tabs>
        <w:autoSpaceDE w:val="0"/>
        <w:spacing w:line="360" w:lineRule="auto"/>
        <w:jc w:val="both"/>
        <w:rPr>
          <w:rFonts w:ascii="Arial" w:hAnsi="Arial" w:cs="Arial"/>
          <w:sz w:val="20"/>
          <w:szCs w:val="20"/>
        </w:rPr>
      </w:pPr>
      <w:r>
        <w:rPr>
          <w:rFonts w:ascii="Arial" w:hAnsi="Arial" w:cs="Arial"/>
          <w:sz w:val="20"/>
          <w:szCs w:val="20"/>
        </w:rPr>
        <w:tab/>
      </w:r>
      <w:r>
        <w:rPr>
          <w:rFonts w:ascii="Arial" w:hAnsi="Arial" w:cs="Arial"/>
          <w:sz w:val="20"/>
          <w:szCs w:val="20"/>
        </w:rPr>
        <w:tab/>
      </w:r>
      <w:r w:rsidRPr="003F0723">
        <w:rPr>
          <w:rFonts w:ascii="Arial" w:hAnsi="Arial" w:cs="Arial"/>
          <w:sz w:val="20"/>
          <w:szCs w:val="20"/>
        </w:rPr>
        <w:fldChar w:fldCharType="begin">
          <w:ffData>
            <w:name w:val="Check21"/>
            <w:enabled/>
            <w:calcOnExit w:val="0"/>
            <w:checkBox>
              <w:sizeAuto/>
              <w:default w:val="0"/>
              <w:checked w:val="0"/>
            </w:checkBox>
          </w:ffData>
        </w:fldChar>
      </w:r>
      <w:r w:rsidRPr="003F0723">
        <w:rPr>
          <w:rFonts w:ascii="Arial" w:hAnsi="Arial" w:cs="Arial"/>
          <w:sz w:val="20"/>
          <w:szCs w:val="20"/>
        </w:rPr>
        <w:instrText xml:space="preserve"> FORMCHECKBOX </w:instrText>
      </w:r>
      <w:r w:rsidRPr="003F0723">
        <w:rPr>
          <w:rFonts w:ascii="Arial" w:hAnsi="Arial" w:cs="Arial"/>
          <w:sz w:val="20"/>
          <w:szCs w:val="20"/>
        </w:rPr>
      </w:r>
      <w:r w:rsidRPr="003F0723">
        <w:rPr>
          <w:rFonts w:ascii="Arial" w:hAnsi="Arial" w:cs="Arial"/>
          <w:sz w:val="20"/>
          <w:szCs w:val="20"/>
        </w:rPr>
        <w:fldChar w:fldCharType="separate"/>
      </w:r>
      <w:r w:rsidRPr="003F0723">
        <w:rPr>
          <w:rFonts w:ascii="Arial" w:hAnsi="Arial" w:cs="Arial"/>
          <w:sz w:val="20"/>
          <w:szCs w:val="20"/>
        </w:rPr>
        <w:fldChar w:fldCharType="end"/>
      </w:r>
      <w:r w:rsidRPr="003F0723">
        <w:rPr>
          <w:rFonts w:ascii="Arial" w:hAnsi="Arial" w:cs="Arial"/>
          <w:sz w:val="20"/>
          <w:szCs w:val="20"/>
        </w:rPr>
        <w:t xml:space="preserve"> </w:t>
      </w:r>
      <w:r>
        <w:rPr>
          <w:rFonts w:ascii="Arial" w:hAnsi="Arial" w:cs="Arial"/>
          <w:sz w:val="20"/>
          <w:szCs w:val="20"/>
        </w:rPr>
        <w:t>nello spazio</w:t>
      </w:r>
    </w:p>
    <w:p w14:paraId="56BDBBDC" w14:textId="77777777" w:rsidR="00BA5371" w:rsidRDefault="00BA5371" w:rsidP="00BA5371">
      <w:pPr>
        <w:pBdr>
          <w:top w:val="single" w:sz="4" w:space="5" w:color="auto"/>
          <w:left w:val="single" w:sz="4" w:space="0" w:color="auto"/>
          <w:bottom w:val="single" w:sz="4" w:space="1" w:color="auto"/>
          <w:right w:val="single" w:sz="4" w:space="1" w:color="auto"/>
        </w:pBdr>
        <w:tabs>
          <w:tab w:val="left" w:pos="426"/>
        </w:tabs>
        <w:autoSpaceDE w:val="0"/>
        <w:spacing w:line="360" w:lineRule="auto"/>
        <w:jc w:val="both"/>
        <w:rPr>
          <w:rFonts w:ascii="Arial" w:hAnsi="Arial" w:cs="Arial"/>
          <w:b/>
          <w:sz w:val="20"/>
          <w:szCs w:val="20"/>
        </w:rPr>
      </w:pPr>
      <w:r>
        <w:rPr>
          <w:rFonts w:ascii="Arial" w:hAnsi="Arial" w:cs="Arial"/>
          <w:sz w:val="20"/>
          <w:szCs w:val="20"/>
        </w:rPr>
        <w:tab/>
      </w:r>
      <w:r>
        <w:rPr>
          <w:rFonts w:ascii="Arial" w:hAnsi="Arial" w:cs="Arial"/>
          <w:sz w:val="20"/>
          <w:szCs w:val="20"/>
        </w:rPr>
        <w:tab/>
      </w:r>
      <w:r w:rsidRPr="003F0723">
        <w:rPr>
          <w:rFonts w:ascii="Arial" w:hAnsi="Arial" w:cs="Arial"/>
          <w:sz w:val="20"/>
          <w:szCs w:val="20"/>
        </w:rPr>
        <w:fldChar w:fldCharType="begin">
          <w:ffData>
            <w:name w:val="Check21"/>
            <w:enabled/>
            <w:calcOnExit w:val="0"/>
            <w:checkBox>
              <w:sizeAuto/>
              <w:default w:val="0"/>
              <w:checked w:val="0"/>
            </w:checkBox>
          </w:ffData>
        </w:fldChar>
      </w:r>
      <w:r w:rsidRPr="003F0723">
        <w:rPr>
          <w:rFonts w:ascii="Arial" w:hAnsi="Arial" w:cs="Arial"/>
          <w:sz w:val="20"/>
          <w:szCs w:val="20"/>
        </w:rPr>
        <w:instrText xml:space="preserve"> FORMCHECKBOX </w:instrText>
      </w:r>
      <w:r w:rsidRPr="003F0723">
        <w:rPr>
          <w:rFonts w:ascii="Arial" w:hAnsi="Arial" w:cs="Arial"/>
          <w:sz w:val="20"/>
          <w:szCs w:val="20"/>
        </w:rPr>
      </w:r>
      <w:r w:rsidRPr="003F0723">
        <w:rPr>
          <w:rFonts w:ascii="Arial" w:hAnsi="Arial" w:cs="Arial"/>
          <w:sz w:val="20"/>
          <w:szCs w:val="20"/>
        </w:rPr>
        <w:fldChar w:fldCharType="separate"/>
      </w:r>
      <w:r w:rsidRPr="003F0723">
        <w:rPr>
          <w:rFonts w:ascii="Arial" w:hAnsi="Arial" w:cs="Arial"/>
          <w:sz w:val="20"/>
          <w:szCs w:val="20"/>
        </w:rPr>
        <w:fldChar w:fldCharType="end"/>
      </w:r>
      <w:r w:rsidRPr="003F0723">
        <w:rPr>
          <w:rFonts w:ascii="Arial" w:hAnsi="Arial" w:cs="Arial"/>
          <w:sz w:val="20"/>
          <w:szCs w:val="20"/>
        </w:rPr>
        <w:t xml:space="preserve"> </w:t>
      </w:r>
      <w:r>
        <w:rPr>
          <w:rFonts w:ascii="Arial" w:hAnsi="Arial" w:cs="Arial"/>
          <w:sz w:val="20"/>
          <w:szCs w:val="20"/>
        </w:rPr>
        <w:t>nel tempo</w:t>
      </w:r>
    </w:p>
    <w:p w14:paraId="47DCD30B" w14:textId="77777777" w:rsidR="00BA5371" w:rsidRPr="00484888" w:rsidRDefault="00BA5371" w:rsidP="00BA5371">
      <w:pPr>
        <w:pBdr>
          <w:top w:val="single" w:sz="4" w:space="5" w:color="auto"/>
          <w:left w:val="single" w:sz="4" w:space="0" w:color="auto"/>
          <w:bottom w:val="single" w:sz="4" w:space="1" w:color="auto"/>
          <w:right w:val="single" w:sz="4" w:space="1" w:color="auto"/>
        </w:pBdr>
        <w:tabs>
          <w:tab w:val="left" w:pos="426"/>
        </w:tabs>
        <w:autoSpaceDE w:val="0"/>
        <w:spacing w:line="360" w:lineRule="auto"/>
        <w:jc w:val="both"/>
        <w:rPr>
          <w:rFonts w:ascii="Arial" w:hAnsi="Arial" w:cs="Arial"/>
          <w:iCs/>
          <w:sz w:val="20"/>
          <w:szCs w:val="20"/>
        </w:rPr>
      </w:pPr>
      <w:r>
        <w:rPr>
          <w:rFonts w:ascii="Arial" w:hAnsi="Arial" w:cs="Arial"/>
          <w:b/>
          <w:sz w:val="20"/>
          <w:szCs w:val="20"/>
        </w:rPr>
        <w:tab/>
      </w:r>
      <w:r>
        <w:rPr>
          <w:rFonts w:ascii="Arial" w:hAnsi="Arial" w:cs="Arial"/>
          <w:b/>
          <w:sz w:val="20"/>
          <w:szCs w:val="20"/>
        </w:rPr>
        <w:tab/>
      </w:r>
      <w:r w:rsidRPr="00484888">
        <w:rPr>
          <w:rFonts w:ascii="Arial" w:hAnsi="Arial" w:cs="Arial"/>
          <w:b/>
          <w:sz w:val="20"/>
          <w:szCs w:val="20"/>
        </w:rPr>
        <w:fldChar w:fldCharType="begin">
          <w:ffData>
            <w:name w:val="Check21"/>
            <w:enabled/>
            <w:calcOnExit w:val="0"/>
            <w:checkBox>
              <w:sizeAuto/>
              <w:default w:val="0"/>
              <w:checked w:val="0"/>
            </w:checkBox>
          </w:ffData>
        </w:fldChar>
      </w:r>
      <w:r w:rsidRPr="00484888">
        <w:rPr>
          <w:rFonts w:ascii="Arial" w:hAnsi="Arial" w:cs="Arial"/>
          <w:b/>
          <w:sz w:val="20"/>
          <w:szCs w:val="20"/>
        </w:rPr>
        <w:instrText xml:space="preserve"> FORMCHECKBOX </w:instrText>
      </w:r>
      <w:r w:rsidRPr="00484888">
        <w:rPr>
          <w:rFonts w:ascii="Arial" w:hAnsi="Arial" w:cs="Arial"/>
          <w:b/>
          <w:sz w:val="20"/>
          <w:szCs w:val="20"/>
        </w:rPr>
      </w:r>
      <w:r w:rsidRPr="00484888">
        <w:rPr>
          <w:rFonts w:ascii="Arial" w:hAnsi="Arial" w:cs="Arial"/>
          <w:b/>
          <w:sz w:val="20"/>
          <w:szCs w:val="20"/>
        </w:rPr>
        <w:fldChar w:fldCharType="separate"/>
      </w:r>
      <w:r w:rsidRPr="00484888">
        <w:rPr>
          <w:rFonts w:ascii="Arial" w:hAnsi="Arial" w:cs="Arial"/>
          <w:b/>
          <w:sz w:val="20"/>
          <w:szCs w:val="20"/>
        </w:rPr>
        <w:fldChar w:fldCharType="end"/>
      </w:r>
      <w:r w:rsidRPr="00484888">
        <w:rPr>
          <w:rFonts w:ascii="Arial" w:hAnsi="Arial" w:cs="Arial"/>
          <w:b/>
          <w:sz w:val="20"/>
          <w:szCs w:val="20"/>
        </w:rPr>
        <w:t xml:space="preserve"> </w:t>
      </w:r>
      <w:r w:rsidRPr="00484888">
        <w:rPr>
          <w:rFonts w:ascii="Arial" w:hAnsi="Arial" w:cs="Arial"/>
          <w:iCs/>
          <w:sz w:val="20"/>
          <w:szCs w:val="20"/>
        </w:rPr>
        <w:t xml:space="preserve">Altro </w:t>
      </w:r>
      <w:r w:rsidRPr="00484888">
        <w:rPr>
          <w:rFonts w:ascii="Arial" w:hAnsi="Arial" w:cs="Arial"/>
          <w:i/>
          <w:iCs/>
          <w:sz w:val="20"/>
          <w:szCs w:val="20"/>
        </w:rPr>
        <w:fldChar w:fldCharType="begin">
          <w:ffData>
            <w:name w:val="Testo25"/>
            <w:enabled/>
            <w:calcOnExit w:val="0"/>
            <w:textInput/>
          </w:ffData>
        </w:fldChar>
      </w:r>
      <w:r w:rsidRPr="00484888">
        <w:rPr>
          <w:rFonts w:ascii="Arial" w:hAnsi="Arial" w:cs="Arial"/>
          <w:i/>
          <w:iCs/>
          <w:sz w:val="20"/>
          <w:szCs w:val="20"/>
        </w:rPr>
        <w:instrText xml:space="preserve"> FORMTEXT </w:instrText>
      </w:r>
      <w:r w:rsidRPr="00484888">
        <w:rPr>
          <w:rFonts w:ascii="Arial" w:hAnsi="Arial" w:cs="Arial"/>
          <w:i/>
          <w:iCs/>
          <w:sz w:val="20"/>
          <w:szCs w:val="20"/>
        </w:rPr>
      </w:r>
      <w:r w:rsidRPr="00484888">
        <w:rPr>
          <w:rFonts w:ascii="Arial" w:hAnsi="Arial" w:cs="Arial"/>
          <w:i/>
          <w:iCs/>
          <w:sz w:val="20"/>
          <w:szCs w:val="20"/>
        </w:rPr>
        <w:fldChar w:fldCharType="separate"/>
      </w:r>
      <w:r w:rsidRPr="00484888">
        <w:rPr>
          <w:rFonts w:ascii="Arial" w:hAnsi="Arial" w:cs="Arial"/>
          <w:i/>
          <w:iCs/>
          <w:noProof/>
          <w:sz w:val="20"/>
          <w:szCs w:val="20"/>
        </w:rPr>
        <w:t> </w:t>
      </w:r>
      <w:r w:rsidRPr="00484888">
        <w:rPr>
          <w:rFonts w:ascii="Arial" w:hAnsi="Arial" w:cs="Arial"/>
          <w:i/>
          <w:iCs/>
          <w:noProof/>
          <w:sz w:val="20"/>
          <w:szCs w:val="20"/>
        </w:rPr>
        <w:t> </w:t>
      </w:r>
      <w:r w:rsidRPr="00484888">
        <w:rPr>
          <w:rFonts w:ascii="Arial" w:hAnsi="Arial" w:cs="Arial"/>
          <w:i/>
          <w:iCs/>
          <w:noProof/>
          <w:sz w:val="20"/>
          <w:szCs w:val="20"/>
        </w:rPr>
        <w:t> </w:t>
      </w:r>
      <w:r w:rsidRPr="00484888">
        <w:rPr>
          <w:rFonts w:ascii="Arial" w:hAnsi="Arial" w:cs="Arial"/>
          <w:i/>
          <w:iCs/>
          <w:noProof/>
          <w:sz w:val="20"/>
          <w:szCs w:val="20"/>
        </w:rPr>
        <w:t> </w:t>
      </w:r>
      <w:r w:rsidRPr="00484888">
        <w:rPr>
          <w:rFonts w:ascii="Arial" w:hAnsi="Arial" w:cs="Arial"/>
          <w:i/>
          <w:iCs/>
          <w:noProof/>
          <w:sz w:val="20"/>
          <w:szCs w:val="20"/>
        </w:rPr>
        <w:t> </w:t>
      </w:r>
      <w:r w:rsidRPr="00484888">
        <w:rPr>
          <w:rFonts w:ascii="Arial" w:hAnsi="Arial" w:cs="Arial"/>
          <w:i/>
          <w:iCs/>
          <w:sz w:val="20"/>
          <w:szCs w:val="20"/>
        </w:rPr>
        <w:fldChar w:fldCharType="end"/>
      </w:r>
    </w:p>
    <w:p w14:paraId="3A07DBA8" w14:textId="3DE071BD" w:rsidR="003D2C58" w:rsidRPr="000C4986" w:rsidRDefault="002818C4" w:rsidP="003D2C58">
      <w:pPr>
        <w:pBdr>
          <w:top w:val="single" w:sz="4" w:space="5" w:color="auto"/>
          <w:left w:val="single" w:sz="4" w:space="0" w:color="auto"/>
          <w:bottom w:val="single" w:sz="4" w:space="1" w:color="auto"/>
          <w:right w:val="single" w:sz="4" w:space="1" w:color="auto"/>
        </w:pBdr>
        <w:tabs>
          <w:tab w:val="left" w:pos="426"/>
        </w:tabs>
        <w:autoSpaceDE w:val="0"/>
        <w:spacing w:line="360" w:lineRule="auto"/>
        <w:ind w:firstLine="426"/>
        <w:jc w:val="both"/>
        <w:rPr>
          <w:rFonts w:ascii="Arial" w:hAnsi="Arial" w:cs="Arial"/>
          <w:iCs/>
          <w:sz w:val="20"/>
          <w:szCs w:val="20"/>
        </w:rPr>
      </w:pPr>
      <w:r>
        <w:rPr>
          <w:rFonts w:ascii="Arial" w:hAnsi="Arial" w:cs="Arial"/>
          <w:iCs/>
          <w:sz w:val="20"/>
          <w:szCs w:val="20"/>
        </w:rPr>
        <w:t>u</w:t>
      </w:r>
      <w:r w:rsidR="00BA5371">
        <w:rPr>
          <w:rFonts w:ascii="Arial" w:hAnsi="Arial" w:cs="Arial"/>
          <w:iCs/>
          <w:sz w:val="20"/>
          <w:szCs w:val="20"/>
        </w:rPr>
        <w:t>tilizzando:</w:t>
      </w:r>
    </w:p>
    <w:p w14:paraId="51FE9455" w14:textId="77777777" w:rsidR="00524D9E" w:rsidRPr="0068126A" w:rsidRDefault="00524D9E" w:rsidP="00524D9E">
      <w:pPr>
        <w:pBdr>
          <w:top w:val="single" w:sz="4" w:space="5" w:color="auto"/>
          <w:left w:val="single" w:sz="4" w:space="0" w:color="auto"/>
          <w:bottom w:val="single" w:sz="4" w:space="1" w:color="auto"/>
          <w:right w:val="single" w:sz="4" w:space="1" w:color="auto"/>
        </w:pBdr>
        <w:tabs>
          <w:tab w:val="left" w:pos="426"/>
        </w:tabs>
        <w:autoSpaceDE w:val="0"/>
        <w:spacing w:line="360" w:lineRule="auto"/>
        <w:ind w:left="709" w:hanging="709"/>
        <w:jc w:val="both"/>
        <w:rPr>
          <w:rFonts w:ascii="Arial" w:hAnsi="Arial" w:cs="Arial"/>
          <w:iCs/>
          <w:sz w:val="20"/>
          <w:szCs w:val="20"/>
        </w:rPr>
      </w:pPr>
      <w:r w:rsidRPr="00C90A7A">
        <w:rPr>
          <w:rFonts w:ascii="Arial" w:hAnsi="Arial" w:cs="Arial"/>
          <w:sz w:val="20"/>
          <w:szCs w:val="20"/>
        </w:rPr>
        <w:lastRenderedPageBreak/>
        <w:tab/>
      </w: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w:t>
      </w:r>
      <w:r w:rsidRPr="00C90A7A">
        <w:rPr>
          <w:rFonts w:ascii="Arial" w:hAnsi="Arial" w:cs="Arial"/>
          <w:iCs/>
          <w:sz w:val="20"/>
          <w:szCs w:val="20"/>
        </w:rPr>
        <w:t>macchinari/attrezzature DEDICATI per le unità biologiche, diversi da quelli utilizzati per le unità non biologiche, per gestire il rischio di contaminazione di prodotti non ammessi nel biologico</w:t>
      </w:r>
      <w:r w:rsidRPr="00C90A7A">
        <w:rPr>
          <w:rFonts w:ascii="Arial" w:hAnsi="Arial" w:cs="Arial"/>
          <w:b/>
          <w:sz w:val="20"/>
          <w:szCs w:val="20"/>
        </w:rPr>
        <w:t xml:space="preserve"> </w:t>
      </w:r>
      <w:r>
        <w:rPr>
          <w:rFonts w:ascii="Arial" w:hAnsi="Arial" w:cs="Arial"/>
          <w:b/>
          <w:sz w:val="20"/>
          <w:szCs w:val="20"/>
        </w:rPr>
        <w:t>e l</w:t>
      </w:r>
      <w:bookmarkStart w:id="5" w:name="_Hlk211431551"/>
      <w:r w:rsidRPr="00C90A7A">
        <w:rPr>
          <w:rFonts w:ascii="Arial" w:hAnsi="Arial" w:cs="Arial"/>
          <w:iCs/>
          <w:sz w:val="20"/>
          <w:szCs w:val="20"/>
        </w:rPr>
        <w:t xml:space="preserve">a separazione è documentata nei due registri colturali (uno per il biologico e uno per il convenzionale) </w:t>
      </w:r>
    </w:p>
    <w:bookmarkEnd w:id="5"/>
    <w:p w14:paraId="2E8D4F4B" w14:textId="77777777" w:rsidR="00524D9E" w:rsidRPr="00C90A7A" w:rsidRDefault="00524D9E" w:rsidP="00524D9E">
      <w:pPr>
        <w:pBdr>
          <w:top w:val="single" w:sz="4" w:space="5" w:color="auto"/>
          <w:left w:val="single" w:sz="4" w:space="0" w:color="auto"/>
          <w:bottom w:val="single" w:sz="4" w:space="1" w:color="auto"/>
          <w:right w:val="single" w:sz="4" w:space="1" w:color="auto"/>
        </w:pBdr>
        <w:tabs>
          <w:tab w:val="left" w:pos="426"/>
        </w:tabs>
        <w:autoSpaceDE w:val="0"/>
        <w:spacing w:line="360" w:lineRule="auto"/>
        <w:jc w:val="both"/>
        <w:rPr>
          <w:rFonts w:ascii="Arial" w:hAnsi="Arial" w:cs="Arial"/>
          <w:iCs/>
          <w:sz w:val="20"/>
          <w:szCs w:val="20"/>
        </w:rPr>
      </w:pPr>
      <w:r w:rsidRPr="00C90A7A">
        <w:rPr>
          <w:rFonts w:ascii="Arial" w:hAnsi="Arial" w:cs="Arial"/>
          <w:sz w:val="20"/>
          <w:szCs w:val="20"/>
        </w:rPr>
        <w:tab/>
      </w: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w:t>
      </w:r>
      <w:r w:rsidRPr="00C90A7A">
        <w:rPr>
          <w:rFonts w:ascii="Arial" w:hAnsi="Arial" w:cs="Arial"/>
          <w:iCs/>
          <w:sz w:val="20"/>
          <w:szCs w:val="20"/>
        </w:rPr>
        <w:t>macchinari/attrezzature NON ESCLUSIVAMENTE DEDICATI al biologico, per le seguenti operazioni:</w:t>
      </w:r>
    </w:p>
    <w:p w14:paraId="7E27BA46" w14:textId="77777777" w:rsidR="00524D9E" w:rsidRPr="00C90A7A" w:rsidRDefault="00524D9E" w:rsidP="00524D9E">
      <w:pPr>
        <w:pBdr>
          <w:top w:val="single" w:sz="4" w:space="5" w:color="auto"/>
          <w:left w:val="single" w:sz="4" w:space="0" w:color="auto"/>
          <w:bottom w:val="single" w:sz="4" w:space="1" w:color="auto"/>
          <w:right w:val="single" w:sz="4" w:space="1" w:color="auto"/>
        </w:pBdr>
        <w:tabs>
          <w:tab w:val="left" w:pos="426"/>
        </w:tabs>
        <w:autoSpaceDE w:val="0"/>
        <w:spacing w:line="360" w:lineRule="auto"/>
        <w:ind w:left="709" w:hanging="709"/>
        <w:jc w:val="both"/>
        <w:rPr>
          <w:rFonts w:ascii="Arial" w:hAnsi="Arial" w:cs="Arial"/>
          <w:sz w:val="20"/>
          <w:szCs w:val="20"/>
        </w:rPr>
      </w:pPr>
      <w:r w:rsidRPr="00C90A7A">
        <w:rPr>
          <w:rFonts w:ascii="Arial" w:hAnsi="Arial" w:cs="Arial"/>
          <w:sz w:val="20"/>
          <w:szCs w:val="20"/>
        </w:rPr>
        <w:tab/>
      </w:r>
      <w:r w:rsidRPr="00C90A7A">
        <w:rPr>
          <w:rFonts w:ascii="Arial" w:hAnsi="Arial" w:cs="Arial"/>
          <w:sz w:val="20"/>
          <w:szCs w:val="20"/>
        </w:rPr>
        <w:tab/>
      </w: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semina</w:t>
      </w:r>
      <w:r w:rsidRPr="00C90A7A">
        <w:rPr>
          <w:rFonts w:ascii="Arial" w:hAnsi="Arial" w:cs="Arial"/>
          <w:sz w:val="20"/>
          <w:szCs w:val="20"/>
        </w:rPr>
        <w:tab/>
      </w:r>
      <w:r w:rsidRPr="00C90A7A">
        <w:rPr>
          <w:rFonts w:ascii="Arial" w:hAnsi="Arial" w:cs="Arial"/>
          <w:sz w:val="20"/>
          <w:szCs w:val="20"/>
        </w:rPr>
        <w:tab/>
      </w:r>
      <w:r w:rsidRPr="00C90A7A">
        <w:rPr>
          <w:rFonts w:ascii="Arial" w:hAnsi="Arial" w:cs="Arial"/>
          <w:sz w:val="20"/>
          <w:szCs w:val="20"/>
        </w:rPr>
        <w:tab/>
      </w:r>
      <w:r w:rsidRPr="00C90A7A">
        <w:rPr>
          <w:rFonts w:ascii="Arial" w:hAnsi="Arial" w:cs="Arial"/>
          <w:sz w:val="20"/>
          <w:szCs w:val="20"/>
        </w:rPr>
        <w:tab/>
      </w: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w:t>
      </w:r>
      <w:r w:rsidRPr="00C90A7A">
        <w:rPr>
          <w:rFonts w:ascii="Arial" w:hAnsi="Arial" w:cs="Arial"/>
          <w:b/>
          <w:sz w:val="20"/>
          <w:szCs w:val="20"/>
        </w:rPr>
        <w:t>NO</w:t>
      </w:r>
      <w:r w:rsidRPr="00C90A7A">
        <w:rPr>
          <w:rFonts w:ascii="Arial" w:hAnsi="Arial" w:cs="Arial"/>
          <w:sz w:val="20"/>
          <w:szCs w:val="20"/>
        </w:rPr>
        <w:t xml:space="preserve"> - </w:t>
      </w: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w:t>
      </w:r>
      <w:r w:rsidRPr="00C90A7A">
        <w:rPr>
          <w:rFonts w:ascii="Arial" w:hAnsi="Arial" w:cs="Arial"/>
          <w:b/>
          <w:sz w:val="20"/>
          <w:szCs w:val="20"/>
        </w:rPr>
        <w:t>SI</w:t>
      </w:r>
      <w:r w:rsidRPr="00C90A7A">
        <w:rPr>
          <w:rFonts w:ascii="Arial" w:hAnsi="Arial" w:cs="Arial"/>
          <w:sz w:val="20"/>
          <w:szCs w:val="20"/>
        </w:rPr>
        <w:t xml:space="preserve">  Indicare quali: </w:t>
      </w:r>
      <w:r w:rsidRPr="00C90A7A">
        <w:rPr>
          <w:rFonts w:ascii="Arial" w:hAnsi="Arial" w:cs="Arial"/>
          <w:i/>
          <w:iCs/>
          <w:sz w:val="20"/>
          <w:szCs w:val="20"/>
        </w:rPr>
        <w:fldChar w:fldCharType="begin">
          <w:ffData>
            <w:name w:val=""/>
            <w:enabled/>
            <w:calcOnExit w:val="0"/>
            <w:textInput/>
          </w:ffData>
        </w:fldChar>
      </w:r>
      <w:r w:rsidRPr="00C90A7A">
        <w:rPr>
          <w:rFonts w:ascii="Arial" w:hAnsi="Arial" w:cs="Arial"/>
          <w:i/>
          <w:iCs/>
          <w:sz w:val="20"/>
          <w:szCs w:val="20"/>
        </w:rPr>
        <w:instrText xml:space="preserve"> FORMTEXT </w:instrText>
      </w:r>
      <w:r w:rsidRPr="00C90A7A">
        <w:rPr>
          <w:rFonts w:ascii="Arial" w:hAnsi="Arial" w:cs="Arial"/>
          <w:i/>
          <w:iCs/>
          <w:sz w:val="20"/>
          <w:szCs w:val="20"/>
        </w:rPr>
      </w:r>
      <w:r w:rsidRPr="00C90A7A">
        <w:rPr>
          <w:rFonts w:ascii="Arial" w:hAnsi="Arial" w:cs="Arial"/>
          <w:i/>
          <w:iCs/>
          <w:sz w:val="20"/>
          <w:szCs w:val="20"/>
        </w:rPr>
        <w:fldChar w:fldCharType="separate"/>
      </w:r>
      <w:r w:rsidRPr="00C90A7A">
        <w:rPr>
          <w:rFonts w:ascii="Arial" w:hAnsi="Arial" w:cs="Arial"/>
          <w:i/>
          <w:iCs/>
          <w:noProof/>
          <w:sz w:val="20"/>
          <w:szCs w:val="20"/>
        </w:rPr>
        <w:t> </w:t>
      </w:r>
      <w:r w:rsidRPr="00C90A7A">
        <w:rPr>
          <w:rFonts w:ascii="Arial" w:hAnsi="Arial" w:cs="Arial"/>
          <w:i/>
          <w:iCs/>
          <w:noProof/>
          <w:sz w:val="20"/>
          <w:szCs w:val="20"/>
        </w:rPr>
        <w:t> </w:t>
      </w:r>
      <w:r w:rsidRPr="00C90A7A">
        <w:rPr>
          <w:rFonts w:ascii="Arial" w:hAnsi="Arial" w:cs="Arial"/>
          <w:i/>
          <w:iCs/>
          <w:noProof/>
          <w:sz w:val="20"/>
          <w:szCs w:val="20"/>
        </w:rPr>
        <w:t> </w:t>
      </w:r>
      <w:r w:rsidRPr="00C90A7A">
        <w:rPr>
          <w:rFonts w:ascii="Arial" w:hAnsi="Arial" w:cs="Arial"/>
          <w:i/>
          <w:iCs/>
          <w:noProof/>
          <w:sz w:val="20"/>
          <w:szCs w:val="20"/>
        </w:rPr>
        <w:t> </w:t>
      </w:r>
      <w:r w:rsidRPr="00C90A7A">
        <w:rPr>
          <w:rFonts w:ascii="Arial" w:hAnsi="Arial" w:cs="Arial"/>
          <w:i/>
          <w:iCs/>
          <w:noProof/>
          <w:sz w:val="20"/>
          <w:szCs w:val="20"/>
        </w:rPr>
        <w:t> </w:t>
      </w:r>
      <w:r w:rsidRPr="00C90A7A">
        <w:rPr>
          <w:rFonts w:ascii="Arial" w:hAnsi="Arial" w:cs="Arial"/>
          <w:i/>
          <w:iCs/>
          <w:sz w:val="20"/>
          <w:szCs w:val="20"/>
        </w:rPr>
        <w:fldChar w:fldCharType="end"/>
      </w:r>
    </w:p>
    <w:p w14:paraId="5521FAF3" w14:textId="77777777" w:rsidR="00524D9E" w:rsidRPr="00C90A7A" w:rsidRDefault="00524D9E" w:rsidP="00524D9E">
      <w:pPr>
        <w:pBdr>
          <w:top w:val="single" w:sz="4" w:space="5" w:color="auto"/>
          <w:left w:val="single" w:sz="4" w:space="0" w:color="auto"/>
          <w:bottom w:val="single" w:sz="4" w:space="1" w:color="auto"/>
          <w:right w:val="single" w:sz="4" w:space="1" w:color="auto"/>
        </w:pBdr>
        <w:tabs>
          <w:tab w:val="left" w:pos="426"/>
        </w:tabs>
        <w:autoSpaceDE w:val="0"/>
        <w:spacing w:line="360" w:lineRule="auto"/>
        <w:ind w:left="709" w:hanging="709"/>
        <w:jc w:val="both"/>
        <w:rPr>
          <w:rFonts w:ascii="Arial" w:hAnsi="Arial" w:cs="Arial"/>
          <w:sz w:val="20"/>
          <w:szCs w:val="20"/>
        </w:rPr>
      </w:pPr>
      <w:r w:rsidRPr="00C90A7A">
        <w:rPr>
          <w:rFonts w:ascii="Arial" w:hAnsi="Arial" w:cs="Arial"/>
          <w:sz w:val="20"/>
          <w:szCs w:val="20"/>
        </w:rPr>
        <w:tab/>
      </w:r>
      <w:r w:rsidRPr="00C90A7A">
        <w:rPr>
          <w:rFonts w:ascii="Arial" w:hAnsi="Arial" w:cs="Arial"/>
          <w:sz w:val="20"/>
          <w:szCs w:val="20"/>
        </w:rPr>
        <w:tab/>
      </w: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concimazione</w:t>
      </w:r>
      <w:r w:rsidRPr="00C90A7A">
        <w:rPr>
          <w:rFonts w:ascii="Arial" w:hAnsi="Arial" w:cs="Arial"/>
          <w:sz w:val="20"/>
          <w:szCs w:val="20"/>
        </w:rPr>
        <w:tab/>
      </w:r>
      <w:r w:rsidRPr="00C90A7A">
        <w:rPr>
          <w:rFonts w:ascii="Arial" w:hAnsi="Arial" w:cs="Arial"/>
          <w:sz w:val="20"/>
          <w:szCs w:val="20"/>
        </w:rPr>
        <w:tab/>
      </w:r>
      <w:r w:rsidRPr="00C90A7A">
        <w:rPr>
          <w:rFonts w:ascii="Arial" w:hAnsi="Arial" w:cs="Arial"/>
          <w:sz w:val="20"/>
          <w:szCs w:val="20"/>
        </w:rPr>
        <w:tab/>
      </w: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w:t>
      </w:r>
      <w:r w:rsidRPr="00C90A7A">
        <w:rPr>
          <w:rFonts w:ascii="Arial" w:hAnsi="Arial" w:cs="Arial"/>
          <w:b/>
          <w:sz w:val="20"/>
          <w:szCs w:val="20"/>
        </w:rPr>
        <w:t>NO</w:t>
      </w:r>
      <w:r w:rsidRPr="00C90A7A">
        <w:rPr>
          <w:rFonts w:ascii="Arial" w:hAnsi="Arial" w:cs="Arial"/>
          <w:sz w:val="20"/>
          <w:szCs w:val="20"/>
        </w:rPr>
        <w:t xml:space="preserve"> - </w:t>
      </w: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w:t>
      </w:r>
      <w:r w:rsidRPr="00C90A7A">
        <w:rPr>
          <w:rFonts w:ascii="Arial" w:hAnsi="Arial" w:cs="Arial"/>
          <w:b/>
          <w:sz w:val="20"/>
          <w:szCs w:val="20"/>
        </w:rPr>
        <w:t>SI</w:t>
      </w:r>
      <w:r w:rsidRPr="00C90A7A">
        <w:rPr>
          <w:rFonts w:ascii="Arial" w:hAnsi="Arial" w:cs="Arial"/>
          <w:sz w:val="20"/>
          <w:szCs w:val="20"/>
        </w:rPr>
        <w:t xml:space="preserve">  Indicare quali: </w:t>
      </w:r>
      <w:r w:rsidRPr="00C90A7A">
        <w:rPr>
          <w:rFonts w:ascii="Arial" w:hAnsi="Arial" w:cs="Arial"/>
          <w:i/>
          <w:iCs/>
          <w:sz w:val="20"/>
          <w:szCs w:val="20"/>
        </w:rPr>
        <w:fldChar w:fldCharType="begin">
          <w:ffData>
            <w:name w:val=""/>
            <w:enabled/>
            <w:calcOnExit w:val="0"/>
            <w:textInput/>
          </w:ffData>
        </w:fldChar>
      </w:r>
      <w:r w:rsidRPr="00C90A7A">
        <w:rPr>
          <w:rFonts w:ascii="Arial" w:hAnsi="Arial" w:cs="Arial"/>
          <w:i/>
          <w:iCs/>
          <w:sz w:val="20"/>
          <w:szCs w:val="20"/>
        </w:rPr>
        <w:instrText xml:space="preserve"> FORMTEXT </w:instrText>
      </w:r>
      <w:r w:rsidRPr="00C90A7A">
        <w:rPr>
          <w:rFonts w:ascii="Arial" w:hAnsi="Arial" w:cs="Arial"/>
          <w:i/>
          <w:iCs/>
          <w:sz w:val="20"/>
          <w:szCs w:val="20"/>
        </w:rPr>
      </w:r>
      <w:r w:rsidRPr="00C90A7A">
        <w:rPr>
          <w:rFonts w:ascii="Arial" w:hAnsi="Arial" w:cs="Arial"/>
          <w:i/>
          <w:iCs/>
          <w:sz w:val="20"/>
          <w:szCs w:val="20"/>
        </w:rPr>
        <w:fldChar w:fldCharType="separate"/>
      </w:r>
      <w:r w:rsidRPr="00C90A7A">
        <w:rPr>
          <w:rFonts w:ascii="Arial" w:hAnsi="Arial" w:cs="Arial"/>
          <w:i/>
          <w:iCs/>
          <w:noProof/>
          <w:sz w:val="20"/>
          <w:szCs w:val="20"/>
        </w:rPr>
        <w:t> </w:t>
      </w:r>
      <w:r w:rsidRPr="00C90A7A">
        <w:rPr>
          <w:rFonts w:ascii="Arial" w:hAnsi="Arial" w:cs="Arial"/>
          <w:i/>
          <w:iCs/>
          <w:noProof/>
          <w:sz w:val="20"/>
          <w:szCs w:val="20"/>
        </w:rPr>
        <w:t> </w:t>
      </w:r>
      <w:r w:rsidRPr="00C90A7A">
        <w:rPr>
          <w:rFonts w:ascii="Arial" w:hAnsi="Arial" w:cs="Arial"/>
          <w:i/>
          <w:iCs/>
          <w:noProof/>
          <w:sz w:val="20"/>
          <w:szCs w:val="20"/>
        </w:rPr>
        <w:t> </w:t>
      </w:r>
      <w:r w:rsidRPr="00C90A7A">
        <w:rPr>
          <w:rFonts w:ascii="Arial" w:hAnsi="Arial" w:cs="Arial"/>
          <w:i/>
          <w:iCs/>
          <w:noProof/>
          <w:sz w:val="20"/>
          <w:szCs w:val="20"/>
        </w:rPr>
        <w:t> </w:t>
      </w:r>
      <w:r w:rsidRPr="00C90A7A">
        <w:rPr>
          <w:rFonts w:ascii="Arial" w:hAnsi="Arial" w:cs="Arial"/>
          <w:i/>
          <w:iCs/>
          <w:noProof/>
          <w:sz w:val="20"/>
          <w:szCs w:val="20"/>
        </w:rPr>
        <w:t> </w:t>
      </w:r>
      <w:r w:rsidRPr="00C90A7A">
        <w:rPr>
          <w:rFonts w:ascii="Arial" w:hAnsi="Arial" w:cs="Arial"/>
          <w:i/>
          <w:iCs/>
          <w:sz w:val="20"/>
          <w:szCs w:val="20"/>
        </w:rPr>
        <w:fldChar w:fldCharType="end"/>
      </w:r>
    </w:p>
    <w:p w14:paraId="13A52F4C" w14:textId="77777777" w:rsidR="00524D9E" w:rsidRPr="00C90A7A" w:rsidRDefault="00524D9E" w:rsidP="00524D9E">
      <w:pPr>
        <w:pBdr>
          <w:top w:val="single" w:sz="4" w:space="5" w:color="auto"/>
          <w:left w:val="single" w:sz="4" w:space="0" w:color="auto"/>
          <w:bottom w:val="single" w:sz="4" w:space="1" w:color="auto"/>
          <w:right w:val="single" w:sz="4" w:space="1" w:color="auto"/>
        </w:pBdr>
        <w:tabs>
          <w:tab w:val="left" w:pos="426"/>
        </w:tabs>
        <w:autoSpaceDE w:val="0"/>
        <w:spacing w:line="360" w:lineRule="auto"/>
        <w:ind w:left="709" w:hanging="709"/>
        <w:jc w:val="both"/>
        <w:rPr>
          <w:rFonts w:ascii="Arial" w:hAnsi="Arial" w:cs="Arial"/>
          <w:sz w:val="20"/>
          <w:szCs w:val="20"/>
        </w:rPr>
      </w:pPr>
      <w:r w:rsidRPr="00C90A7A">
        <w:rPr>
          <w:rFonts w:ascii="Arial" w:hAnsi="Arial" w:cs="Arial"/>
          <w:sz w:val="20"/>
          <w:szCs w:val="20"/>
        </w:rPr>
        <w:tab/>
      </w:r>
      <w:r w:rsidRPr="00C90A7A">
        <w:rPr>
          <w:rFonts w:ascii="Arial" w:hAnsi="Arial" w:cs="Arial"/>
          <w:sz w:val="20"/>
          <w:szCs w:val="20"/>
        </w:rPr>
        <w:tab/>
      </w: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difesa</w:t>
      </w:r>
      <w:r w:rsidRPr="00C90A7A">
        <w:rPr>
          <w:rFonts w:ascii="Arial" w:hAnsi="Arial" w:cs="Arial"/>
          <w:sz w:val="20"/>
          <w:szCs w:val="20"/>
        </w:rPr>
        <w:tab/>
      </w:r>
      <w:r w:rsidRPr="00C90A7A">
        <w:rPr>
          <w:rFonts w:ascii="Arial" w:hAnsi="Arial" w:cs="Arial"/>
          <w:sz w:val="20"/>
          <w:szCs w:val="20"/>
        </w:rPr>
        <w:tab/>
      </w:r>
      <w:r w:rsidRPr="00C90A7A">
        <w:rPr>
          <w:rFonts w:ascii="Arial" w:hAnsi="Arial" w:cs="Arial"/>
          <w:sz w:val="20"/>
          <w:szCs w:val="20"/>
        </w:rPr>
        <w:tab/>
      </w:r>
      <w:r w:rsidRPr="00C90A7A">
        <w:rPr>
          <w:rFonts w:ascii="Arial" w:hAnsi="Arial" w:cs="Arial"/>
          <w:sz w:val="20"/>
          <w:szCs w:val="20"/>
        </w:rPr>
        <w:tab/>
      </w:r>
      <w:r w:rsidRPr="00C90A7A">
        <w:rPr>
          <w:rFonts w:ascii="Arial" w:hAnsi="Arial" w:cs="Arial"/>
          <w:sz w:val="20"/>
          <w:szCs w:val="20"/>
        </w:rPr>
        <w:tab/>
      </w: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w:t>
      </w:r>
      <w:r w:rsidRPr="00C90A7A">
        <w:rPr>
          <w:rFonts w:ascii="Arial" w:hAnsi="Arial" w:cs="Arial"/>
          <w:b/>
          <w:sz w:val="20"/>
          <w:szCs w:val="20"/>
        </w:rPr>
        <w:t>NO</w:t>
      </w:r>
      <w:r w:rsidRPr="00C90A7A">
        <w:rPr>
          <w:rFonts w:ascii="Arial" w:hAnsi="Arial" w:cs="Arial"/>
          <w:sz w:val="20"/>
          <w:szCs w:val="20"/>
        </w:rPr>
        <w:t xml:space="preserve"> - </w:t>
      </w: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w:t>
      </w:r>
      <w:r w:rsidRPr="00C90A7A">
        <w:rPr>
          <w:rFonts w:ascii="Arial" w:hAnsi="Arial" w:cs="Arial"/>
          <w:b/>
          <w:sz w:val="20"/>
          <w:szCs w:val="20"/>
        </w:rPr>
        <w:t>SI</w:t>
      </w:r>
      <w:r w:rsidRPr="00C90A7A">
        <w:rPr>
          <w:rFonts w:ascii="Arial" w:hAnsi="Arial" w:cs="Arial"/>
          <w:sz w:val="20"/>
          <w:szCs w:val="20"/>
        </w:rPr>
        <w:t xml:space="preserve">  Indicare quali: </w:t>
      </w:r>
      <w:r w:rsidRPr="00C90A7A">
        <w:rPr>
          <w:rFonts w:ascii="Arial" w:hAnsi="Arial" w:cs="Arial"/>
          <w:i/>
          <w:iCs/>
          <w:sz w:val="20"/>
          <w:szCs w:val="20"/>
        </w:rPr>
        <w:fldChar w:fldCharType="begin">
          <w:ffData>
            <w:name w:val=""/>
            <w:enabled/>
            <w:calcOnExit w:val="0"/>
            <w:textInput/>
          </w:ffData>
        </w:fldChar>
      </w:r>
      <w:r w:rsidRPr="00C90A7A">
        <w:rPr>
          <w:rFonts w:ascii="Arial" w:hAnsi="Arial" w:cs="Arial"/>
          <w:i/>
          <w:iCs/>
          <w:sz w:val="20"/>
          <w:szCs w:val="20"/>
        </w:rPr>
        <w:instrText xml:space="preserve"> FORMTEXT </w:instrText>
      </w:r>
      <w:r w:rsidRPr="00C90A7A">
        <w:rPr>
          <w:rFonts w:ascii="Arial" w:hAnsi="Arial" w:cs="Arial"/>
          <w:i/>
          <w:iCs/>
          <w:sz w:val="20"/>
          <w:szCs w:val="20"/>
        </w:rPr>
      </w:r>
      <w:r w:rsidRPr="00C90A7A">
        <w:rPr>
          <w:rFonts w:ascii="Arial" w:hAnsi="Arial" w:cs="Arial"/>
          <w:i/>
          <w:iCs/>
          <w:sz w:val="20"/>
          <w:szCs w:val="20"/>
        </w:rPr>
        <w:fldChar w:fldCharType="separate"/>
      </w:r>
      <w:r w:rsidRPr="00C90A7A">
        <w:rPr>
          <w:rFonts w:ascii="Arial" w:hAnsi="Arial" w:cs="Arial"/>
          <w:i/>
          <w:iCs/>
          <w:noProof/>
          <w:sz w:val="20"/>
          <w:szCs w:val="20"/>
        </w:rPr>
        <w:t> </w:t>
      </w:r>
      <w:r w:rsidRPr="00C90A7A">
        <w:rPr>
          <w:rFonts w:ascii="Arial" w:hAnsi="Arial" w:cs="Arial"/>
          <w:i/>
          <w:iCs/>
          <w:noProof/>
          <w:sz w:val="20"/>
          <w:szCs w:val="20"/>
        </w:rPr>
        <w:t> </w:t>
      </w:r>
      <w:r w:rsidRPr="00C90A7A">
        <w:rPr>
          <w:rFonts w:ascii="Arial" w:hAnsi="Arial" w:cs="Arial"/>
          <w:i/>
          <w:iCs/>
          <w:noProof/>
          <w:sz w:val="20"/>
          <w:szCs w:val="20"/>
        </w:rPr>
        <w:t> </w:t>
      </w:r>
      <w:r w:rsidRPr="00C90A7A">
        <w:rPr>
          <w:rFonts w:ascii="Arial" w:hAnsi="Arial" w:cs="Arial"/>
          <w:i/>
          <w:iCs/>
          <w:noProof/>
          <w:sz w:val="20"/>
          <w:szCs w:val="20"/>
        </w:rPr>
        <w:t> </w:t>
      </w:r>
      <w:r w:rsidRPr="00C90A7A">
        <w:rPr>
          <w:rFonts w:ascii="Arial" w:hAnsi="Arial" w:cs="Arial"/>
          <w:i/>
          <w:iCs/>
          <w:noProof/>
          <w:sz w:val="20"/>
          <w:szCs w:val="20"/>
        </w:rPr>
        <w:t> </w:t>
      </w:r>
      <w:r w:rsidRPr="00C90A7A">
        <w:rPr>
          <w:rFonts w:ascii="Arial" w:hAnsi="Arial" w:cs="Arial"/>
          <w:i/>
          <w:iCs/>
          <w:sz w:val="20"/>
          <w:szCs w:val="20"/>
        </w:rPr>
        <w:fldChar w:fldCharType="end"/>
      </w:r>
    </w:p>
    <w:p w14:paraId="4314231E" w14:textId="77777777" w:rsidR="00524D9E" w:rsidRPr="00C90A7A" w:rsidRDefault="00524D9E" w:rsidP="00524D9E">
      <w:pPr>
        <w:pBdr>
          <w:top w:val="single" w:sz="4" w:space="5" w:color="auto"/>
          <w:left w:val="single" w:sz="4" w:space="0" w:color="auto"/>
          <w:bottom w:val="single" w:sz="4" w:space="1" w:color="auto"/>
          <w:right w:val="single" w:sz="4" w:space="1" w:color="auto"/>
        </w:pBdr>
        <w:tabs>
          <w:tab w:val="left" w:pos="426"/>
        </w:tabs>
        <w:autoSpaceDE w:val="0"/>
        <w:spacing w:line="360" w:lineRule="auto"/>
        <w:ind w:left="709" w:hanging="709"/>
        <w:jc w:val="both"/>
        <w:rPr>
          <w:rFonts w:ascii="Arial" w:hAnsi="Arial" w:cs="Arial"/>
          <w:sz w:val="20"/>
          <w:szCs w:val="20"/>
        </w:rPr>
      </w:pPr>
      <w:r w:rsidRPr="00C90A7A">
        <w:rPr>
          <w:rFonts w:ascii="Arial" w:hAnsi="Arial" w:cs="Arial"/>
          <w:sz w:val="20"/>
          <w:szCs w:val="20"/>
        </w:rPr>
        <w:tab/>
      </w:r>
      <w:r w:rsidRPr="00C90A7A">
        <w:rPr>
          <w:rFonts w:ascii="Arial" w:hAnsi="Arial" w:cs="Arial"/>
          <w:sz w:val="20"/>
          <w:szCs w:val="20"/>
        </w:rPr>
        <w:tab/>
      </w: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raccolta</w:t>
      </w:r>
      <w:r w:rsidRPr="00C90A7A">
        <w:rPr>
          <w:rFonts w:ascii="Arial" w:hAnsi="Arial" w:cs="Arial"/>
          <w:sz w:val="20"/>
          <w:szCs w:val="20"/>
        </w:rPr>
        <w:tab/>
        <w:t xml:space="preserve"> </w:t>
      </w:r>
      <w:r w:rsidRPr="00C90A7A">
        <w:rPr>
          <w:rFonts w:ascii="Arial" w:hAnsi="Arial" w:cs="Arial"/>
          <w:sz w:val="20"/>
          <w:szCs w:val="20"/>
        </w:rPr>
        <w:tab/>
      </w:r>
      <w:r w:rsidRPr="00C90A7A">
        <w:rPr>
          <w:rFonts w:ascii="Arial" w:hAnsi="Arial" w:cs="Arial"/>
          <w:sz w:val="20"/>
          <w:szCs w:val="20"/>
        </w:rPr>
        <w:tab/>
      </w:r>
      <w:r w:rsidRPr="00C90A7A">
        <w:rPr>
          <w:rFonts w:ascii="Arial" w:hAnsi="Arial" w:cs="Arial"/>
          <w:sz w:val="20"/>
          <w:szCs w:val="20"/>
        </w:rPr>
        <w:tab/>
      </w: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w:t>
      </w:r>
      <w:r w:rsidRPr="00C90A7A">
        <w:rPr>
          <w:rFonts w:ascii="Arial" w:hAnsi="Arial" w:cs="Arial"/>
          <w:b/>
          <w:sz w:val="20"/>
          <w:szCs w:val="20"/>
        </w:rPr>
        <w:t>NO</w:t>
      </w:r>
      <w:r w:rsidRPr="00C90A7A">
        <w:rPr>
          <w:rFonts w:ascii="Arial" w:hAnsi="Arial" w:cs="Arial"/>
          <w:sz w:val="20"/>
          <w:szCs w:val="20"/>
        </w:rPr>
        <w:t xml:space="preserve"> - </w:t>
      </w: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w:t>
      </w:r>
      <w:r w:rsidRPr="00C90A7A">
        <w:rPr>
          <w:rFonts w:ascii="Arial" w:hAnsi="Arial" w:cs="Arial"/>
          <w:b/>
          <w:sz w:val="20"/>
          <w:szCs w:val="20"/>
        </w:rPr>
        <w:t>SI</w:t>
      </w:r>
      <w:r w:rsidRPr="00C90A7A">
        <w:rPr>
          <w:rFonts w:ascii="Arial" w:hAnsi="Arial" w:cs="Arial"/>
          <w:sz w:val="20"/>
          <w:szCs w:val="20"/>
        </w:rPr>
        <w:t xml:space="preserve">  Indicare quali: </w:t>
      </w:r>
      <w:r w:rsidRPr="00C90A7A">
        <w:rPr>
          <w:rFonts w:ascii="Arial" w:hAnsi="Arial" w:cs="Arial"/>
          <w:i/>
          <w:iCs/>
          <w:sz w:val="20"/>
          <w:szCs w:val="20"/>
        </w:rPr>
        <w:fldChar w:fldCharType="begin">
          <w:ffData>
            <w:name w:val=""/>
            <w:enabled/>
            <w:calcOnExit w:val="0"/>
            <w:textInput/>
          </w:ffData>
        </w:fldChar>
      </w:r>
      <w:r w:rsidRPr="00C90A7A">
        <w:rPr>
          <w:rFonts w:ascii="Arial" w:hAnsi="Arial" w:cs="Arial"/>
          <w:i/>
          <w:iCs/>
          <w:sz w:val="20"/>
          <w:szCs w:val="20"/>
        </w:rPr>
        <w:instrText xml:space="preserve"> FORMTEXT </w:instrText>
      </w:r>
      <w:r w:rsidRPr="00C90A7A">
        <w:rPr>
          <w:rFonts w:ascii="Arial" w:hAnsi="Arial" w:cs="Arial"/>
          <w:i/>
          <w:iCs/>
          <w:sz w:val="20"/>
          <w:szCs w:val="20"/>
        </w:rPr>
      </w:r>
      <w:r w:rsidRPr="00C90A7A">
        <w:rPr>
          <w:rFonts w:ascii="Arial" w:hAnsi="Arial" w:cs="Arial"/>
          <w:i/>
          <w:iCs/>
          <w:sz w:val="20"/>
          <w:szCs w:val="20"/>
        </w:rPr>
        <w:fldChar w:fldCharType="separate"/>
      </w:r>
      <w:r w:rsidRPr="00C90A7A">
        <w:rPr>
          <w:rFonts w:ascii="Arial" w:hAnsi="Arial" w:cs="Arial"/>
          <w:i/>
          <w:iCs/>
          <w:noProof/>
          <w:sz w:val="20"/>
          <w:szCs w:val="20"/>
        </w:rPr>
        <w:t> </w:t>
      </w:r>
      <w:r w:rsidRPr="00C90A7A">
        <w:rPr>
          <w:rFonts w:ascii="Arial" w:hAnsi="Arial" w:cs="Arial"/>
          <w:i/>
          <w:iCs/>
          <w:noProof/>
          <w:sz w:val="20"/>
          <w:szCs w:val="20"/>
        </w:rPr>
        <w:t> </w:t>
      </w:r>
      <w:r w:rsidRPr="00C90A7A">
        <w:rPr>
          <w:rFonts w:ascii="Arial" w:hAnsi="Arial" w:cs="Arial"/>
          <w:i/>
          <w:iCs/>
          <w:noProof/>
          <w:sz w:val="20"/>
          <w:szCs w:val="20"/>
        </w:rPr>
        <w:t> </w:t>
      </w:r>
      <w:r w:rsidRPr="00C90A7A">
        <w:rPr>
          <w:rFonts w:ascii="Arial" w:hAnsi="Arial" w:cs="Arial"/>
          <w:i/>
          <w:iCs/>
          <w:noProof/>
          <w:sz w:val="20"/>
          <w:szCs w:val="20"/>
        </w:rPr>
        <w:t> </w:t>
      </w:r>
      <w:r w:rsidRPr="00C90A7A">
        <w:rPr>
          <w:rFonts w:ascii="Arial" w:hAnsi="Arial" w:cs="Arial"/>
          <w:i/>
          <w:iCs/>
          <w:noProof/>
          <w:sz w:val="20"/>
          <w:szCs w:val="20"/>
        </w:rPr>
        <w:t> </w:t>
      </w:r>
      <w:r w:rsidRPr="00C90A7A">
        <w:rPr>
          <w:rFonts w:ascii="Arial" w:hAnsi="Arial" w:cs="Arial"/>
          <w:i/>
          <w:iCs/>
          <w:sz w:val="20"/>
          <w:szCs w:val="20"/>
        </w:rPr>
        <w:fldChar w:fldCharType="end"/>
      </w:r>
    </w:p>
    <w:p w14:paraId="76940BB0" w14:textId="77777777" w:rsidR="00524D9E" w:rsidRPr="00C90A7A" w:rsidRDefault="00524D9E" w:rsidP="00524D9E">
      <w:pPr>
        <w:pBdr>
          <w:top w:val="single" w:sz="4" w:space="5" w:color="auto"/>
          <w:left w:val="single" w:sz="4" w:space="0" w:color="auto"/>
          <w:bottom w:val="single" w:sz="4" w:space="1" w:color="auto"/>
          <w:right w:val="single" w:sz="4" w:space="1" w:color="auto"/>
        </w:pBdr>
        <w:tabs>
          <w:tab w:val="left" w:pos="426"/>
        </w:tabs>
        <w:autoSpaceDE w:val="0"/>
        <w:spacing w:line="360" w:lineRule="auto"/>
        <w:ind w:left="709" w:hanging="709"/>
        <w:jc w:val="both"/>
        <w:rPr>
          <w:rFonts w:ascii="Arial" w:hAnsi="Arial" w:cs="Arial"/>
          <w:sz w:val="20"/>
          <w:szCs w:val="20"/>
        </w:rPr>
      </w:pPr>
      <w:r w:rsidRPr="00C90A7A">
        <w:rPr>
          <w:rFonts w:ascii="Arial" w:hAnsi="Arial" w:cs="Arial"/>
          <w:iCs/>
          <w:sz w:val="20"/>
          <w:szCs w:val="20"/>
        </w:rPr>
        <w:tab/>
      </w:r>
      <w:r w:rsidRPr="00C90A7A">
        <w:rPr>
          <w:rFonts w:ascii="Arial" w:hAnsi="Arial" w:cs="Arial"/>
          <w:iCs/>
          <w:sz w:val="20"/>
          <w:szCs w:val="20"/>
        </w:rPr>
        <w:tab/>
        <w:t>A</w:t>
      </w:r>
      <w:r w:rsidRPr="00C90A7A">
        <w:rPr>
          <w:rFonts w:ascii="Arial" w:hAnsi="Arial" w:cs="Arial"/>
          <w:sz w:val="20"/>
          <w:szCs w:val="20"/>
        </w:rPr>
        <w:t xml:space="preserve">pplico le seguenti precauzioni ai </w:t>
      </w:r>
      <w:r w:rsidRPr="00C90A7A">
        <w:rPr>
          <w:rFonts w:ascii="Arial" w:hAnsi="Arial" w:cs="Arial"/>
          <w:iCs/>
          <w:sz w:val="20"/>
          <w:szCs w:val="20"/>
        </w:rPr>
        <w:t>macchinari/attrezzature di cui sopra</w:t>
      </w:r>
      <w:r w:rsidRPr="00C90A7A">
        <w:rPr>
          <w:rFonts w:ascii="Arial" w:hAnsi="Arial" w:cs="Arial"/>
          <w:sz w:val="20"/>
          <w:szCs w:val="20"/>
        </w:rPr>
        <w:t xml:space="preserve">: </w:t>
      </w:r>
    </w:p>
    <w:p w14:paraId="28915E51" w14:textId="77777777" w:rsidR="00524D9E" w:rsidRPr="00C90A7A" w:rsidRDefault="00524D9E" w:rsidP="00524D9E">
      <w:pPr>
        <w:pBdr>
          <w:top w:val="single" w:sz="4" w:space="5" w:color="auto"/>
          <w:left w:val="single" w:sz="4" w:space="0" w:color="auto"/>
          <w:bottom w:val="single" w:sz="4" w:space="1" w:color="auto"/>
          <w:right w:val="single" w:sz="4" w:space="1" w:color="auto"/>
        </w:pBdr>
        <w:tabs>
          <w:tab w:val="left" w:pos="426"/>
        </w:tabs>
        <w:autoSpaceDE w:val="0"/>
        <w:spacing w:line="360" w:lineRule="auto"/>
        <w:ind w:left="709" w:hanging="709"/>
        <w:jc w:val="both"/>
        <w:rPr>
          <w:rFonts w:ascii="Arial" w:hAnsi="Arial" w:cs="Arial"/>
          <w:sz w:val="20"/>
          <w:szCs w:val="20"/>
        </w:rPr>
      </w:pPr>
      <w:r w:rsidRPr="00C90A7A">
        <w:rPr>
          <w:rFonts w:ascii="Arial" w:hAnsi="Arial" w:cs="Arial"/>
          <w:sz w:val="20"/>
          <w:szCs w:val="20"/>
        </w:rPr>
        <w:tab/>
      </w:r>
      <w:r w:rsidRPr="00C90A7A">
        <w:rPr>
          <w:rFonts w:ascii="Arial" w:hAnsi="Arial" w:cs="Arial"/>
          <w:sz w:val="20"/>
          <w:szCs w:val="20"/>
        </w:rPr>
        <w:tab/>
      </w:r>
      <w:r w:rsidRPr="00C90A7A">
        <w:rPr>
          <w:rFonts w:ascii="Arial" w:hAnsi="Arial" w:cs="Arial"/>
          <w:sz w:val="20"/>
          <w:szCs w:val="20"/>
        </w:rPr>
        <w:tab/>
      </w: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accurata pulizia dei macchinari/attrezzature </w:t>
      </w:r>
    </w:p>
    <w:p w14:paraId="6BDC1B2C" w14:textId="77777777" w:rsidR="00524D9E" w:rsidRPr="00C90A7A" w:rsidRDefault="00524D9E" w:rsidP="00524D9E">
      <w:pPr>
        <w:pBdr>
          <w:top w:val="single" w:sz="4" w:space="5" w:color="auto"/>
          <w:left w:val="single" w:sz="4" w:space="0" w:color="auto"/>
          <w:bottom w:val="single" w:sz="4" w:space="1" w:color="auto"/>
          <w:right w:val="single" w:sz="4" w:space="1" w:color="auto"/>
        </w:pBdr>
        <w:tabs>
          <w:tab w:val="left" w:pos="426"/>
        </w:tabs>
        <w:autoSpaceDE w:val="0"/>
        <w:spacing w:line="360" w:lineRule="auto"/>
        <w:ind w:left="709" w:hanging="709"/>
        <w:jc w:val="both"/>
        <w:rPr>
          <w:rFonts w:ascii="Arial" w:hAnsi="Arial" w:cs="Arial"/>
          <w:sz w:val="20"/>
          <w:szCs w:val="20"/>
        </w:rPr>
      </w:pPr>
      <w:r w:rsidRPr="00C90A7A">
        <w:rPr>
          <w:rFonts w:ascii="Arial" w:hAnsi="Arial" w:cs="Arial"/>
          <w:sz w:val="20"/>
          <w:szCs w:val="20"/>
        </w:rPr>
        <w:tab/>
      </w:r>
      <w:r w:rsidRPr="00C90A7A">
        <w:rPr>
          <w:rFonts w:ascii="Arial" w:hAnsi="Arial" w:cs="Arial"/>
          <w:sz w:val="20"/>
          <w:szCs w:val="20"/>
        </w:rPr>
        <w:tab/>
      </w:r>
      <w:r w:rsidRPr="00C90A7A">
        <w:rPr>
          <w:rFonts w:ascii="Arial" w:hAnsi="Arial" w:cs="Arial"/>
          <w:sz w:val="20"/>
          <w:szCs w:val="20"/>
        </w:rPr>
        <w:tab/>
      </w: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registrazione della pulizia nel registro colturale</w:t>
      </w:r>
    </w:p>
    <w:p w14:paraId="760B4757" w14:textId="77777777" w:rsidR="00524D9E" w:rsidRPr="00C90A7A" w:rsidRDefault="00524D9E" w:rsidP="00524D9E">
      <w:pPr>
        <w:pBdr>
          <w:top w:val="single" w:sz="4" w:space="5" w:color="auto"/>
          <w:left w:val="single" w:sz="4" w:space="0" w:color="auto"/>
          <w:bottom w:val="single" w:sz="4" w:space="1" w:color="auto"/>
          <w:right w:val="single" w:sz="4" w:space="1" w:color="auto"/>
        </w:pBdr>
        <w:tabs>
          <w:tab w:val="left" w:pos="426"/>
        </w:tabs>
        <w:autoSpaceDE w:val="0"/>
        <w:spacing w:line="360" w:lineRule="auto"/>
        <w:ind w:left="709" w:hanging="709"/>
        <w:jc w:val="both"/>
        <w:rPr>
          <w:rFonts w:ascii="Arial" w:hAnsi="Arial" w:cs="Arial"/>
          <w:sz w:val="20"/>
          <w:szCs w:val="20"/>
        </w:rPr>
      </w:pPr>
      <w:r w:rsidRPr="00C90A7A">
        <w:rPr>
          <w:rFonts w:ascii="Arial" w:hAnsi="Arial" w:cs="Arial"/>
          <w:sz w:val="20"/>
          <w:szCs w:val="20"/>
        </w:rPr>
        <w:tab/>
      </w:r>
      <w:r w:rsidRPr="00C90A7A">
        <w:rPr>
          <w:rFonts w:ascii="Arial" w:hAnsi="Arial" w:cs="Arial"/>
          <w:sz w:val="20"/>
          <w:szCs w:val="20"/>
        </w:rPr>
        <w:tab/>
      </w:r>
      <w:r w:rsidRPr="00C90A7A">
        <w:rPr>
          <w:rFonts w:ascii="Arial" w:hAnsi="Arial" w:cs="Arial"/>
          <w:sz w:val="20"/>
          <w:szCs w:val="20"/>
        </w:rPr>
        <w:tab/>
      </w:r>
      <w:r w:rsidRPr="00C90A7A">
        <w:rPr>
          <w:rFonts w:ascii="Arial" w:hAnsi="Arial" w:cs="Arial"/>
          <w:sz w:val="20"/>
          <w:szCs w:val="20"/>
        </w:rPr>
        <w:fldChar w:fldCharType="begin">
          <w:ffData>
            <w:name w:val="Check21"/>
            <w:enabled/>
            <w:calcOnExit w:val="0"/>
            <w:checkBox>
              <w:sizeAuto/>
              <w:default w:val="0"/>
              <w:checked w:val="0"/>
            </w:checkBox>
          </w:ffData>
        </w:fldChar>
      </w:r>
      <w:r w:rsidRPr="00C90A7A">
        <w:rPr>
          <w:rFonts w:ascii="Arial" w:hAnsi="Arial" w:cs="Arial"/>
          <w:sz w:val="20"/>
          <w:szCs w:val="20"/>
        </w:rPr>
        <w:instrText xml:space="preserve"> FORMCHECKBOX </w:instrText>
      </w:r>
      <w:r w:rsidRPr="00C90A7A">
        <w:rPr>
          <w:rFonts w:ascii="Arial" w:hAnsi="Arial" w:cs="Arial"/>
          <w:sz w:val="20"/>
          <w:szCs w:val="20"/>
        </w:rPr>
      </w:r>
      <w:r w:rsidRPr="00C90A7A">
        <w:rPr>
          <w:rFonts w:ascii="Arial" w:hAnsi="Arial" w:cs="Arial"/>
          <w:sz w:val="20"/>
          <w:szCs w:val="20"/>
        </w:rPr>
        <w:fldChar w:fldCharType="separate"/>
      </w:r>
      <w:r w:rsidRPr="00C90A7A">
        <w:rPr>
          <w:rFonts w:ascii="Arial" w:hAnsi="Arial" w:cs="Arial"/>
          <w:sz w:val="20"/>
          <w:szCs w:val="20"/>
        </w:rPr>
        <w:fldChar w:fldCharType="end"/>
      </w:r>
      <w:r w:rsidRPr="00C90A7A">
        <w:rPr>
          <w:rFonts w:ascii="Arial" w:hAnsi="Arial" w:cs="Arial"/>
          <w:sz w:val="20"/>
          <w:szCs w:val="20"/>
        </w:rPr>
        <w:t xml:space="preserve"> altro </w:t>
      </w:r>
      <w:r w:rsidRPr="00C90A7A">
        <w:rPr>
          <w:rFonts w:ascii="Arial" w:hAnsi="Arial" w:cs="Arial"/>
          <w:i/>
          <w:iCs/>
          <w:sz w:val="18"/>
          <w:szCs w:val="18"/>
        </w:rPr>
        <w:fldChar w:fldCharType="begin">
          <w:ffData>
            <w:name w:val=""/>
            <w:enabled/>
            <w:calcOnExit w:val="0"/>
            <w:textInput/>
          </w:ffData>
        </w:fldChar>
      </w:r>
      <w:r w:rsidRPr="00C90A7A">
        <w:rPr>
          <w:rFonts w:ascii="Arial" w:hAnsi="Arial" w:cs="Arial"/>
          <w:i/>
          <w:iCs/>
          <w:sz w:val="18"/>
          <w:szCs w:val="18"/>
        </w:rPr>
        <w:instrText xml:space="preserve"> FORMTEXT </w:instrText>
      </w:r>
      <w:r w:rsidRPr="00C90A7A">
        <w:rPr>
          <w:rFonts w:ascii="Arial" w:hAnsi="Arial" w:cs="Arial"/>
          <w:i/>
          <w:iCs/>
          <w:sz w:val="18"/>
          <w:szCs w:val="18"/>
        </w:rPr>
      </w:r>
      <w:r w:rsidRPr="00C90A7A">
        <w:rPr>
          <w:rFonts w:ascii="Arial" w:hAnsi="Arial" w:cs="Arial"/>
          <w:i/>
          <w:iCs/>
          <w:sz w:val="18"/>
          <w:szCs w:val="18"/>
        </w:rPr>
        <w:fldChar w:fldCharType="separate"/>
      </w:r>
      <w:r w:rsidRPr="00C90A7A">
        <w:rPr>
          <w:rFonts w:ascii="Arial" w:hAnsi="Arial" w:cs="Arial"/>
          <w:i/>
          <w:iCs/>
          <w:noProof/>
          <w:sz w:val="18"/>
          <w:szCs w:val="18"/>
        </w:rPr>
        <w:t> </w:t>
      </w:r>
      <w:r w:rsidRPr="00C90A7A">
        <w:rPr>
          <w:rFonts w:ascii="Arial" w:hAnsi="Arial" w:cs="Arial"/>
          <w:i/>
          <w:iCs/>
          <w:noProof/>
          <w:sz w:val="18"/>
          <w:szCs w:val="18"/>
        </w:rPr>
        <w:t> </w:t>
      </w:r>
      <w:r w:rsidRPr="00C90A7A">
        <w:rPr>
          <w:rFonts w:ascii="Arial" w:hAnsi="Arial" w:cs="Arial"/>
          <w:i/>
          <w:iCs/>
          <w:noProof/>
          <w:sz w:val="18"/>
          <w:szCs w:val="18"/>
        </w:rPr>
        <w:t> </w:t>
      </w:r>
      <w:r w:rsidRPr="00C90A7A">
        <w:rPr>
          <w:rFonts w:ascii="Arial" w:hAnsi="Arial" w:cs="Arial"/>
          <w:i/>
          <w:iCs/>
          <w:noProof/>
          <w:sz w:val="18"/>
          <w:szCs w:val="18"/>
        </w:rPr>
        <w:t> </w:t>
      </w:r>
      <w:r w:rsidRPr="00C90A7A">
        <w:rPr>
          <w:rFonts w:ascii="Arial" w:hAnsi="Arial" w:cs="Arial"/>
          <w:i/>
          <w:iCs/>
          <w:noProof/>
          <w:sz w:val="18"/>
          <w:szCs w:val="18"/>
        </w:rPr>
        <w:t> </w:t>
      </w:r>
      <w:r w:rsidRPr="00C90A7A">
        <w:rPr>
          <w:rFonts w:ascii="Arial" w:hAnsi="Arial" w:cs="Arial"/>
          <w:i/>
          <w:iCs/>
          <w:sz w:val="18"/>
          <w:szCs w:val="18"/>
        </w:rPr>
        <w:fldChar w:fldCharType="end"/>
      </w:r>
    </w:p>
    <w:p w14:paraId="29BCC539" w14:textId="77777777" w:rsidR="00524D9E" w:rsidRPr="00C90A7A" w:rsidRDefault="00524D9E" w:rsidP="00524D9E">
      <w:pPr>
        <w:pBdr>
          <w:top w:val="single" w:sz="4" w:space="5" w:color="auto"/>
          <w:left w:val="single" w:sz="4" w:space="0" w:color="auto"/>
          <w:bottom w:val="single" w:sz="4" w:space="1" w:color="auto"/>
          <w:right w:val="single" w:sz="4" w:space="1" w:color="auto"/>
        </w:pBdr>
        <w:tabs>
          <w:tab w:val="left" w:pos="426"/>
        </w:tabs>
        <w:autoSpaceDE w:val="0"/>
        <w:spacing w:line="360" w:lineRule="auto"/>
        <w:jc w:val="both"/>
        <w:rPr>
          <w:rFonts w:ascii="Arial" w:hAnsi="Arial" w:cs="Arial"/>
          <w:iCs/>
          <w:sz w:val="20"/>
          <w:szCs w:val="20"/>
        </w:rPr>
      </w:pPr>
      <w:r w:rsidRPr="00C90A7A">
        <w:rPr>
          <w:rFonts w:ascii="Arial" w:hAnsi="Arial" w:cs="Arial"/>
          <w:iCs/>
          <w:sz w:val="20"/>
          <w:szCs w:val="20"/>
        </w:rPr>
        <w:t>Le relative operazioni sono riportate nel Registro colturale e in quello delle vendite.</w:t>
      </w:r>
    </w:p>
    <w:p w14:paraId="49E6F5D8" w14:textId="77777777" w:rsidR="00524D9E" w:rsidRPr="00C90A7A" w:rsidRDefault="00524D9E" w:rsidP="00524D9E">
      <w:pPr>
        <w:pBdr>
          <w:top w:val="single" w:sz="4" w:space="5" w:color="auto"/>
          <w:left w:val="single" w:sz="4" w:space="0" w:color="auto"/>
          <w:bottom w:val="single" w:sz="4" w:space="1" w:color="auto"/>
          <w:right w:val="single" w:sz="4" w:space="1" w:color="auto"/>
        </w:pBdr>
        <w:tabs>
          <w:tab w:val="left" w:pos="426"/>
        </w:tabs>
        <w:autoSpaceDE w:val="0"/>
        <w:spacing w:line="360" w:lineRule="auto"/>
        <w:jc w:val="both"/>
        <w:rPr>
          <w:rFonts w:ascii="Arial" w:hAnsi="Arial" w:cs="Arial"/>
          <w:iCs/>
          <w:sz w:val="20"/>
          <w:szCs w:val="20"/>
        </w:rPr>
      </w:pPr>
    </w:p>
    <w:p w14:paraId="3C724D04" w14:textId="77777777" w:rsidR="00524D9E" w:rsidRPr="00C90A7A" w:rsidRDefault="00524D9E" w:rsidP="00524D9E">
      <w:pPr>
        <w:pBdr>
          <w:top w:val="single" w:sz="4" w:space="5" w:color="auto"/>
          <w:left w:val="single" w:sz="4" w:space="0" w:color="auto"/>
          <w:bottom w:val="single" w:sz="4" w:space="1" w:color="auto"/>
          <w:right w:val="single" w:sz="4" w:space="1" w:color="auto"/>
        </w:pBdr>
        <w:tabs>
          <w:tab w:val="left" w:pos="426"/>
        </w:tabs>
        <w:autoSpaceDE w:val="0"/>
        <w:spacing w:line="360" w:lineRule="auto"/>
        <w:jc w:val="both"/>
        <w:rPr>
          <w:rFonts w:ascii="Arial" w:hAnsi="Arial" w:cs="Arial"/>
          <w:sz w:val="20"/>
          <w:szCs w:val="20"/>
        </w:rPr>
      </w:pPr>
      <w:r w:rsidRPr="00C90A7A">
        <w:rPr>
          <w:rFonts w:ascii="Arial" w:hAnsi="Arial" w:cs="Arial"/>
          <w:iCs/>
          <w:sz w:val="20"/>
          <w:szCs w:val="20"/>
        </w:rPr>
        <w:t xml:space="preserve">La separazione delle produzioni dei due metodi è documentata nei due registri </w:t>
      </w:r>
      <w:r w:rsidRPr="006721EB">
        <w:rPr>
          <w:rFonts w:ascii="Arial" w:hAnsi="Arial" w:cs="Arial"/>
          <w:iCs/>
          <w:sz w:val="20"/>
          <w:szCs w:val="20"/>
        </w:rPr>
        <w:t>colturali o nei due registri trattamenti</w:t>
      </w:r>
      <w:r w:rsidRPr="0082354E">
        <w:rPr>
          <w:rFonts w:ascii="Arial" w:hAnsi="Arial" w:cs="Arial"/>
          <w:iCs/>
          <w:color w:val="EE0000"/>
          <w:sz w:val="20"/>
          <w:szCs w:val="20"/>
        </w:rPr>
        <w:t xml:space="preserve"> </w:t>
      </w:r>
      <w:r w:rsidRPr="00C90A7A">
        <w:rPr>
          <w:rFonts w:ascii="Arial" w:hAnsi="Arial" w:cs="Arial"/>
          <w:iCs/>
          <w:sz w:val="20"/>
          <w:szCs w:val="20"/>
        </w:rPr>
        <w:t>(uno per il biologico e uno per il convenzionale)</w:t>
      </w:r>
      <w:r>
        <w:rPr>
          <w:rFonts w:ascii="Arial" w:hAnsi="Arial" w:cs="Arial"/>
          <w:iCs/>
          <w:sz w:val="20"/>
          <w:szCs w:val="20"/>
        </w:rPr>
        <w:t xml:space="preserve"> </w:t>
      </w:r>
      <w:r w:rsidRPr="00C90A7A">
        <w:rPr>
          <w:rFonts w:ascii="Arial" w:hAnsi="Arial" w:cs="Arial"/>
          <w:iCs/>
          <w:sz w:val="20"/>
          <w:szCs w:val="20"/>
        </w:rPr>
        <w:t>e</w:t>
      </w:r>
      <w:r>
        <w:rPr>
          <w:rFonts w:ascii="Arial" w:hAnsi="Arial" w:cs="Arial"/>
          <w:iCs/>
          <w:sz w:val="20"/>
          <w:szCs w:val="20"/>
        </w:rPr>
        <w:t>d anche</w:t>
      </w:r>
      <w:r w:rsidRPr="00C90A7A">
        <w:rPr>
          <w:rFonts w:ascii="Arial" w:hAnsi="Arial" w:cs="Arial"/>
          <w:iCs/>
          <w:sz w:val="20"/>
          <w:szCs w:val="20"/>
        </w:rPr>
        <w:t xml:space="preserve"> in quello delle vendite. I registri sono messi a disposizione del personale dell’Organismo di Controllo.</w:t>
      </w:r>
    </w:p>
    <w:p w14:paraId="04841D61" w14:textId="77777777" w:rsidR="00565272" w:rsidRPr="00FE374E" w:rsidRDefault="005259F7" w:rsidP="00565272">
      <w:pPr>
        <w:spacing w:before="120" w:after="60" w:line="360" w:lineRule="auto"/>
        <w:jc w:val="center"/>
        <w:rPr>
          <w:rFonts w:ascii="Arial" w:hAnsi="Arial" w:cs="Arial"/>
          <w:b/>
          <w:bCs/>
          <w:sz w:val="28"/>
          <w:szCs w:val="22"/>
        </w:rPr>
      </w:pPr>
      <w:r>
        <w:rPr>
          <w:rFonts w:ascii="Arial" w:hAnsi="Arial" w:cs="Arial"/>
          <w:b/>
          <w:bCs/>
          <w:sz w:val="32"/>
          <w:szCs w:val="32"/>
        </w:rPr>
        <w:br w:type="page"/>
      </w:r>
      <w:r w:rsidR="00565272" w:rsidRPr="009F32A8">
        <w:rPr>
          <w:rFonts w:ascii="Arial" w:hAnsi="Arial" w:cs="Arial"/>
          <w:b/>
          <w:bCs/>
          <w:sz w:val="28"/>
          <w:szCs w:val="22"/>
        </w:rPr>
        <w:lastRenderedPageBreak/>
        <w:t>PRODUZIONE VEGETALE</w:t>
      </w:r>
    </w:p>
    <w:p w14:paraId="6DAE7E7D" w14:textId="77777777" w:rsidR="00565272" w:rsidRPr="00565272" w:rsidRDefault="00565272" w:rsidP="002A261C">
      <w:pPr>
        <w:pBdr>
          <w:top w:val="single" w:sz="4" w:space="1" w:color="auto"/>
          <w:left w:val="single" w:sz="4" w:space="1" w:color="auto"/>
          <w:bottom w:val="single" w:sz="4" w:space="1" w:color="auto"/>
          <w:right w:val="single" w:sz="4" w:space="1" w:color="auto"/>
        </w:pBdr>
        <w:spacing w:after="60"/>
        <w:jc w:val="both"/>
        <w:rPr>
          <w:rFonts w:ascii="Arial" w:hAnsi="Arial" w:cs="Arial"/>
          <w:b/>
          <w:bCs/>
          <w:sz w:val="12"/>
          <w:szCs w:val="12"/>
          <w:u w:val="single"/>
        </w:rPr>
      </w:pPr>
    </w:p>
    <w:p w14:paraId="52E61C2E" w14:textId="02D98420" w:rsidR="00216F05" w:rsidRDefault="004047CC" w:rsidP="002A261C">
      <w:pPr>
        <w:pBdr>
          <w:top w:val="single" w:sz="4" w:space="1" w:color="auto"/>
          <w:left w:val="single" w:sz="4" w:space="1" w:color="auto"/>
          <w:bottom w:val="single" w:sz="4" w:space="1" w:color="auto"/>
          <w:right w:val="single" w:sz="4" w:space="1" w:color="auto"/>
        </w:pBdr>
        <w:spacing w:after="60"/>
        <w:jc w:val="both"/>
        <w:rPr>
          <w:rFonts w:ascii="Arial" w:hAnsi="Arial" w:cs="Arial"/>
          <w:i/>
          <w:sz w:val="20"/>
        </w:rPr>
      </w:pPr>
      <w:r w:rsidRPr="00A713C9">
        <w:rPr>
          <w:rFonts w:ascii="Arial" w:hAnsi="Arial" w:cs="Arial"/>
          <w:b/>
          <w:bCs/>
          <w:sz w:val="20"/>
          <w:u w:val="single"/>
        </w:rPr>
        <w:t>GESTIONE DELLA FERTILITÀ</w:t>
      </w:r>
    </w:p>
    <w:p w14:paraId="182B492C" w14:textId="77777777" w:rsidR="00EF3195" w:rsidRDefault="00EF3195" w:rsidP="002A261C">
      <w:pPr>
        <w:pBdr>
          <w:top w:val="single" w:sz="4" w:space="1" w:color="auto"/>
          <w:left w:val="single" w:sz="4" w:space="1" w:color="auto"/>
          <w:bottom w:val="single" w:sz="4" w:space="1" w:color="auto"/>
          <w:right w:val="single" w:sz="4" w:space="1" w:color="auto"/>
        </w:pBdr>
        <w:spacing w:after="60"/>
        <w:jc w:val="both"/>
        <w:rPr>
          <w:rFonts w:ascii="Arial" w:hAnsi="Arial" w:cs="Arial"/>
          <w:b/>
          <w:sz w:val="20"/>
        </w:rPr>
      </w:pPr>
    </w:p>
    <w:p w14:paraId="6B9866A8" w14:textId="6B7FC2D9" w:rsidR="00B34FCC" w:rsidRPr="00B34FCC" w:rsidRDefault="00795A05" w:rsidP="002A261C">
      <w:pPr>
        <w:pBdr>
          <w:top w:val="single" w:sz="4" w:space="1" w:color="auto"/>
          <w:left w:val="single" w:sz="4" w:space="1" w:color="auto"/>
          <w:bottom w:val="single" w:sz="4" w:space="1" w:color="auto"/>
          <w:right w:val="single" w:sz="4" w:space="1" w:color="auto"/>
        </w:pBdr>
        <w:spacing w:before="60" w:after="60"/>
        <w:jc w:val="both"/>
        <w:rPr>
          <w:rFonts w:ascii="Arial" w:hAnsi="Arial" w:cs="Arial"/>
          <w:b/>
          <w:bCs/>
          <w:sz w:val="20"/>
        </w:rPr>
      </w:pPr>
      <w:r>
        <w:rPr>
          <w:rFonts w:ascii="Arial" w:hAnsi="Arial" w:cs="Arial"/>
          <w:b/>
          <w:sz w:val="20"/>
        </w:rPr>
        <w:t>A</w:t>
      </w:r>
      <w:r w:rsidR="00F267C1">
        <w:rPr>
          <w:rFonts w:ascii="Arial" w:hAnsi="Arial" w:cs="Arial"/>
          <w:b/>
          <w:sz w:val="20"/>
        </w:rPr>
        <w:t>)</w:t>
      </w:r>
      <w:r w:rsidR="00013124">
        <w:rPr>
          <w:rFonts w:ascii="Arial" w:hAnsi="Arial" w:cs="Arial"/>
          <w:b/>
          <w:sz w:val="20"/>
        </w:rPr>
        <w:t xml:space="preserve"> </w:t>
      </w:r>
      <w:r w:rsidR="00013124">
        <w:rPr>
          <w:rFonts w:ascii="Arial" w:hAnsi="Arial" w:cs="Arial"/>
          <w:b/>
          <w:bCs/>
          <w:sz w:val="20"/>
        </w:rPr>
        <w:t>C</w:t>
      </w:r>
      <w:r w:rsidR="00244A94">
        <w:rPr>
          <w:rFonts w:ascii="Arial" w:hAnsi="Arial" w:cs="Arial"/>
          <w:b/>
          <w:bCs/>
          <w:sz w:val="20"/>
        </w:rPr>
        <w:t>oltivazione di c</w:t>
      </w:r>
      <w:r w:rsidR="00013124">
        <w:rPr>
          <w:rFonts w:ascii="Arial" w:hAnsi="Arial" w:cs="Arial"/>
          <w:b/>
          <w:bCs/>
          <w:sz w:val="20"/>
        </w:rPr>
        <w:t>olture erbacee</w:t>
      </w:r>
      <w:r w:rsidR="00B34FCC">
        <w:rPr>
          <w:rFonts w:ascii="Arial" w:hAnsi="Arial" w:cs="Arial"/>
          <w:b/>
          <w:bCs/>
          <w:sz w:val="20"/>
        </w:rPr>
        <w:t>, comprensive di maggese e sovescio</w:t>
      </w:r>
      <w:r w:rsidR="00013124">
        <w:rPr>
          <w:rFonts w:ascii="Arial" w:hAnsi="Arial" w:cs="Arial"/>
          <w:b/>
          <w:bCs/>
          <w:sz w:val="20"/>
        </w:rPr>
        <w:t xml:space="preserve"> </w:t>
      </w:r>
      <w:r w:rsidR="00244A94">
        <w:rPr>
          <w:rFonts w:ascii="Arial" w:hAnsi="Arial" w:cs="Arial"/>
          <w:b/>
          <w:bCs/>
          <w:sz w:val="20"/>
        </w:rPr>
        <w:tab/>
      </w:r>
      <w:r w:rsidR="0083436C">
        <w:rPr>
          <w:rFonts w:ascii="Arial" w:hAnsi="Arial" w:cs="Arial"/>
          <w:b/>
          <w:bCs/>
          <w:sz w:val="20"/>
        </w:rPr>
        <w:tab/>
      </w:r>
      <w:r w:rsidR="00630798" w:rsidRPr="00630798">
        <w:rPr>
          <w:rFonts w:ascii="Arial" w:hAnsi="Arial" w:cs="Arial"/>
          <w:b/>
          <w:bCs/>
          <w:sz w:val="20"/>
        </w:rPr>
        <w:fldChar w:fldCharType="begin">
          <w:ffData>
            <w:name w:val="Check21"/>
            <w:enabled/>
            <w:calcOnExit w:val="0"/>
            <w:checkBox>
              <w:sizeAuto/>
              <w:default w:val="0"/>
              <w:checked w:val="0"/>
            </w:checkBox>
          </w:ffData>
        </w:fldChar>
      </w:r>
      <w:r w:rsidR="00630798" w:rsidRPr="00630798">
        <w:rPr>
          <w:rFonts w:ascii="Arial" w:hAnsi="Arial" w:cs="Arial"/>
          <w:b/>
        </w:rPr>
        <w:instrText xml:space="preserve"> FORMCHECKBOX </w:instrText>
      </w:r>
      <w:r w:rsidR="00630798" w:rsidRPr="00630798">
        <w:rPr>
          <w:rFonts w:ascii="Arial" w:hAnsi="Arial" w:cs="Arial"/>
          <w:b/>
          <w:bCs/>
          <w:sz w:val="20"/>
        </w:rPr>
      </w:r>
      <w:r w:rsidR="00630798" w:rsidRPr="00630798">
        <w:rPr>
          <w:rFonts w:ascii="Arial" w:hAnsi="Arial" w:cs="Arial"/>
          <w:b/>
          <w:bCs/>
          <w:sz w:val="20"/>
        </w:rPr>
        <w:fldChar w:fldCharType="separate"/>
      </w:r>
      <w:r w:rsidR="00630798" w:rsidRPr="00630798">
        <w:rPr>
          <w:rFonts w:ascii="Arial" w:hAnsi="Arial" w:cs="Arial"/>
          <w:b/>
          <w:bCs/>
          <w:sz w:val="20"/>
        </w:rPr>
        <w:fldChar w:fldCharType="end"/>
      </w:r>
      <w:r w:rsidR="00630798" w:rsidRPr="00630798">
        <w:rPr>
          <w:rFonts w:ascii="Arial" w:hAnsi="Arial" w:cs="Arial"/>
          <w:b/>
          <w:bCs/>
          <w:sz w:val="20"/>
        </w:rPr>
        <w:t xml:space="preserve"> NO - </w:t>
      </w:r>
      <w:r w:rsidR="00630798" w:rsidRPr="00630798">
        <w:rPr>
          <w:rFonts w:ascii="Arial" w:hAnsi="Arial" w:cs="Arial"/>
          <w:b/>
          <w:bCs/>
          <w:sz w:val="20"/>
        </w:rPr>
        <w:fldChar w:fldCharType="begin">
          <w:ffData>
            <w:name w:val="Check21"/>
            <w:enabled/>
            <w:calcOnExit w:val="0"/>
            <w:checkBox>
              <w:sizeAuto/>
              <w:default w:val="0"/>
              <w:checked w:val="0"/>
            </w:checkBox>
          </w:ffData>
        </w:fldChar>
      </w:r>
      <w:r w:rsidR="00630798" w:rsidRPr="00630798">
        <w:rPr>
          <w:rFonts w:ascii="Arial" w:hAnsi="Arial" w:cs="Arial"/>
          <w:b/>
        </w:rPr>
        <w:instrText xml:space="preserve"> FORMCHECKBOX </w:instrText>
      </w:r>
      <w:r w:rsidR="00630798" w:rsidRPr="00630798">
        <w:rPr>
          <w:rFonts w:ascii="Arial" w:hAnsi="Arial" w:cs="Arial"/>
          <w:b/>
          <w:bCs/>
          <w:sz w:val="20"/>
        </w:rPr>
      </w:r>
      <w:r w:rsidR="00630798" w:rsidRPr="00630798">
        <w:rPr>
          <w:rFonts w:ascii="Arial" w:hAnsi="Arial" w:cs="Arial"/>
          <w:b/>
          <w:bCs/>
          <w:sz w:val="20"/>
        </w:rPr>
        <w:fldChar w:fldCharType="separate"/>
      </w:r>
      <w:r w:rsidR="00630798" w:rsidRPr="00630798">
        <w:rPr>
          <w:rFonts w:ascii="Arial" w:hAnsi="Arial" w:cs="Arial"/>
          <w:b/>
          <w:bCs/>
          <w:sz w:val="20"/>
        </w:rPr>
        <w:fldChar w:fldCharType="end"/>
      </w:r>
      <w:r w:rsidR="00630798" w:rsidRPr="00630798">
        <w:rPr>
          <w:rFonts w:ascii="Arial" w:hAnsi="Arial" w:cs="Arial"/>
          <w:b/>
          <w:bCs/>
          <w:sz w:val="20"/>
        </w:rPr>
        <w:t xml:space="preserve"> SI</w:t>
      </w:r>
    </w:p>
    <w:p w14:paraId="6D5EEC83" w14:textId="77777777" w:rsidR="00B34FCC" w:rsidRDefault="00B34FCC" w:rsidP="002A261C">
      <w:pPr>
        <w:pBdr>
          <w:top w:val="single" w:sz="4" w:space="1" w:color="auto"/>
          <w:left w:val="single" w:sz="4" w:space="1" w:color="auto"/>
          <w:bottom w:val="single" w:sz="4" w:space="1" w:color="auto"/>
          <w:right w:val="single" w:sz="4" w:space="1" w:color="auto"/>
        </w:pBdr>
        <w:spacing w:before="60" w:after="60"/>
        <w:jc w:val="both"/>
        <w:rPr>
          <w:rFonts w:ascii="Arial" w:hAnsi="Arial" w:cs="Arial"/>
          <w:b/>
          <w:bCs/>
          <w:sz w:val="20"/>
        </w:rPr>
      </w:pPr>
    </w:p>
    <w:p w14:paraId="3F71F705" w14:textId="36A98B45" w:rsidR="00013124" w:rsidRDefault="00F267C1" w:rsidP="002A261C">
      <w:pPr>
        <w:pStyle w:val="Default"/>
        <w:pBdr>
          <w:top w:val="single" w:sz="4" w:space="1" w:color="auto"/>
          <w:left w:val="single" w:sz="4" w:space="1" w:color="auto"/>
          <w:bottom w:val="single" w:sz="4" w:space="1" w:color="auto"/>
          <w:right w:val="single" w:sz="4" w:space="1" w:color="auto"/>
        </w:pBdr>
        <w:rPr>
          <w:rFonts w:ascii="Arial" w:hAnsi="Arial" w:cs="Arial"/>
          <w:b/>
          <w:bCs/>
          <w:sz w:val="20"/>
        </w:rPr>
      </w:pPr>
      <w:r>
        <w:rPr>
          <w:rFonts w:ascii="Arial" w:hAnsi="Arial" w:cs="Arial"/>
          <w:b/>
          <w:bCs/>
          <w:sz w:val="20"/>
        </w:rPr>
        <w:t>B)</w:t>
      </w:r>
      <w:r w:rsidR="00244A94">
        <w:rPr>
          <w:rFonts w:ascii="Arial" w:hAnsi="Arial" w:cs="Arial"/>
          <w:b/>
          <w:bCs/>
          <w:sz w:val="20"/>
        </w:rPr>
        <w:t xml:space="preserve"> Coltivazione di colture</w:t>
      </w:r>
      <w:r w:rsidR="00013124">
        <w:rPr>
          <w:rFonts w:ascii="Arial" w:hAnsi="Arial" w:cs="Arial"/>
          <w:b/>
          <w:bCs/>
          <w:sz w:val="20"/>
        </w:rPr>
        <w:t xml:space="preserve"> orticole</w:t>
      </w:r>
      <w:r w:rsidR="001C3F7A">
        <w:rPr>
          <w:rFonts w:ascii="Arial" w:hAnsi="Arial" w:cs="Arial"/>
          <w:b/>
          <w:bCs/>
          <w:sz w:val="20"/>
        </w:rPr>
        <w:t xml:space="preserve"> </w:t>
      </w:r>
      <w:r w:rsidR="001C3F7A" w:rsidRPr="001C3F7A">
        <w:rPr>
          <w:rFonts w:ascii="Arial" w:hAnsi="Arial" w:cs="Arial"/>
          <w:b/>
          <w:bCs/>
          <w:sz w:val="20"/>
        </w:rPr>
        <w:t>a foglia a ciclo breve e/o colture da taglio</w:t>
      </w:r>
      <w:r w:rsidR="001C3F7A">
        <w:rPr>
          <w:rFonts w:ascii="Arial" w:hAnsi="Arial" w:cs="Arial"/>
          <w:b/>
          <w:bCs/>
          <w:sz w:val="20"/>
        </w:rPr>
        <w:tab/>
      </w:r>
      <w:r w:rsidR="0083436C">
        <w:rPr>
          <w:rFonts w:ascii="Arial" w:hAnsi="Arial" w:cs="Arial"/>
          <w:b/>
          <w:bCs/>
          <w:sz w:val="20"/>
        </w:rPr>
        <w:tab/>
      </w:r>
      <w:r w:rsidR="00630798" w:rsidRPr="00630798">
        <w:rPr>
          <w:rFonts w:ascii="Arial" w:hAnsi="Arial" w:cs="Arial"/>
          <w:b/>
          <w:bCs/>
          <w:sz w:val="20"/>
        </w:rPr>
        <w:fldChar w:fldCharType="begin">
          <w:ffData>
            <w:name w:val="Check21"/>
            <w:enabled/>
            <w:calcOnExit w:val="0"/>
            <w:checkBox>
              <w:sizeAuto/>
              <w:default w:val="0"/>
              <w:checked w:val="0"/>
            </w:checkBox>
          </w:ffData>
        </w:fldChar>
      </w:r>
      <w:r w:rsidR="00630798" w:rsidRPr="00630798">
        <w:rPr>
          <w:rFonts w:ascii="Arial" w:hAnsi="Arial" w:cs="Arial"/>
          <w:b/>
        </w:rPr>
        <w:instrText xml:space="preserve"> FORMCHECKBOX </w:instrText>
      </w:r>
      <w:r w:rsidR="00630798" w:rsidRPr="00630798">
        <w:rPr>
          <w:rFonts w:ascii="Arial" w:hAnsi="Arial" w:cs="Arial"/>
          <w:b/>
          <w:bCs/>
          <w:sz w:val="20"/>
        </w:rPr>
      </w:r>
      <w:r w:rsidR="00630798" w:rsidRPr="00630798">
        <w:rPr>
          <w:rFonts w:ascii="Arial" w:hAnsi="Arial" w:cs="Arial"/>
          <w:b/>
          <w:bCs/>
          <w:sz w:val="20"/>
        </w:rPr>
        <w:fldChar w:fldCharType="separate"/>
      </w:r>
      <w:r w:rsidR="00630798" w:rsidRPr="00630798">
        <w:rPr>
          <w:rFonts w:ascii="Arial" w:hAnsi="Arial" w:cs="Arial"/>
          <w:b/>
          <w:bCs/>
          <w:sz w:val="20"/>
        </w:rPr>
        <w:fldChar w:fldCharType="end"/>
      </w:r>
      <w:r w:rsidR="00630798" w:rsidRPr="00630798">
        <w:rPr>
          <w:rFonts w:ascii="Arial" w:hAnsi="Arial" w:cs="Arial"/>
          <w:b/>
          <w:bCs/>
          <w:sz w:val="20"/>
        </w:rPr>
        <w:t xml:space="preserve"> NO - </w:t>
      </w:r>
      <w:r w:rsidR="00630798" w:rsidRPr="00630798">
        <w:rPr>
          <w:rFonts w:ascii="Arial" w:hAnsi="Arial" w:cs="Arial"/>
          <w:b/>
          <w:bCs/>
          <w:sz w:val="20"/>
        </w:rPr>
        <w:fldChar w:fldCharType="begin">
          <w:ffData>
            <w:name w:val="Check21"/>
            <w:enabled/>
            <w:calcOnExit w:val="0"/>
            <w:checkBox>
              <w:sizeAuto/>
              <w:default w:val="0"/>
              <w:checked w:val="0"/>
            </w:checkBox>
          </w:ffData>
        </w:fldChar>
      </w:r>
      <w:r w:rsidR="00630798" w:rsidRPr="00630798">
        <w:rPr>
          <w:rFonts w:ascii="Arial" w:hAnsi="Arial" w:cs="Arial"/>
          <w:b/>
        </w:rPr>
        <w:instrText xml:space="preserve"> FORMCHECKBOX </w:instrText>
      </w:r>
      <w:r w:rsidR="00630798" w:rsidRPr="00630798">
        <w:rPr>
          <w:rFonts w:ascii="Arial" w:hAnsi="Arial" w:cs="Arial"/>
          <w:b/>
          <w:bCs/>
          <w:sz w:val="20"/>
        </w:rPr>
      </w:r>
      <w:r w:rsidR="00630798" w:rsidRPr="00630798">
        <w:rPr>
          <w:rFonts w:ascii="Arial" w:hAnsi="Arial" w:cs="Arial"/>
          <w:b/>
          <w:bCs/>
          <w:sz w:val="20"/>
        </w:rPr>
        <w:fldChar w:fldCharType="separate"/>
      </w:r>
      <w:r w:rsidR="00630798" w:rsidRPr="00630798">
        <w:rPr>
          <w:rFonts w:ascii="Arial" w:hAnsi="Arial" w:cs="Arial"/>
          <w:b/>
          <w:bCs/>
          <w:sz w:val="20"/>
        </w:rPr>
        <w:fldChar w:fldCharType="end"/>
      </w:r>
      <w:r w:rsidR="00630798" w:rsidRPr="00630798">
        <w:rPr>
          <w:rFonts w:ascii="Arial" w:hAnsi="Arial" w:cs="Arial"/>
          <w:b/>
          <w:bCs/>
          <w:sz w:val="20"/>
        </w:rPr>
        <w:t xml:space="preserve"> SI</w:t>
      </w:r>
    </w:p>
    <w:p w14:paraId="2150B514" w14:textId="77777777" w:rsidR="001C3F7A" w:rsidRPr="001C3F7A" w:rsidRDefault="001C3F7A" w:rsidP="002A261C">
      <w:pPr>
        <w:pStyle w:val="Default"/>
        <w:pBdr>
          <w:top w:val="single" w:sz="4" w:space="1" w:color="auto"/>
          <w:left w:val="single" w:sz="4" w:space="1" w:color="auto"/>
          <w:bottom w:val="single" w:sz="4" w:space="1" w:color="auto"/>
          <w:right w:val="single" w:sz="4" w:space="1" w:color="auto"/>
        </w:pBdr>
      </w:pPr>
    </w:p>
    <w:p w14:paraId="7FD5D8CF" w14:textId="77777777" w:rsidR="00524D9E" w:rsidRPr="00C90A7A" w:rsidRDefault="00524D9E" w:rsidP="00FD169B">
      <w:pPr>
        <w:pBdr>
          <w:top w:val="single" w:sz="4" w:space="1" w:color="auto"/>
          <w:left w:val="single" w:sz="4" w:space="1" w:color="auto"/>
          <w:bottom w:val="single" w:sz="4" w:space="1" w:color="auto"/>
          <w:right w:val="single" w:sz="4" w:space="1" w:color="auto"/>
        </w:pBdr>
        <w:spacing w:line="276" w:lineRule="auto"/>
        <w:jc w:val="both"/>
        <w:rPr>
          <w:rFonts w:ascii="Arial" w:hAnsi="Arial" w:cs="Arial"/>
          <w:sz w:val="20"/>
          <w:szCs w:val="18"/>
        </w:rPr>
      </w:pPr>
      <w:r w:rsidRPr="00C90A7A">
        <w:rPr>
          <w:rFonts w:ascii="Arial" w:hAnsi="Arial" w:cs="Arial"/>
          <w:sz w:val="20"/>
        </w:rPr>
        <w:t xml:space="preserve">Evito la monocoltura e la </w:t>
      </w:r>
      <w:proofErr w:type="spellStart"/>
      <w:r w:rsidRPr="00C90A7A">
        <w:rPr>
          <w:rFonts w:ascii="Arial" w:hAnsi="Arial" w:cs="Arial"/>
          <w:sz w:val="20"/>
        </w:rPr>
        <w:t>monosuccessione</w:t>
      </w:r>
      <w:proofErr w:type="spellEnd"/>
      <w:r>
        <w:rPr>
          <w:rFonts w:ascii="Arial" w:hAnsi="Arial" w:cs="Arial"/>
          <w:sz w:val="20"/>
        </w:rPr>
        <w:t xml:space="preserve"> p</w:t>
      </w:r>
      <w:r w:rsidRPr="00C90A7A">
        <w:rPr>
          <w:rFonts w:ascii="Arial" w:hAnsi="Arial" w:cs="Arial"/>
          <w:sz w:val="20"/>
        </w:rPr>
        <w:t>er il mantenimento e/o l'aumento della fertilità del terreno</w:t>
      </w:r>
      <w:r>
        <w:rPr>
          <w:rFonts w:ascii="Arial" w:hAnsi="Arial" w:cs="Arial"/>
          <w:sz w:val="20"/>
        </w:rPr>
        <w:t>.</w:t>
      </w:r>
      <w:r w:rsidRPr="00C90A7A">
        <w:rPr>
          <w:rFonts w:ascii="Arial" w:hAnsi="Arial" w:cs="Arial"/>
          <w:sz w:val="20"/>
        </w:rPr>
        <w:t xml:space="preserve"> </w:t>
      </w:r>
      <w:r>
        <w:rPr>
          <w:rFonts w:ascii="Arial" w:hAnsi="Arial" w:cs="Arial"/>
          <w:sz w:val="20"/>
        </w:rPr>
        <w:t xml:space="preserve">A tal proposito </w:t>
      </w:r>
      <w:r w:rsidRPr="00C90A7A">
        <w:rPr>
          <w:rFonts w:ascii="Arial" w:hAnsi="Arial" w:cs="Arial"/>
          <w:sz w:val="20"/>
        </w:rPr>
        <w:t xml:space="preserve">effettuo un adeguato programma di avvicendamento (rotazione) pluriennale, uno dei quali destinato a </w:t>
      </w:r>
      <w:r w:rsidRPr="006721EB">
        <w:rPr>
          <w:rFonts w:ascii="Arial" w:hAnsi="Arial" w:cs="Arial"/>
          <w:sz w:val="20"/>
        </w:rPr>
        <w:t>leguminosa, con la possibilità di inserire nella rotazione un</w:t>
      </w:r>
      <w:r>
        <w:rPr>
          <w:rFonts w:ascii="Arial" w:hAnsi="Arial" w:cs="Arial"/>
          <w:sz w:val="20"/>
        </w:rPr>
        <w:t xml:space="preserve">a </w:t>
      </w:r>
      <w:r w:rsidRPr="00C90A7A">
        <w:rPr>
          <w:rFonts w:ascii="Arial" w:hAnsi="Arial" w:cs="Arial"/>
          <w:sz w:val="20"/>
        </w:rPr>
        <w:t>coltura da sovescio o maggese, come</w:t>
      </w:r>
      <w:r w:rsidRPr="00C90A7A">
        <w:rPr>
          <w:rFonts w:ascii="Arial" w:hAnsi="Arial" w:cs="Arial"/>
          <w:sz w:val="20"/>
          <w:szCs w:val="18"/>
        </w:rPr>
        <w:t xml:space="preserve"> riportato nella seguente tabella, dove sono indicate, in ogni casella, una sola coltura in successione.</w:t>
      </w:r>
    </w:p>
    <w:p w14:paraId="49EB7456" w14:textId="77777777" w:rsidR="00524D9E" w:rsidRPr="00C90A7A" w:rsidRDefault="00524D9E" w:rsidP="00524D9E">
      <w:pPr>
        <w:pBdr>
          <w:top w:val="single" w:sz="4" w:space="1" w:color="auto"/>
          <w:left w:val="single" w:sz="4" w:space="1" w:color="auto"/>
          <w:bottom w:val="single" w:sz="4" w:space="1" w:color="auto"/>
          <w:right w:val="single" w:sz="4" w:space="1" w:color="auto"/>
        </w:pBdr>
        <w:spacing w:line="276" w:lineRule="auto"/>
        <w:jc w:val="both"/>
        <w:rPr>
          <w:rFonts w:ascii="Arial" w:hAnsi="Arial" w:cs="Arial"/>
          <w:sz w:val="20"/>
          <w:szCs w:val="18"/>
        </w:rPr>
      </w:pPr>
      <w:r w:rsidRPr="00C90A7A">
        <w:rPr>
          <w:rFonts w:ascii="Arial" w:hAnsi="Arial" w:cs="Arial"/>
          <w:sz w:val="20"/>
          <w:szCs w:val="18"/>
        </w:rPr>
        <w:t>Avvicendamenti che prevedo di attuare:</w:t>
      </w:r>
    </w:p>
    <w:tbl>
      <w:tblPr>
        <w:tblW w:w="10915" w:type="dxa"/>
        <w:tblInd w:w="-5" w:type="dxa"/>
        <w:tblLayout w:type="fixed"/>
        <w:tblLook w:val="0000" w:firstRow="0" w:lastRow="0" w:firstColumn="0" w:lastColumn="0" w:noHBand="0" w:noVBand="0"/>
      </w:tblPr>
      <w:tblGrid>
        <w:gridCol w:w="851"/>
        <w:gridCol w:w="3260"/>
        <w:gridCol w:w="3402"/>
        <w:gridCol w:w="3402"/>
      </w:tblGrid>
      <w:tr w:rsidR="00D57C18" w14:paraId="3B109A66" w14:textId="77777777" w:rsidTr="003E1F70">
        <w:trPr>
          <w:trHeight w:val="397"/>
        </w:trPr>
        <w:tc>
          <w:tcPr>
            <w:tcW w:w="851" w:type="dxa"/>
            <w:tcBorders>
              <w:top w:val="single" w:sz="4" w:space="0" w:color="000000"/>
              <w:left w:val="single" w:sz="4" w:space="0" w:color="000000"/>
              <w:bottom w:val="single" w:sz="4" w:space="0" w:color="000000"/>
            </w:tcBorders>
          </w:tcPr>
          <w:p w14:paraId="3BF7DD0D" w14:textId="77777777" w:rsidR="00D57C18" w:rsidRDefault="00A765B3" w:rsidP="002A261C">
            <w:pPr>
              <w:pBdr>
                <w:top w:val="single" w:sz="4" w:space="1" w:color="auto"/>
                <w:left w:val="single" w:sz="4" w:space="1" w:color="auto"/>
                <w:bottom w:val="single" w:sz="4" w:space="1" w:color="auto"/>
                <w:right w:val="single" w:sz="4" w:space="1" w:color="auto"/>
              </w:pBdr>
              <w:spacing w:before="120"/>
              <w:jc w:val="center"/>
              <w:rPr>
                <w:rFonts w:ascii="Arial" w:hAnsi="Arial" w:cs="Arial"/>
                <w:b/>
                <w:sz w:val="20"/>
                <w:szCs w:val="18"/>
              </w:rPr>
            </w:pPr>
            <w:r>
              <w:rPr>
                <w:rFonts w:ascii="Arial" w:hAnsi="Arial" w:cs="Arial"/>
                <w:b/>
                <w:sz w:val="20"/>
                <w:szCs w:val="18"/>
              </w:rPr>
              <w:t>CICLO</w:t>
            </w:r>
          </w:p>
        </w:tc>
        <w:tc>
          <w:tcPr>
            <w:tcW w:w="3260" w:type="dxa"/>
            <w:tcBorders>
              <w:top w:val="single" w:sz="4" w:space="0" w:color="000000"/>
              <w:left w:val="single" w:sz="4" w:space="0" w:color="000000"/>
              <w:bottom w:val="single" w:sz="4" w:space="0" w:color="000000"/>
            </w:tcBorders>
            <w:vAlign w:val="center"/>
          </w:tcPr>
          <w:p w14:paraId="2EE804EE" w14:textId="77777777" w:rsidR="00D57C18" w:rsidRDefault="00244A94" w:rsidP="002A261C">
            <w:pPr>
              <w:pBdr>
                <w:top w:val="single" w:sz="4" w:space="1" w:color="auto"/>
                <w:left w:val="single" w:sz="4" w:space="1" w:color="auto"/>
                <w:bottom w:val="single" w:sz="4" w:space="1" w:color="auto"/>
                <w:right w:val="single" w:sz="4" w:space="1" w:color="auto"/>
              </w:pBdr>
              <w:snapToGrid w:val="0"/>
              <w:jc w:val="center"/>
              <w:rPr>
                <w:rFonts w:ascii="Arial" w:hAnsi="Arial" w:cs="Arial"/>
                <w:b/>
                <w:sz w:val="20"/>
                <w:szCs w:val="18"/>
              </w:rPr>
            </w:pPr>
            <w:r>
              <w:rPr>
                <w:rFonts w:ascii="Arial" w:hAnsi="Arial" w:cs="Arial"/>
                <w:b/>
                <w:sz w:val="20"/>
                <w:szCs w:val="18"/>
              </w:rPr>
              <w:t>ROTAZIONE</w:t>
            </w:r>
            <w:r w:rsidR="00D57C18">
              <w:rPr>
                <w:rFonts w:ascii="Arial" w:hAnsi="Arial" w:cs="Arial"/>
                <w:b/>
                <w:sz w:val="20"/>
                <w:szCs w:val="18"/>
              </w:rPr>
              <w:t xml:space="preserve"> </w:t>
            </w:r>
            <w:r>
              <w:rPr>
                <w:rFonts w:ascii="Arial" w:hAnsi="Arial" w:cs="Arial"/>
                <w:b/>
                <w:sz w:val="20"/>
                <w:szCs w:val="18"/>
              </w:rPr>
              <w:t>TIPO 1</w:t>
            </w:r>
          </w:p>
        </w:tc>
        <w:tc>
          <w:tcPr>
            <w:tcW w:w="3402" w:type="dxa"/>
            <w:tcBorders>
              <w:top w:val="single" w:sz="4" w:space="0" w:color="000000"/>
              <w:left w:val="single" w:sz="4" w:space="0" w:color="000000"/>
              <w:bottom w:val="single" w:sz="4" w:space="0" w:color="000000"/>
            </w:tcBorders>
            <w:vAlign w:val="center"/>
          </w:tcPr>
          <w:p w14:paraId="1611E3B3" w14:textId="77777777" w:rsidR="00D57C18" w:rsidRDefault="00244A94" w:rsidP="002A261C">
            <w:pPr>
              <w:pBdr>
                <w:top w:val="single" w:sz="4" w:space="1" w:color="auto"/>
                <w:left w:val="single" w:sz="4" w:space="1" w:color="auto"/>
                <w:bottom w:val="single" w:sz="4" w:space="1" w:color="auto"/>
                <w:right w:val="single" w:sz="4" w:space="1" w:color="auto"/>
              </w:pBdr>
              <w:snapToGrid w:val="0"/>
              <w:jc w:val="center"/>
              <w:rPr>
                <w:rFonts w:ascii="Arial" w:hAnsi="Arial" w:cs="Arial"/>
                <w:b/>
                <w:sz w:val="20"/>
                <w:szCs w:val="18"/>
              </w:rPr>
            </w:pPr>
            <w:r>
              <w:rPr>
                <w:rFonts w:ascii="Arial" w:hAnsi="Arial" w:cs="Arial"/>
                <w:b/>
                <w:sz w:val="20"/>
                <w:szCs w:val="18"/>
              </w:rPr>
              <w:t>ROTAZIONE</w:t>
            </w:r>
            <w:r w:rsidR="00D57C18">
              <w:rPr>
                <w:rFonts w:ascii="Arial" w:hAnsi="Arial" w:cs="Arial"/>
                <w:b/>
                <w:sz w:val="20"/>
                <w:szCs w:val="18"/>
              </w:rPr>
              <w:t xml:space="preserve"> </w:t>
            </w:r>
            <w:r>
              <w:rPr>
                <w:rFonts w:ascii="Arial" w:hAnsi="Arial" w:cs="Arial"/>
                <w:b/>
                <w:sz w:val="20"/>
                <w:szCs w:val="18"/>
              </w:rPr>
              <w:t>TIPO 2</w:t>
            </w:r>
          </w:p>
        </w:tc>
        <w:tc>
          <w:tcPr>
            <w:tcW w:w="3402" w:type="dxa"/>
            <w:tcBorders>
              <w:top w:val="single" w:sz="4" w:space="0" w:color="000000"/>
              <w:left w:val="single" w:sz="4" w:space="0" w:color="000000"/>
              <w:bottom w:val="single" w:sz="4" w:space="0" w:color="000000"/>
              <w:right w:val="single" w:sz="4" w:space="0" w:color="000000"/>
            </w:tcBorders>
            <w:vAlign w:val="center"/>
          </w:tcPr>
          <w:p w14:paraId="4758F736" w14:textId="77777777" w:rsidR="00D57C18" w:rsidRDefault="00244A94" w:rsidP="002A261C">
            <w:pPr>
              <w:pBdr>
                <w:top w:val="single" w:sz="4" w:space="1" w:color="auto"/>
                <w:left w:val="single" w:sz="4" w:space="1" w:color="auto"/>
                <w:bottom w:val="single" w:sz="4" w:space="1" w:color="auto"/>
                <w:right w:val="single" w:sz="4" w:space="1" w:color="auto"/>
              </w:pBdr>
              <w:snapToGrid w:val="0"/>
              <w:jc w:val="center"/>
              <w:rPr>
                <w:rFonts w:ascii="Arial" w:hAnsi="Arial" w:cs="Arial"/>
                <w:b/>
                <w:sz w:val="20"/>
                <w:szCs w:val="18"/>
              </w:rPr>
            </w:pPr>
            <w:r>
              <w:rPr>
                <w:rFonts w:ascii="Arial" w:hAnsi="Arial" w:cs="Arial"/>
                <w:b/>
                <w:sz w:val="20"/>
                <w:szCs w:val="18"/>
              </w:rPr>
              <w:t>ROTAZIONE</w:t>
            </w:r>
            <w:r w:rsidR="00D57C18">
              <w:rPr>
                <w:rFonts w:ascii="Arial" w:hAnsi="Arial" w:cs="Arial"/>
                <w:b/>
                <w:sz w:val="20"/>
                <w:szCs w:val="18"/>
              </w:rPr>
              <w:t xml:space="preserve"> </w:t>
            </w:r>
            <w:r>
              <w:rPr>
                <w:rFonts w:ascii="Arial" w:hAnsi="Arial" w:cs="Arial"/>
                <w:b/>
                <w:sz w:val="20"/>
                <w:szCs w:val="18"/>
              </w:rPr>
              <w:t>TIPO 3</w:t>
            </w:r>
          </w:p>
        </w:tc>
      </w:tr>
      <w:tr w:rsidR="00244A94" w14:paraId="0EB28CDF" w14:textId="77777777" w:rsidTr="003E1F70">
        <w:trPr>
          <w:trHeight w:val="230"/>
        </w:trPr>
        <w:tc>
          <w:tcPr>
            <w:tcW w:w="851" w:type="dxa"/>
            <w:tcBorders>
              <w:top w:val="single" w:sz="4" w:space="0" w:color="000000"/>
              <w:left w:val="single" w:sz="4" w:space="0" w:color="000000"/>
              <w:bottom w:val="single" w:sz="4" w:space="0" w:color="000000"/>
            </w:tcBorders>
            <w:vAlign w:val="center"/>
          </w:tcPr>
          <w:p w14:paraId="07001559" w14:textId="77777777" w:rsidR="00244A94" w:rsidRDefault="00244A94" w:rsidP="002A261C">
            <w:pPr>
              <w:pBdr>
                <w:top w:val="single" w:sz="4" w:space="1" w:color="auto"/>
                <w:left w:val="single" w:sz="4" w:space="1" w:color="auto"/>
                <w:bottom w:val="single" w:sz="4" w:space="1" w:color="auto"/>
                <w:right w:val="single" w:sz="4" w:space="1" w:color="auto"/>
              </w:pBdr>
              <w:snapToGrid w:val="0"/>
              <w:spacing w:before="120" w:line="360" w:lineRule="auto"/>
              <w:jc w:val="center"/>
              <w:rPr>
                <w:rFonts w:ascii="Arial" w:hAnsi="Arial" w:cs="Arial"/>
                <w:b/>
                <w:sz w:val="20"/>
                <w:szCs w:val="18"/>
              </w:rPr>
            </w:pPr>
            <w:r>
              <w:rPr>
                <w:rFonts w:ascii="Arial" w:hAnsi="Arial" w:cs="Arial"/>
                <w:b/>
                <w:sz w:val="20"/>
                <w:szCs w:val="18"/>
              </w:rPr>
              <w:t>I</w:t>
            </w:r>
          </w:p>
        </w:tc>
        <w:bookmarkStart w:id="6" w:name="Testo1"/>
        <w:tc>
          <w:tcPr>
            <w:tcW w:w="3260" w:type="dxa"/>
            <w:tcBorders>
              <w:top w:val="single" w:sz="4" w:space="0" w:color="000000"/>
              <w:left w:val="single" w:sz="4" w:space="0" w:color="000000"/>
              <w:bottom w:val="single" w:sz="4" w:space="0" w:color="000000"/>
            </w:tcBorders>
            <w:vAlign w:val="center"/>
          </w:tcPr>
          <w:p w14:paraId="293FA617" w14:textId="77777777" w:rsidR="00244A94" w:rsidRDefault="00244A94" w:rsidP="002A261C">
            <w:pPr>
              <w:pBdr>
                <w:top w:val="single" w:sz="4" w:space="1" w:color="auto"/>
                <w:left w:val="single" w:sz="4" w:space="1" w:color="auto"/>
                <w:bottom w:val="single" w:sz="4" w:space="1" w:color="auto"/>
                <w:right w:val="single" w:sz="4" w:space="1" w:color="auto"/>
              </w:pBdr>
              <w:snapToGrid w:val="0"/>
              <w:jc w:val="both"/>
              <w:rPr>
                <w:rFonts w:ascii="Arial" w:hAnsi="Arial" w:cs="Arial"/>
                <w:sz w:val="20"/>
                <w:szCs w:val="18"/>
              </w:rPr>
            </w:pPr>
            <w:r>
              <w:rPr>
                <w:rFonts w:ascii="Arial" w:hAnsi="Arial" w:cs="Arial"/>
                <w:sz w:val="20"/>
                <w:szCs w:val="18"/>
              </w:rPr>
              <w:fldChar w:fldCharType="begin">
                <w:ffData>
                  <w:name w:val="Testo1"/>
                  <w:enabled/>
                  <w:calcOnExit w:val="0"/>
                  <w:textInput/>
                </w:ffData>
              </w:fldChar>
            </w:r>
            <w:r>
              <w:rPr>
                <w:rFonts w:ascii="Arial" w:hAnsi="Arial" w:cs="Arial"/>
                <w:sz w:val="20"/>
                <w:szCs w:val="18"/>
              </w:rPr>
              <w:instrText xml:space="preserve"> FORMTEXT </w:instrText>
            </w:r>
            <w:r>
              <w:rPr>
                <w:rFonts w:ascii="Arial" w:hAnsi="Arial" w:cs="Arial"/>
                <w:sz w:val="20"/>
                <w:szCs w:val="18"/>
              </w:rPr>
            </w:r>
            <w:r>
              <w:rPr>
                <w:rFonts w:ascii="Arial" w:hAnsi="Arial" w:cs="Arial"/>
                <w:sz w:val="20"/>
                <w:szCs w:val="18"/>
              </w:rPr>
              <w:fldChar w:fldCharType="separate"/>
            </w:r>
            <w:r>
              <w:rPr>
                <w:rFonts w:ascii="Arial" w:hAnsi="Arial" w:cs="Arial"/>
                <w:noProof/>
                <w:sz w:val="20"/>
                <w:szCs w:val="18"/>
              </w:rPr>
              <w:t> </w:t>
            </w:r>
            <w:r>
              <w:rPr>
                <w:rFonts w:ascii="Arial" w:hAnsi="Arial" w:cs="Arial"/>
                <w:noProof/>
                <w:sz w:val="20"/>
                <w:szCs w:val="18"/>
              </w:rPr>
              <w:t> </w:t>
            </w:r>
            <w:r>
              <w:rPr>
                <w:rFonts w:ascii="Arial" w:hAnsi="Arial" w:cs="Arial"/>
                <w:noProof/>
                <w:sz w:val="20"/>
                <w:szCs w:val="18"/>
              </w:rPr>
              <w:t> </w:t>
            </w:r>
            <w:r>
              <w:rPr>
                <w:rFonts w:ascii="Arial" w:hAnsi="Arial" w:cs="Arial"/>
                <w:noProof/>
                <w:sz w:val="20"/>
                <w:szCs w:val="18"/>
              </w:rPr>
              <w:t> </w:t>
            </w:r>
            <w:r>
              <w:rPr>
                <w:rFonts w:ascii="Arial" w:hAnsi="Arial" w:cs="Arial"/>
                <w:noProof/>
                <w:sz w:val="20"/>
                <w:szCs w:val="18"/>
              </w:rPr>
              <w:t> </w:t>
            </w:r>
            <w:r>
              <w:rPr>
                <w:rFonts w:ascii="Arial" w:hAnsi="Arial" w:cs="Arial"/>
                <w:sz w:val="20"/>
                <w:szCs w:val="18"/>
              </w:rPr>
              <w:fldChar w:fldCharType="end"/>
            </w:r>
            <w:bookmarkEnd w:id="6"/>
          </w:p>
        </w:tc>
        <w:tc>
          <w:tcPr>
            <w:tcW w:w="3402" w:type="dxa"/>
            <w:tcBorders>
              <w:top w:val="single" w:sz="4" w:space="0" w:color="000000"/>
              <w:left w:val="single" w:sz="4" w:space="0" w:color="000000"/>
              <w:bottom w:val="single" w:sz="4" w:space="0" w:color="000000"/>
            </w:tcBorders>
            <w:vAlign w:val="center"/>
          </w:tcPr>
          <w:p w14:paraId="09D38106" w14:textId="77777777" w:rsidR="00244A94" w:rsidRDefault="00244A94" w:rsidP="002A261C">
            <w:pPr>
              <w:pBdr>
                <w:top w:val="single" w:sz="4" w:space="1" w:color="auto"/>
                <w:left w:val="single" w:sz="4" w:space="1" w:color="auto"/>
                <w:bottom w:val="single" w:sz="4" w:space="1" w:color="auto"/>
                <w:right w:val="single" w:sz="4" w:space="1" w:color="auto"/>
              </w:pBdr>
              <w:snapToGrid w:val="0"/>
              <w:jc w:val="both"/>
              <w:rPr>
                <w:rFonts w:ascii="Arial" w:hAnsi="Arial" w:cs="Arial"/>
                <w:sz w:val="20"/>
                <w:szCs w:val="18"/>
              </w:rPr>
            </w:pPr>
            <w:r>
              <w:rPr>
                <w:rFonts w:ascii="Arial" w:hAnsi="Arial" w:cs="Arial"/>
                <w:sz w:val="20"/>
                <w:szCs w:val="18"/>
              </w:rPr>
              <w:fldChar w:fldCharType="begin">
                <w:ffData>
                  <w:name w:val="Testo1"/>
                  <w:enabled/>
                  <w:calcOnExit w:val="0"/>
                  <w:textInput/>
                </w:ffData>
              </w:fldChar>
            </w:r>
            <w:r>
              <w:rPr>
                <w:rFonts w:ascii="Arial" w:hAnsi="Arial" w:cs="Arial"/>
                <w:sz w:val="20"/>
                <w:szCs w:val="18"/>
              </w:rPr>
              <w:instrText xml:space="preserve"> FORMTEXT </w:instrText>
            </w:r>
            <w:r>
              <w:rPr>
                <w:rFonts w:ascii="Arial" w:hAnsi="Arial" w:cs="Arial"/>
                <w:sz w:val="20"/>
                <w:szCs w:val="18"/>
              </w:rPr>
            </w:r>
            <w:r>
              <w:rPr>
                <w:rFonts w:ascii="Arial" w:hAnsi="Arial" w:cs="Arial"/>
                <w:sz w:val="20"/>
                <w:szCs w:val="18"/>
              </w:rPr>
              <w:fldChar w:fldCharType="separate"/>
            </w:r>
            <w:r>
              <w:rPr>
                <w:rFonts w:ascii="Arial" w:hAnsi="Arial" w:cs="Arial"/>
                <w:noProof/>
                <w:sz w:val="20"/>
                <w:szCs w:val="18"/>
              </w:rPr>
              <w:t> </w:t>
            </w:r>
            <w:r>
              <w:rPr>
                <w:rFonts w:ascii="Arial" w:hAnsi="Arial" w:cs="Arial"/>
                <w:noProof/>
                <w:sz w:val="20"/>
                <w:szCs w:val="18"/>
              </w:rPr>
              <w:t> </w:t>
            </w:r>
            <w:r>
              <w:rPr>
                <w:rFonts w:ascii="Arial" w:hAnsi="Arial" w:cs="Arial"/>
                <w:noProof/>
                <w:sz w:val="20"/>
                <w:szCs w:val="18"/>
              </w:rPr>
              <w:t> </w:t>
            </w:r>
            <w:r>
              <w:rPr>
                <w:rFonts w:ascii="Arial" w:hAnsi="Arial" w:cs="Arial"/>
                <w:noProof/>
                <w:sz w:val="20"/>
                <w:szCs w:val="18"/>
              </w:rPr>
              <w:t> </w:t>
            </w:r>
            <w:r>
              <w:rPr>
                <w:rFonts w:ascii="Arial" w:hAnsi="Arial" w:cs="Arial"/>
                <w:noProof/>
                <w:sz w:val="20"/>
                <w:szCs w:val="18"/>
              </w:rPr>
              <w:t> </w:t>
            </w:r>
            <w:r>
              <w:rPr>
                <w:rFonts w:ascii="Arial" w:hAnsi="Arial" w:cs="Arial"/>
                <w:sz w:val="20"/>
                <w:szCs w:val="18"/>
              </w:rPr>
              <w:fldChar w:fldCharType="end"/>
            </w:r>
          </w:p>
        </w:tc>
        <w:tc>
          <w:tcPr>
            <w:tcW w:w="3402" w:type="dxa"/>
            <w:tcBorders>
              <w:top w:val="single" w:sz="4" w:space="0" w:color="000000"/>
              <w:left w:val="single" w:sz="4" w:space="0" w:color="000000"/>
              <w:bottom w:val="single" w:sz="4" w:space="0" w:color="000000"/>
              <w:right w:val="single" w:sz="4" w:space="0" w:color="000000"/>
            </w:tcBorders>
            <w:vAlign w:val="center"/>
          </w:tcPr>
          <w:p w14:paraId="12096D4B" w14:textId="77777777" w:rsidR="00244A94" w:rsidRDefault="00244A94" w:rsidP="002A261C">
            <w:pPr>
              <w:pBdr>
                <w:top w:val="single" w:sz="4" w:space="1" w:color="auto"/>
                <w:left w:val="single" w:sz="4" w:space="1" w:color="auto"/>
                <w:bottom w:val="single" w:sz="4" w:space="1" w:color="auto"/>
                <w:right w:val="single" w:sz="4" w:space="1" w:color="auto"/>
              </w:pBdr>
              <w:snapToGrid w:val="0"/>
              <w:jc w:val="both"/>
              <w:rPr>
                <w:rFonts w:ascii="Arial" w:hAnsi="Arial" w:cs="Arial"/>
                <w:sz w:val="20"/>
                <w:szCs w:val="18"/>
              </w:rPr>
            </w:pPr>
            <w:r>
              <w:rPr>
                <w:rFonts w:ascii="Arial" w:hAnsi="Arial" w:cs="Arial"/>
                <w:sz w:val="20"/>
                <w:szCs w:val="18"/>
              </w:rPr>
              <w:fldChar w:fldCharType="begin">
                <w:ffData>
                  <w:name w:val="Testo1"/>
                  <w:enabled/>
                  <w:calcOnExit w:val="0"/>
                  <w:textInput/>
                </w:ffData>
              </w:fldChar>
            </w:r>
            <w:r>
              <w:rPr>
                <w:rFonts w:ascii="Arial" w:hAnsi="Arial" w:cs="Arial"/>
                <w:sz w:val="20"/>
                <w:szCs w:val="18"/>
              </w:rPr>
              <w:instrText xml:space="preserve"> FORMTEXT </w:instrText>
            </w:r>
            <w:r>
              <w:rPr>
                <w:rFonts w:ascii="Arial" w:hAnsi="Arial" w:cs="Arial"/>
                <w:sz w:val="20"/>
                <w:szCs w:val="18"/>
              </w:rPr>
            </w:r>
            <w:r>
              <w:rPr>
                <w:rFonts w:ascii="Arial" w:hAnsi="Arial" w:cs="Arial"/>
                <w:sz w:val="20"/>
                <w:szCs w:val="18"/>
              </w:rPr>
              <w:fldChar w:fldCharType="separate"/>
            </w:r>
            <w:r>
              <w:rPr>
                <w:rFonts w:ascii="Arial" w:hAnsi="Arial" w:cs="Arial"/>
                <w:noProof/>
                <w:sz w:val="20"/>
                <w:szCs w:val="18"/>
              </w:rPr>
              <w:t> </w:t>
            </w:r>
            <w:r>
              <w:rPr>
                <w:rFonts w:ascii="Arial" w:hAnsi="Arial" w:cs="Arial"/>
                <w:noProof/>
                <w:sz w:val="20"/>
                <w:szCs w:val="18"/>
              </w:rPr>
              <w:t> </w:t>
            </w:r>
            <w:r>
              <w:rPr>
                <w:rFonts w:ascii="Arial" w:hAnsi="Arial" w:cs="Arial"/>
                <w:noProof/>
                <w:sz w:val="20"/>
                <w:szCs w:val="18"/>
              </w:rPr>
              <w:t> </w:t>
            </w:r>
            <w:r>
              <w:rPr>
                <w:rFonts w:ascii="Arial" w:hAnsi="Arial" w:cs="Arial"/>
                <w:noProof/>
                <w:sz w:val="20"/>
                <w:szCs w:val="18"/>
              </w:rPr>
              <w:t> </w:t>
            </w:r>
            <w:r>
              <w:rPr>
                <w:rFonts w:ascii="Arial" w:hAnsi="Arial" w:cs="Arial"/>
                <w:noProof/>
                <w:sz w:val="20"/>
                <w:szCs w:val="18"/>
              </w:rPr>
              <w:t> </w:t>
            </w:r>
            <w:r>
              <w:rPr>
                <w:rFonts w:ascii="Arial" w:hAnsi="Arial" w:cs="Arial"/>
                <w:sz w:val="20"/>
                <w:szCs w:val="18"/>
              </w:rPr>
              <w:fldChar w:fldCharType="end"/>
            </w:r>
          </w:p>
        </w:tc>
      </w:tr>
      <w:tr w:rsidR="00244A94" w14:paraId="7994B53B" w14:textId="77777777" w:rsidTr="003E1F70">
        <w:trPr>
          <w:trHeight w:val="230"/>
        </w:trPr>
        <w:tc>
          <w:tcPr>
            <w:tcW w:w="851" w:type="dxa"/>
            <w:tcBorders>
              <w:top w:val="single" w:sz="4" w:space="0" w:color="000000"/>
              <w:left w:val="single" w:sz="4" w:space="0" w:color="000000"/>
              <w:bottom w:val="single" w:sz="4" w:space="0" w:color="000000"/>
            </w:tcBorders>
            <w:vAlign w:val="center"/>
          </w:tcPr>
          <w:p w14:paraId="72D30A72" w14:textId="77777777" w:rsidR="00244A94" w:rsidRDefault="00244A94" w:rsidP="002A261C">
            <w:pPr>
              <w:pBdr>
                <w:top w:val="single" w:sz="4" w:space="1" w:color="auto"/>
                <w:left w:val="single" w:sz="4" w:space="1" w:color="auto"/>
                <w:bottom w:val="single" w:sz="4" w:space="1" w:color="auto"/>
                <w:right w:val="single" w:sz="4" w:space="1" w:color="auto"/>
              </w:pBdr>
              <w:snapToGrid w:val="0"/>
              <w:spacing w:before="120" w:line="360" w:lineRule="auto"/>
              <w:jc w:val="center"/>
              <w:rPr>
                <w:rFonts w:ascii="Arial" w:hAnsi="Arial" w:cs="Arial"/>
                <w:b/>
                <w:sz w:val="20"/>
                <w:szCs w:val="18"/>
              </w:rPr>
            </w:pPr>
            <w:r>
              <w:rPr>
                <w:rFonts w:ascii="Arial" w:hAnsi="Arial" w:cs="Arial"/>
                <w:b/>
                <w:sz w:val="20"/>
                <w:szCs w:val="18"/>
              </w:rPr>
              <w:t>II</w:t>
            </w:r>
          </w:p>
        </w:tc>
        <w:tc>
          <w:tcPr>
            <w:tcW w:w="3260" w:type="dxa"/>
            <w:tcBorders>
              <w:top w:val="single" w:sz="4" w:space="0" w:color="000000"/>
              <w:left w:val="single" w:sz="4" w:space="0" w:color="000000"/>
              <w:bottom w:val="single" w:sz="4" w:space="0" w:color="000000"/>
            </w:tcBorders>
            <w:vAlign w:val="center"/>
          </w:tcPr>
          <w:p w14:paraId="2544A38A" w14:textId="77777777" w:rsidR="00244A94" w:rsidRDefault="00244A94" w:rsidP="002A261C">
            <w:pPr>
              <w:pBdr>
                <w:top w:val="single" w:sz="4" w:space="1" w:color="auto"/>
                <w:left w:val="single" w:sz="4" w:space="1" w:color="auto"/>
                <w:bottom w:val="single" w:sz="4" w:space="1" w:color="auto"/>
                <w:right w:val="single" w:sz="4" w:space="1" w:color="auto"/>
              </w:pBdr>
              <w:snapToGrid w:val="0"/>
              <w:jc w:val="both"/>
              <w:rPr>
                <w:rFonts w:ascii="Arial" w:hAnsi="Arial" w:cs="Arial"/>
                <w:sz w:val="20"/>
                <w:szCs w:val="18"/>
              </w:rPr>
            </w:pPr>
            <w:r>
              <w:rPr>
                <w:rFonts w:ascii="Arial" w:hAnsi="Arial" w:cs="Arial"/>
                <w:sz w:val="20"/>
                <w:szCs w:val="18"/>
              </w:rPr>
              <w:fldChar w:fldCharType="begin">
                <w:ffData>
                  <w:name w:val="Testo1"/>
                  <w:enabled/>
                  <w:calcOnExit w:val="0"/>
                  <w:textInput/>
                </w:ffData>
              </w:fldChar>
            </w:r>
            <w:r>
              <w:rPr>
                <w:rFonts w:ascii="Arial" w:hAnsi="Arial" w:cs="Arial"/>
                <w:sz w:val="20"/>
                <w:szCs w:val="18"/>
              </w:rPr>
              <w:instrText xml:space="preserve"> FORMTEXT </w:instrText>
            </w:r>
            <w:r>
              <w:rPr>
                <w:rFonts w:ascii="Arial" w:hAnsi="Arial" w:cs="Arial"/>
                <w:sz w:val="20"/>
                <w:szCs w:val="18"/>
              </w:rPr>
            </w:r>
            <w:r>
              <w:rPr>
                <w:rFonts w:ascii="Arial" w:hAnsi="Arial" w:cs="Arial"/>
                <w:sz w:val="20"/>
                <w:szCs w:val="18"/>
              </w:rPr>
              <w:fldChar w:fldCharType="separate"/>
            </w:r>
            <w:r>
              <w:rPr>
                <w:rFonts w:ascii="Arial" w:hAnsi="Arial" w:cs="Arial"/>
                <w:noProof/>
                <w:sz w:val="20"/>
                <w:szCs w:val="18"/>
              </w:rPr>
              <w:t> </w:t>
            </w:r>
            <w:r>
              <w:rPr>
                <w:rFonts w:ascii="Arial" w:hAnsi="Arial" w:cs="Arial"/>
                <w:noProof/>
                <w:sz w:val="20"/>
                <w:szCs w:val="18"/>
              </w:rPr>
              <w:t> </w:t>
            </w:r>
            <w:r>
              <w:rPr>
                <w:rFonts w:ascii="Arial" w:hAnsi="Arial" w:cs="Arial"/>
                <w:noProof/>
                <w:sz w:val="20"/>
                <w:szCs w:val="18"/>
              </w:rPr>
              <w:t> </w:t>
            </w:r>
            <w:r>
              <w:rPr>
                <w:rFonts w:ascii="Arial" w:hAnsi="Arial" w:cs="Arial"/>
                <w:noProof/>
                <w:sz w:val="20"/>
                <w:szCs w:val="18"/>
              </w:rPr>
              <w:t> </w:t>
            </w:r>
            <w:r>
              <w:rPr>
                <w:rFonts w:ascii="Arial" w:hAnsi="Arial" w:cs="Arial"/>
                <w:noProof/>
                <w:sz w:val="20"/>
                <w:szCs w:val="18"/>
              </w:rPr>
              <w:t> </w:t>
            </w:r>
            <w:r>
              <w:rPr>
                <w:rFonts w:ascii="Arial" w:hAnsi="Arial" w:cs="Arial"/>
                <w:sz w:val="20"/>
                <w:szCs w:val="18"/>
              </w:rPr>
              <w:fldChar w:fldCharType="end"/>
            </w:r>
          </w:p>
        </w:tc>
        <w:tc>
          <w:tcPr>
            <w:tcW w:w="3402" w:type="dxa"/>
            <w:tcBorders>
              <w:top w:val="single" w:sz="4" w:space="0" w:color="000000"/>
              <w:left w:val="single" w:sz="4" w:space="0" w:color="000000"/>
              <w:bottom w:val="single" w:sz="4" w:space="0" w:color="000000"/>
            </w:tcBorders>
            <w:vAlign w:val="center"/>
          </w:tcPr>
          <w:p w14:paraId="55429CCE" w14:textId="77777777" w:rsidR="00244A94" w:rsidRDefault="00244A94" w:rsidP="002A261C">
            <w:pPr>
              <w:pBdr>
                <w:top w:val="single" w:sz="4" w:space="1" w:color="auto"/>
                <w:left w:val="single" w:sz="4" w:space="1" w:color="auto"/>
                <w:bottom w:val="single" w:sz="4" w:space="1" w:color="auto"/>
                <w:right w:val="single" w:sz="4" w:space="1" w:color="auto"/>
              </w:pBdr>
              <w:snapToGrid w:val="0"/>
              <w:jc w:val="both"/>
              <w:rPr>
                <w:rFonts w:ascii="Arial" w:hAnsi="Arial" w:cs="Arial"/>
                <w:sz w:val="20"/>
                <w:szCs w:val="18"/>
              </w:rPr>
            </w:pPr>
            <w:r>
              <w:rPr>
                <w:rFonts w:ascii="Arial" w:hAnsi="Arial" w:cs="Arial"/>
                <w:sz w:val="20"/>
                <w:szCs w:val="18"/>
              </w:rPr>
              <w:fldChar w:fldCharType="begin">
                <w:ffData>
                  <w:name w:val="Testo1"/>
                  <w:enabled/>
                  <w:calcOnExit w:val="0"/>
                  <w:textInput/>
                </w:ffData>
              </w:fldChar>
            </w:r>
            <w:r>
              <w:rPr>
                <w:rFonts w:ascii="Arial" w:hAnsi="Arial" w:cs="Arial"/>
                <w:sz w:val="20"/>
                <w:szCs w:val="18"/>
              </w:rPr>
              <w:instrText xml:space="preserve"> FORMTEXT </w:instrText>
            </w:r>
            <w:r>
              <w:rPr>
                <w:rFonts w:ascii="Arial" w:hAnsi="Arial" w:cs="Arial"/>
                <w:sz w:val="20"/>
                <w:szCs w:val="18"/>
              </w:rPr>
            </w:r>
            <w:r>
              <w:rPr>
                <w:rFonts w:ascii="Arial" w:hAnsi="Arial" w:cs="Arial"/>
                <w:sz w:val="20"/>
                <w:szCs w:val="18"/>
              </w:rPr>
              <w:fldChar w:fldCharType="separate"/>
            </w:r>
            <w:r>
              <w:rPr>
                <w:rFonts w:ascii="Arial" w:hAnsi="Arial" w:cs="Arial"/>
                <w:noProof/>
                <w:sz w:val="20"/>
                <w:szCs w:val="18"/>
              </w:rPr>
              <w:t> </w:t>
            </w:r>
            <w:r>
              <w:rPr>
                <w:rFonts w:ascii="Arial" w:hAnsi="Arial" w:cs="Arial"/>
                <w:noProof/>
                <w:sz w:val="20"/>
                <w:szCs w:val="18"/>
              </w:rPr>
              <w:t> </w:t>
            </w:r>
            <w:r>
              <w:rPr>
                <w:rFonts w:ascii="Arial" w:hAnsi="Arial" w:cs="Arial"/>
                <w:noProof/>
                <w:sz w:val="20"/>
                <w:szCs w:val="18"/>
              </w:rPr>
              <w:t> </w:t>
            </w:r>
            <w:r>
              <w:rPr>
                <w:rFonts w:ascii="Arial" w:hAnsi="Arial" w:cs="Arial"/>
                <w:noProof/>
                <w:sz w:val="20"/>
                <w:szCs w:val="18"/>
              </w:rPr>
              <w:t> </w:t>
            </w:r>
            <w:r>
              <w:rPr>
                <w:rFonts w:ascii="Arial" w:hAnsi="Arial" w:cs="Arial"/>
                <w:noProof/>
                <w:sz w:val="20"/>
                <w:szCs w:val="18"/>
              </w:rPr>
              <w:t> </w:t>
            </w:r>
            <w:r>
              <w:rPr>
                <w:rFonts w:ascii="Arial" w:hAnsi="Arial" w:cs="Arial"/>
                <w:sz w:val="20"/>
                <w:szCs w:val="18"/>
              </w:rPr>
              <w:fldChar w:fldCharType="end"/>
            </w:r>
          </w:p>
        </w:tc>
        <w:tc>
          <w:tcPr>
            <w:tcW w:w="3402" w:type="dxa"/>
            <w:tcBorders>
              <w:top w:val="single" w:sz="4" w:space="0" w:color="000000"/>
              <w:left w:val="single" w:sz="4" w:space="0" w:color="000000"/>
              <w:bottom w:val="single" w:sz="4" w:space="0" w:color="000000"/>
              <w:right w:val="single" w:sz="4" w:space="0" w:color="000000"/>
            </w:tcBorders>
            <w:vAlign w:val="center"/>
          </w:tcPr>
          <w:p w14:paraId="77866319" w14:textId="77777777" w:rsidR="00244A94" w:rsidRDefault="00244A94" w:rsidP="002A261C">
            <w:pPr>
              <w:pBdr>
                <w:top w:val="single" w:sz="4" w:space="1" w:color="auto"/>
                <w:left w:val="single" w:sz="4" w:space="1" w:color="auto"/>
                <w:bottom w:val="single" w:sz="4" w:space="1" w:color="auto"/>
                <w:right w:val="single" w:sz="4" w:space="1" w:color="auto"/>
              </w:pBdr>
              <w:snapToGrid w:val="0"/>
              <w:jc w:val="both"/>
              <w:rPr>
                <w:rFonts w:ascii="Arial" w:hAnsi="Arial" w:cs="Arial"/>
                <w:sz w:val="20"/>
                <w:szCs w:val="18"/>
              </w:rPr>
            </w:pPr>
            <w:r>
              <w:rPr>
                <w:rFonts w:ascii="Arial" w:hAnsi="Arial" w:cs="Arial"/>
                <w:sz w:val="20"/>
                <w:szCs w:val="18"/>
              </w:rPr>
              <w:fldChar w:fldCharType="begin">
                <w:ffData>
                  <w:name w:val="Testo1"/>
                  <w:enabled/>
                  <w:calcOnExit w:val="0"/>
                  <w:textInput/>
                </w:ffData>
              </w:fldChar>
            </w:r>
            <w:r>
              <w:rPr>
                <w:rFonts w:ascii="Arial" w:hAnsi="Arial" w:cs="Arial"/>
                <w:sz w:val="20"/>
                <w:szCs w:val="18"/>
              </w:rPr>
              <w:instrText xml:space="preserve"> FORMTEXT </w:instrText>
            </w:r>
            <w:r>
              <w:rPr>
                <w:rFonts w:ascii="Arial" w:hAnsi="Arial" w:cs="Arial"/>
                <w:sz w:val="20"/>
                <w:szCs w:val="18"/>
              </w:rPr>
            </w:r>
            <w:r>
              <w:rPr>
                <w:rFonts w:ascii="Arial" w:hAnsi="Arial" w:cs="Arial"/>
                <w:sz w:val="20"/>
                <w:szCs w:val="18"/>
              </w:rPr>
              <w:fldChar w:fldCharType="separate"/>
            </w:r>
            <w:r>
              <w:rPr>
                <w:rFonts w:ascii="Arial" w:hAnsi="Arial" w:cs="Arial"/>
                <w:noProof/>
                <w:sz w:val="20"/>
                <w:szCs w:val="18"/>
              </w:rPr>
              <w:t> </w:t>
            </w:r>
            <w:r>
              <w:rPr>
                <w:rFonts w:ascii="Arial" w:hAnsi="Arial" w:cs="Arial"/>
                <w:noProof/>
                <w:sz w:val="20"/>
                <w:szCs w:val="18"/>
              </w:rPr>
              <w:t> </w:t>
            </w:r>
            <w:r>
              <w:rPr>
                <w:rFonts w:ascii="Arial" w:hAnsi="Arial" w:cs="Arial"/>
                <w:noProof/>
                <w:sz w:val="20"/>
                <w:szCs w:val="18"/>
              </w:rPr>
              <w:t> </w:t>
            </w:r>
            <w:r>
              <w:rPr>
                <w:rFonts w:ascii="Arial" w:hAnsi="Arial" w:cs="Arial"/>
                <w:noProof/>
                <w:sz w:val="20"/>
                <w:szCs w:val="18"/>
              </w:rPr>
              <w:t> </w:t>
            </w:r>
            <w:r>
              <w:rPr>
                <w:rFonts w:ascii="Arial" w:hAnsi="Arial" w:cs="Arial"/>
                <w:noProof/>
                <w:sz w:val="20"/>
                <w:szCs w:val="18"/>
              </w:rPr>
              <w:t> </w:t>
            </w:r>
            <w:r>
              <w:rPr>
                <w:rFonts w:ascii="Arial" w:hAnsi="Arial" w:cs="Arial"/>
                <w:sz w:val="20"/>
                <w:szCs w:val="18"/>
              </w:rPr>
              <w:fldChar w:fldCharType="end"/>
            </w:r>
          </w:p>
        </w:tc>
      </w:tr>
      <w:tr w:rsidR="00244A94" w14:paraId="24D9D178" w14:textId="77777777" w:rsidTr="003E1F70">
        <w:trPr>
          <w:trHeight w:val="230"/>
        </w:trPr>
        <w:tc>
          <w:tcPr>
            <w:tcW w:w="851" w:type="dxa"/>
            <w:tcBorders>
              <w:top w:val="single" w:sz="4" w:space="0" w:color="000000"/>
              <w:left w:val="single" w:sz="4" w:space="0" w:color="000000"/>
              <w:bottom w:val="single" w:sz="4" w:space="0" w:color="000000"/>
            </w:tcBorders>
            <w:vAlign w:val="center"/>
          </w:tcPr>
          <w:p w14:paraId="58F9A213" w14:textId="77777777" w:rsidR="00244A94" w:rsidRDefault="00244A94" w:rsidP="002A261C">
            <w:pPr>
              <w:pBdr>
                <w:top w:val="single" w:sz="4" w:space="1" w:color="auto"/>
                <w:left w:val="single" w:sz="4" w:space="1" w:color="auto"/>
                <w:bottom w:val="single" w:sz="4" w:space="1" w:color="auto"/>
                <w:right w:val="single" w:sz="4" w:space="1" w:color="auto"/>
              </w:pBdr>
              <w:snapToGrid w:val="0"/>
              <w:spacing w:before="120" w:line="360" w:lineRule="auto"/>
              <w:jc w:val="center"/>
              <w:rPr>
                <w:rFonts w:ascii="Arial" w:hAnsi="Arial" w:cs="Arial"/>
                <w:b/>
                <w:sz w:val="20"/>
                <w:szCs w:val="18"/>
              </w:rPr>
            </w:pPr>
            <w:r>
              <w:rPr>
                <w:rFonts w:ascii="Arial" w:hAnsi="Arial" w:cs="Arial"/>
                <w:b/>
                <w:sz w:val="20"/>
                <w:szCs w:val="18"/>
              </w:rPr>
              <w:t>III</w:t>
            </w:r>
          </w:p>
        </w:tc>
        <w:tc>
          <w:tcPr>
            <w:tcW w:w="3260" w:type="dxa"/>
            <w:tcBorders>
              <w:top w:val="single" w:sz="4" w:space="0" w:color="000000"/>
              <w:left w:val="single" w:sz="4" w:space="0" w:color="000000"/>
              <w:bottom w:val="single" w:sz="4" w:space="0" w:color="000000"/>
            </w:tcBorders>
            <w:vAlign w:val="center"/>
          </w:tcPr>
          <w:p w14:paraId="7BCBA6AA" w14:textId="77777777" w:rsidR="00244A94" w:rsidRDefault="00244A94" w:rsidP="002A261C">
            <w:pPr>
              <w:pBdr>
                <w:top w:val="single" w:sz="4" w:space="1" w:color="auto"/>
                <w:left w:val="single" w:sz="4" w:space="1" w:color="auto"/>
                <w:bottom w:val="single" w:sz="4" w:space="1" w:color="auto"/>
                <w:right w:val="single" w:sz="4" w:space="1" w:color="auto"/>
              </w:pBdr>
              <w:snapToGrid w:val="0"/>
              <w:jc w:val="both"/>
              <w:rPr>
                <w:rFonts w:ascii="Arial" w:hAnsi="Arial" w:cs="Arial"/>
                <w:sz w:val="20"/>
                <w:szCs w:val="18"/>
              </w:rPr>
            </w:pPr>
            <w:r>
              <w:rPr>
                <w:rFonts w:ascii="Arial" w:hAnsi="Arial" w:cs="Arial"/>
                <w:sz w:val="20"/>
                <w:szCs w:val="18"/>
              </w:rPr>
              <w:fldChar w:fldCharType="begin">
                <w:ffData>
                  <w:name w:val="Testo1"/>
                  <w:enabled/>
                  <w:calcOnExit w:val="0"/>
                  <w:textInput/>
                </w:ffData>
              </w:fldChar>
            </w:r>
            <w:r>
              <w:rPr>
                <w:rFonts w:ascii="Arial" w:hAnsi="Arial" w:cs="Arial"/>
                <w:sz w:val="20"/>
                <w:szCs w:val="18"/>
              </w:rPr>
              <w:instrText xml:space="preserve"> FORMTEXT </w:instrText>
            </w:r>
            <w:r>
              <w:rPr>
                <w:rFonts w:ascii="Arial" w:hAnsi="Arial" w:cs="Arial"/>
                <w:sz w:val="20"/>
                <w:szCs w:val="18"/>
              </w:rPr>
            </w:r>
            <w:r>
              <w:rPr>
                <w:rFonts w:ascii="Arial" w:hAnsi="Arial" w:cs="Arial"/>
                <w:sz w:val="20"/>
                <w:szCs w:val="18"/>
              </w:rPr>
              <w:fldChar w:fldCharType="separate"/>
            </w:r>
            <w:r>
              <w:rPr>
                <w:rFonts w:ascii="Arial" w:hAnsi="Arial" w:cs="Arial"/>
                <w:noProof/>
                <w:sz w:val="20"/>
                <w:szCs w:val="18"/>
              </w:rPr>
              <w:t> </w:t>
            </w:r>
            <w:r>
              <w:rPr>
                <w:rFonts w:ascii="Arial" w:hAnsi="Arial" w:cs="Arial"/>
                <w:noProof/>
                <w:sz w:val="20"/>
                <w:szCs w:val="18"/>
              </w:rPr>
              <w:t> </w:t>
            </w:r>
            <w:r>
              <w:rPr>
                <w:rFonts w:ascii="Arial" w:hAnsi="Arial" w:cs="Arial"/>
                <w:noProof/>
                <w:sz w:val="20"/>
                <w:szCs w:val="18"/>
              </w:rPr>
              <w:t> </w:t>
            </w:r>
            <w:r>
              <w:rPr>
                <w:rFonts w:ascii="Arial" w:hAnsi="Arial" w:cs="Arial"/>
                <w:noProof/>
                <w:sz w:val="20"/>
                <w:szCs w:val="18"/>
              </w:rPr>
              <w:t> </w:t>
            </w:r>
            <w:r>
              <w:rPr>
                <w:rFonts w:ascii="Arial" w:hAnsi="Arial" w:cs="Arial"/>
                <w:noProof/>
                <w:sz w:val="20"/>
                <w:szCs w:val="18"/>
              </w:rPr>
              <w:t> </w:t>
            </w:r>
            <w:r>
              <w:rPr>
                <w:rFonts w:ascii="Arial" w:hAnsi="Arial" w:cs="Arial"/>
                <w:sz w:val="20"/>
                <w:szCs w:val="18"/>
              </w:rPr>
              <w:fldChar w:fldCharType="end"/>
            </w:r>
          </w:p>
        </w:tc>
        <w:tc>
          <w:tcPr>
            <w:tcW w:w="3402" w:type="dxa"/>
            <w:tcBorders>
              <w:top w:val="single" w:sz="4" w:space="0" w:color="000000"/>
              <w:left w:val="single" w:sz="4" w:space="0" w:color="000000"/>
              <w:bottom w:val="single" w:sz="4" w:space="0" w:color="000000"/>
            </w:tcBorders>
            <w:vAlign w:val="center"/>
          </w:tcPr>
          <w:p w14:paraId="4EC5B9F3" w14:textId="77777777" w:rsidR="00244A94" w:rsidRDefault="00244A94" w:rsidP="002A261C">
            <w:pPr>
              <w:pBdr>
                <w:top w:val="single" w:sz="4" w:space="1" w:color="auto"/>
                <w:left w:val="single" w:sz="4" w:space="1" w:color="auto"/>
                <w:bottom w:val="single" w:sz="4" w:space="1" w:color="auto"/>
                <w:right w:val="single" w:sz="4" w:space="1" w:color="auto"/>
              </w:pBdr>
              <w:snapToGrid w:val="0"/>
              <w:jc w:val="both"/>
              <w:rPr>
                <w:rFonts w:ascii="Arial" w:hAnsi="Arial" w:cs="Arial"/>
                <w:sz w:val="20"/>
                <w:szCs w:val="18"/>
              </w:rPr>
            </w:pPr>
            <w:r>
              <w:rPr>
                <w:rFonts w:ascii="Arial" w:hAnsi="Arial" w:cs="Arial"/>
                <w:sz w:val="20"/>
                <w:szCs w:val="18"/>
              </w:rPr>
              <w:fldChar w:fldCharType="begin">
                <w:ffData>
                  <w:name w:val="Testo1"/>
                  <w:enabled/>
                  <w:calcOnExit w:val="0"/>
                  <w:textInput/>
                </w:ffData>
              </w:fldChar>
            </w:r>
            <w:r>
              <w:rPr>
                <w:rFonts w:ascii="Arial" w:hAnsi="Arial" w:cs="Arial"/>
                <w:sz w:val="20"/>
                <w:szCs w:val="18"/>
              </w:rPr>
              <w:instrText xml:space="preserve"> FORMTEXT </w:instrText>
            </w:r>
            <w:r>
              <w:rPr>
                <w:rFonts w:ascii="Arial" w:hAnsi="Arial" w:cs="Arial"/>
                <w:sz w:val="20"/>
                <w:szCs w:val="18"/>
              </w:rPr>
            </w:r>
            <w:r>
              <w:rPr>
                <w:rFonts w:ascii="Arial" w:hAnsi="Arial" w:cs="Arial"/>
                <w:sz w:val="20"/>
                <w:szCs w:val="18"/>
              </w:rPr>
              <w:fldChar w:fldCharType="separate"/>
            </w:r>
            <w:r>
              <w:rPr>
                <w:rFonts w:ascii="Arial" w:hAnsi="Arial" w:cs="Arial"/>
                <w:noProof/>
                <w:sz w:val="20"/>
                <w:szCs w:val="18"/>
              </w:rPr>
              <w:t> </w:t>
            </w:r>
            <w:r>
              <w:rPr>
                <w:rFonts w:ascii="Arial" w:hAnsi="Arial" w:cs="Arial"/>
                <w:noProof/>
                <w:sz w:val="20"/>
                <w:szCs w:val="18"/>
              </w:rPr>
              <w:t> </w:t>
            </w:r>
            <w:r>
              <w:rPr>
                <w:rFonts w:ascii="Arial" w:hAnsi="Arial" w:cs="Arial"/>
                <w:noProof/>
                <w:sz w:val="20"/>
                <w:szCs w:val="18"/>
              </w:rPr>
              <w:t> </w:t>
            </w:r>
            <w:r>
              <w:rPr>
                <w:rFonts w:ascii="Arial" w:hAnsi="Arial" w:cs="Arial"/>
                <w:noProof/>
                <w:sz w:val="20"/>
                <w:szCs w:val="18"/>
              </w:rPr>
              <w:t> </w:t>
            </w:r>
            <w:r>
              <w:rPr>
                <w:rFonts w:ascii="Arial" w:hAnsi="Arial" w:cs="Arial"/>
                <w:noProof/>
                <w:sz w:val="20"/>
                <w:szCs w:val="18"/>
              </w:rPr>
              <w:t> </w:t>
            </w:r>
            <w:r>
              <w:rPr>
                <w:rFonts w:ascii="Arial" w:hAnsi="Arial" w:cs="Arial"/>
                <w:sz w:val="20"/>
                <w:szCs w:val="18"/>
              </w:rPr>
              <w:fldChar w:fldCharType="end"/>
            </w:r>
          </w:p>
        </w:tc>
        <w:tc>
          <w:tcPr>
            <w:tcW w:w="3402" w:type="dxa"/>
            <w:tcBorders>
              <w:top w:val="single" w:sz="4" w:space="0" w:color="000000"/>
              <w:left w:val="single" w:sz="4" w:space="0" w:color="000000"/>
              <w:bottom w:val="single" w:sz="4" w:space="0" w:color="000000"/>
              <w:right w:val="single" w:sz="4" w:space="0" w:color="000000"/>
            </w:tcBorders>
            <w:vAlign w:val="center"/>
          </w:tcPr>
          <w:p w14:paraId="127B723A" w14:textId="77777777" w:rsidR="00244A94" w:rsidRDefault="00244A94" w:rsidP="002A261C">
            <w:pPr>
              <w:pBdr>
                <w:top w:val="single" w:sz="4" w:space="1" w:color="auto"/>
                <w:left w:val="single" w:sz="4" w:space="1" w:color="auto"/>
                <w:bottom w:val="single" w:sz="4" w:space="1" w:color="auto"/>
                <w:right w:val="single" w:sz="4" w:space="1" w:color="auto"/>
              </w:pBdr>
              <w:snapToGrid w:val="0"/>
              <w:jc w:val="both"/>
              <w:rPr>
                <w:rFonts w:ascii="Arial" w:hAnsi="Arial" w:cs="Arial"/>
                <w:sz w:val="20"/>
                <w:szCs w:val="18"/>
              </w:rPr>
            </w:pPr>
            <w:r>
              <w:rPr>
                <w:rFonts w:ascii="Arial" w:hAnsi="Arial" w:cs="Arial"/>
                <w:sz w:val="20"/>
                <w:szCs w:val="18"/>
              </w:rPr>
              <w:fldChar w:fldCharType="begin">
                <w:ffData>
                  <w:name w:val="Testo1"/>
                  <w:enabled/>
                  <w:calcOnExit w:val="0"/>
                  <w:textInput/>
                </w:ffData>
              </w:fldChar>
            </w:r>
            <w:r>
              <w:rPr>
                <w:rFonts w:ascii="Arial" w:hAnsi="Arial" w:cs="Arial"/>
                <w:sz w:val="20"/>
                <w:szCs w:val="18"/>
              </w:rPr>
              <w:instrText xml:space="preserve"> FORMTEXT </w:instrText>
            </w:r>
            <w:r>
              <w:rPr>
                <w:rFonts w:ascii="Arial" w:hAnsi="Arial" w:cs="Arial"/>
                <w:sz w:val="20"/>
                <w:szCs w:val="18"/>
              </w:rPr>
            </w:r>
            <w:r>
              <w:rPr>
                <w:rFonts w:ascii="Arial" w:hAnsi="Arial" w:cs="Arial"/>
                <w:sz w:val="20"/>
                <w:szCs w:val="18"/>
              </w:rPr>
              <w:fldChar w:fldCharType="separate"/>
            </w:r>
            <w:r>
              <w:rPr>
                <w:rFonts w:ascii="Arial" w:hAnsi="Arial" w:cs="Arial"/>
                <w:noProof/>
                <w:sz w:val="20"/>
                <w:szCs w:val="18"/>
              </w:rPr>
              <w:t> </w:t>
            </w:r>
            <w:r>
              <w:rPr>
                <w:rFonts w:ascii="Arial" w:hAnsi="Arial" w:cs="Arial"/>
                <w:noProof/>
                <w:sz w:val="20"/>
                <w:szCs w:val="18"/>
              </w:rPr>
              <w:t> </w:t>
            </w:r>
            <w:r>
              <w:rPr>
                <w:rFonts w:ascii="Arial" w:hAnsi="Arial" w:cs="Arial"/>
                <w:noProof/>
                <w:sz w:val="20"/>
                <w:szCs w:val="18"/>
              </w:rPr>
              <w:t> </w:t>
            </w:r>
            <w:r>
              <w:rPr>
                <w:rFonts w:ascii="Arial" w:hAnsi="Arial" w:cs="Arial"/>
                <w:noProof/>
                <w:sz w:val="20"/>
                <w:szCs w:val="18"/>
              </w:rPr>
              <w:t> </w:t>
            </w:r>
            <w:r>
              <w:rPr>
                <w:rFonts w:ascii="Arial" w:hAnsi="Arial" w:cs="Arial"/>
                <w:noProof/>
                <w:sz w:val="20"/>
                <w:szCs w:val="18"/>
              </w:rPr>
              <w:t> </w:t>
            </w:r>
            <w:r>
              <w:rPr>
                <w:rFonts w:ascii="Arial" w:hAnsi="Arial" w:cs="Arial"/>
                <w:sz w:val="20"/>
                <w:szCs w:val="18"/>
              </w:rPr>
              <w:fldChar w:fldCharType="end"/>
            </w:r>
          </w:p>
        </w:tc>
      </w:tr>
      <w:tr w:rsidR="00244A94" w14:paraId="656B2DF7" w14:textId="77777777" w:rsidTr="003E1F70">
        <w:trPr>
          <w:trHeight w:val="230"/>
        </w:trPr>
        <w:tc>
          <w:tcPr>
            <w:tcW w:w="851" w:type="dxa"/>
            <w:tcBorders>
              <w:top w:val="single" w:sz="4" w:space="0" w:color="000000"/>
              <w:left w:val="single" w:sz="4" w:space="0" w:color="000000"/>
              <w:bottom w:val="single" w:sz="4" w:space="0" w:color="000000"/>
            </w:tcBorders>
            <w:vAlign w:val="center"/>
          </w:tcPr>
          <w:p w14:paraId="5345BD7D" w14:textId="77777777" w:rsidR="00244A94" w:rsidRDefault="00244A94" w:rsidP="002A261C">
            <w:pPr>
              <w:pBdr>
                <w:top w:val="single" w:sz="4" w:space="1" w:color="auto"/>
                <w:left w:val="single" w:sz="4" w:space="1" w:color="auto"/>
                <w:bottom w:val="single" w:sz="4" w:space="1" w:color="auto"/>
                <w:right w:val="single" w:sz="4" w:space="1" w:color="auto"/>
              </w:pBdr>
              <w:snapToGrid w:val="0"/>
              <w:spacing w:before="120" w:line="360" w:lineRule="auto"/>
              <w:jc w:val="center"/>
              <w:rPr>
                <w:rFonts w:ascii="Arial" w:hAnsi="Arial" w:cs="Arial"/>
                <w:b/>
                <w:sz w:val="20"/>
                <w:szCs w:val="18"/>
              </w:rPr>
            </w:pPr>
            <w:r>
              <w:rPr>
                <w:rFonts w:ascii="Arial" w:hAnsi="Arial" w:cs="Arial"/>
                <w:b/>
                <w:sz w:val="20"/>
                <w:szCs w:val="18"/>
              </w:rPr>
              <w:t>IV</w:t>
            </w:r>
          </w:p>
        </w:tc>
        <w:tc>
          <w:tcPr>
            <w:tcW w:w="3260" w:type="dxa"/>
            <w:tcBorders>
              <w:top w:val="single" w:sz="4" w:space="0" w:color="000000"/>
              <w:left w:val="single" w:sz="4" w:space="0" w:color="000000"/>
              <w:bottom w:val="single" w:sz="4" w:space="0" w:color="000000"/>
            </w:tcBorders>
            <w:vAlign w:val="center"/>
          </w:tcPr>
          <w:p w14:paraId="35833688" w14:textId="77777777" w:rsidR="00244A94" w:rsidRDefault="00244A94" w:rsidP="002A261C">
            <w:pPr>
              <w:pBdr>
                <w:top w:val="single" w:sz="4" w:space="1" w:color="auto"/>
                <w:left w:val="single" w:sz="4" w:space="1" w:color="auto"/>
                <w:bottom w:val="single" w:sz="4" w:space="1" w:color="auto"/>
                <w:right w:val="single" w:sz="4" w:space="1" w:color="auto"/>
              </w:pBdr>
              <w:snapToGrid w:val="0"/>
              <w:jc w:val="both"/>
              <w:rPr>
                <w:rFonts w:ascii="Arial" w:hAnsi="Arial" w:cs="Arial"/>
                <w:sz w:val="20"/>
                <w:szCs w:val="18"/>
              </w:rPr>
            </w:pPr>
            <w:r>
              <w:rPr>
                <w:rFonts w:ascii="Arial" w:hAnsi="Arial" w:cs="Arial"/>
                <w:sz w:val="20"/>
                <w:szCs w:val="18"/>
              </w:rPr>
              <w:fldChar w:fldCharType="begin">
                <w:ffData>
                  <w:name w:val="Testo1"/>
                  <w:enabled/>
                  <w:calcOnExit w:val="0"/>
                  <w:textInput/>
                </w:ffData>
              </w:fldChar>
            </w:r>
            <w:r>
              <w:rPr>
                <w:rFonts w:ascii="Arial" w:hAnsi="Arial" w:cs="Arial"/>
                <w:sz w:val="20"/>
                <w:szCs w:val="18"/>
              </w:rPr>
              <w:instrText xml:space="preserve"> FORMTEXT </w:instrText>
            </w:r>
            <w:r>
              <w:rPr>
                <w:rFonts w:ascii="Arial" w:hAnsi="Arial" w:cs="Arial"/>
                <w:sz w:val="20"/>
                <w:szCs w:val="18"/>
              </w:rPr>
            </w:r>
            <w:r>
              <w:rPr>
                <w:rFonts w:ascii="Arial" w:hAnsi="Arial" w:cs="Arial"/>
                <w:sz w:val="20"/>
                <w:szCs w:val="18"/>
              </w:rPr>
              <w:fldChar w:fldCharType="separate"/>
            </w:r>
            <w:r>
              <w:rPr>
                <w:rFonts w:ascii="Arial" w:hAnsi="Arial" w:cs="Arial"/>
                <w:noProof/>
                <w:sz w:val="20"/>
                <w:szCs w:val="18"/>
              </w:rPr>
              <w:t> </w:t>
            </w:r>
            <w:r>
              <w:rPr>
                <w:rFonts w:ascii="Arial" w:hAnsi="Arial" w:cs="Arial"/>
                <w:noProof/>
                <w:sz w:val="20"/>
                <w:szCs w:val="18"/>
              </w:rPr>
              <w:t> </w:t>
            </w:r>
            <w:r>
              <w:rPr>
                <w:rFonts w:ascii="Arial" w:hAnsi="Arial" w:cs="Arial"/>
                <w:noProof/>
                <w:sz w:val="20"/>
                <w:szCs w:val="18"/>
              </w:rPr>
              <w:t> </w:t>
            </w:r>
            <w:r>
              <w:rPr>
                <w:rFonts w:ascii="Arial" w:hAnsi="Arial" w:cs="Arial"/>
                <w:noProof/>
                <w:sz w:val="20"/>
                <w:szCs w:val="18"/>
              </w:rPr>
              <w:t> </w:t>
            </w:r>
            <w:r>
              <w:rPr>
                <w:rFonts w:ascii="Arial" w:hAnsi="Arial" w:cs="Arial"/>
                <w:noProof/>
                <w:sz w:val="20"/>
                <w:szCs w:val="18"/>
              </w:rPr>
              <w:t> </w:t>
            </w:r>
            <w:r>
              <w:rPr>
                <w:rFonts w:ascii="Arial" w:hAnsi="Arial" w:cs="Arial"/>
                <w:sz w:val="20"/>
                <w:szCs w:val="18"/>
              </w:rPr>
              <w:fldChar w:fldCharType="end"/>
            </w:r>
          </w:p>
        </w:tc>
        <w:tc>
          <w:tcPr>
            <w:tcW w:w="3402" w:type="dxa"/>
            <w:tcBorders>
              <w:top w:val="single" w:sz="4" w:space="0" w:color="000000"/>
              <w:left w:val="single" w:sz="4" w:space="0" w:color="000000"/>
              <w:bottom w:val="single" w:sz="4" w:space="0" w:color="000000"/>
            </w:tcBorders>
            <w:vAlign w:val="center"/>
          </w:tcPr>
          <w:p w14:paraId="05CFDC3F" w14:textId="77777777" w:rsidR="00244A94" w:rsidRDefault="00244A94" w:rsidP="002A261C">
            <w:pPr>
              <w:pBdr>
                <w:top w:val="single" w:sz="4" w:space="1" w:color="auto"/>
                <w:left w:val="single" w:sz="4" w:space="1" w:color="auto"/>
                <w:bottom w:val="single" w:sz="4" w:space="1" w:color="auto"/>
                <w:right w:val="single" w:sz="4" w:space="1" w:color="auto"/>
              </w:pBdr>
              <w:snapToGrid w:val="0"/>
              <w:jc w:val="both"/>
              <w:rPr>
                <w:rFonts w:ascii="Arial" w:hAnsi="Arial" w:cs="Arial"/>
                <w:sz w:val="20"/>
                <w:szCs w:val="18"/>
              </w:rPr>
            </w:pPr>
            <w:r>
              <w:rPr>
                <w:rFonts w:ascii="Arial" w:hAnsi="Arial" w:cs="Arial"/>
                <w:sz w:val="20"/>
                <w:szCs w:val="18"/>
              </w:rPr>
              <w:fldChar w:fldCharType="begin">
                <w:ffData>
                  <w:name w:val="Testo1"/>
                  <w:enabled/>
                  <w:calcOnExit w:val="0"/>
                  <w:textInput/>
                </w:ffData>
              </w:fldChar>
            </w:r>
            <w:r>
              <w:rPr>
                <w:rFonts w:ascii="Arial" w:hAnsi="Arial" w:cs="Arial"/>
                <w:sz w:val="20"/>
                <w:szCs w:val="18"/>
              </w:rPr>
              <w:instrText xml:space="preserve"> FORMTEXT </w:instrText>
            </w:r>
            <w:r>
              <w:rPr>
                <w:rFonts w:ascii="Arial" w:hAnsi="Arial" w:cs="Arial"/>
                <w:sz w:val="20"/>
                <w:szCs w:val="18"/>
              </w:rPr>
            </w:r>
            <w:r>
              <w:rPr>
                <w:rFonts w:ascii="Arial" w:hAnsi="Arial" w:cs="Arial"/>
                <w:sz w:val="20"/>
                <w:szCs w:val="18"/>
              </w:rPr>
              <w:fldChar w:fldCharType="separate"/>
            </w:r>
            <w:r>
              <w:rPr>
                <w:rFonts w:ascii="Arial" w:hAnsi="Arial" w:cs="Arial"/>
                <w:noProof/>
                <w:sz w:val="20"/>
                <w:szCs w:val="18"/>
              </w:rPr>
              <w:t> </w:t>
            </w:r>
            <w:r>
              <w:rPr>
                <w:rFonts w:ascii="Arial" w:hAnsi="Arial" w:cs="Arial"/>
                <w:noProof/>
                <w:sz w:val="20"/>
                <w:szCs w:val="18"/>
              </w:rPr>
              <w:t> </w:t>
            </w:r>
            <w:r>
              <w:rPr>
                <w:rFonts w:ascii="Arial" w:hAnsi="Arial" w:cs="Arial"/>
                <w:noProof/>
                <w:sz w:val="20"/>
                <w:szCs w:val="18"/>
              </w:rPr>
              <w:t> </w:t>
            </w:r>
            <w:r>
              <w:rPr>
                <w:rFonts w:ascii="Arial" w:hAnsi="Arial" w:cs="Arial"/>
                <w:noProof/>
                <w:sz w:val="20"/>
                <w:szCs w:val="18"/>
              </w:rPr>
              <w:t> </w:t>
            </w:r>
            <w:r>
              <w:rPr>
                <w:rFonts w:ascii="Arial" w:hAnsi="Arial" w:cs="Arial"/>
                <w:noProof/>
                <w:sz w:val="20"/>
                <w:szCs w:val="18"/>
              </w:rPr>
              <w:t> </w:t>
            </w:r>
            <w:r>
              <w:rPr>
                <w:rFonts w:ascii="Arial" w:hAnsi="Arial" w:cs="Arial"/>
                <w:sz w:val="20"/>
                <w:szCs w:val="18"/>
              </w:rPr>
              <w:fldChar w:fldCharType="end"/>
            </w:r>
          </w:p>
        </w:tc>
        <w:tc>
          <w:tcPr>
            <w:tcW w:w="3402" w:type="dxa"/>
            <w:tcBorders>
              <w:top w:val="single" w:sz="4" w:space="0" w:color="000000"/>
              <w:left w:val="single" w:sz="4" w:space="0" w:color="000000"/>
              <w:bottom w:val="single" w:sz="4" w:space="0" w:color="000000"/>
              <w:right w:val="single" w:sz="4" w:space="0" w:color="000000"/>
            </w:tcBorders>
            <w:vAlign w:val="center"/>
          </w:tcPr>
          <w:p w14:paraId="12411263" w14:textId="77777777" w:rsidR="00244A94" w:rsidRDefault="00244A94" w:rsidP="002A261C">
            <w:pPr>
              <w:pBdr>
                <w:top w:val="single" w:sz="4" w:space="1" w:color="auto"/>
                <w:left w:val="single" w:sz="4" w:space="1" w:color="auto"/>
                <w:bottom w:val="single" w:sz="4" w:space="1" w:color="auto"/>
                <w:right w:val="single" w:sz="4" w:space="1" w:color="auto"/>
              </w:pBdr>
              <w:snapToGrid w:val="0"/>
              <w:jc w:val="both"/>
              <w:rPr>
                <w:rFonts w:ascii="Arial" w:hAnsi="Arial" w:cs="Arial"/>
                <w:sz w:val="20"/>
                <w:szCs w:val="18"/>
              </w:rPr>
            </w:pPr>
            <w:r>
              <w:rPr>
                <w:rFonts w:ascii="Arial" w:hAnsi="Arial" w:cs="Arial"/>
                <w:sz w:val="20"/>
                <w:szCs w:val="18"/>
              </w:rPr>
              <w:fldChar w:fldCharType="begin">
                <w:ffData>
                  <w:name w:val="Testo1"/>
                  <w:enabled/>
                  <w:calcOnExit w:val="0"/>
                  <w:textInput/>
                </w:ffData>
              </w:fldChar>
            </w:r>
            <w:r>
              <w:rPr>
                <w:rFonts w:ascii="Arial" w:hAnsi="Arial" w:cs="Arial"/>
                <w:sz w:val="20"/>
                <w:szCs w:val="18"/>
              </w:rPr>
              <w:instrText xml:space="preserve"> FORMTEXT </w:instrText>
            </w:r>
            <w:r>
              <w:rPr>
                <w:rFonts w:ascii="Arial" w:hAnsi="Arial" w:cs="Arial"/>
                <w:sz w:val="20"/>
                <w:szCs w:val="18"/>
              </w:rPr>
            </w:r>
            <w:r>
              <w:rPr>
                <w:rFonts w:ascii="Arial" w:hAnsi="Arial" w:cs="Arial"/>
                <w:sz w:val="20"/>
                <w:szCs w:val="18"/>
              </w:rPr>
              <w:fldChar w:fldCharType="separate"/>
            </w:r>
            <w:r>
              <w:rPr>
                <w:rFonts w:ascii="Arial" w:hAnsi="Arial" w:cs="Arial"/>
                <w:noProof/>
                <w:sz w:val="20"/>
                <w:szCs w:val="18"/>
              </w:rPr>
              <w:t> </w:t>
            </w:r>
            <w:r>
              <w:rPr>
                <w:rFonts w:ascii="Arial" w:hAnsi="Arial" w:cs="Arial"/>
                <w:noProof/>
                <w:sz w:val="20"/>
                <w:szCs w:val="18"/>
              </w:rPr>
              <w:t> </w:t>
            </w:r>
            <w:r>
              <w:rPr>
                <w:rFonts w:ascii="Arial" w:hAnsi="Arial" w:cs="Arial"/>
                <w:noProof/>
                <w:sz w:val="20"/>
                <w:szCs w:val="18"/>
              </w:rPr>
              <w:t> </w:t>
            </w:r>
            <w:r>
              <w:rPr>
                <w:rFonts w:ascii="Arial" w:hAnsi="Arial" w:cs="Arial"/>
                <w:noProof/>
                <w:sz w:val="20"/>
                <w:szCs w:val="18"/>
              </w:rPr>
              <w:t> </w:t>
            </w:r>
            <w:r>
              <w:rPr>
                <w:rFonts w:ascii="Arial" w:hAnsi="Arial" w:cs="Arial"/>
                <w:noProof/>
                <w:sz w:val="20"/>
                <w:szCs w:val="18"/>
              </w:rPr>
              <w:t> </w:t>
            </w:r>
            <w:r>
              <w:rPr>
                <w:rFonts w:ascii="Arial" w:hAnsi="Arial" w:cs="Arial"/>
                <w:sz w:val="20"/>
                <w:szCs w:val="18"/>
              </w:rPr>
              <w:fldChar w:fldCharType="end"/>
            </w:r>
          </w:p>
        </w:tc>
      </w:tr>
      <w:tr w:rsidR="00707053" w14:paraId="6AC9C539" w14:textId="77777777" w:rsidTr="003E1F70">
        <w:trPr>
          <w:trHeight w:val="230"/>
        </w:trPr>
        <w:tc>
          <w:tcPr>
            <w:tcW w:w="851" w:type="dxa"/>
            <w:tcBorders>
              <w:top w:val="single" w:sz="4" w:space="0" w:color="000000"/>
              <w:left w:val="single" w:sz="4" w:space="0" w:color="000000"/>
              <w:bottom w:val="single" w:sz="4" w:space="0" w:color="000000"/>
            </w:tcBorders>
            <w:vAlign w:val="center"/>
          </w:tcPr>
          <w:p w14:paraId="21BDF8CC" w14:textId="59A014A4" w:rsidR="00707053" w:rsidRDefault="00707053" w:rsidP="002A261C">
            <w:pPr>
              <w:pBdr>
                <w:top w:val="single" w:sz="4" w:space="1" w:color="auto"/>
                <w:left w:val="single" w:sz="4" w:space="1" w:color="auto"/>
                <w:bottom w:val="single" w:sz="4" w:space="1" w:color="auto"/>
                <w:right w:val="single" w:sz="4" w:space="1" w:color="auto"/>
              </w:pBdr>
              <w:snapToGrid w:val="0"/>
              <w:spacing w:before="120" w:line="360" w:lineRule="auto"/>
              <w:jc w:val="center"/>
              <w:rPr>
                <w:rFonts w:ascii="Arial" w:hAnsi="Arial" w:cs="Arial"/>
                <w:b/>
                <w:sz w:val="20"/>
                <w:szCs w:val="18"/>
              </w:rPr>
            </w:pPr>
            <w:r>
              <w:rPr>
                <w:rFonts w:ascii="Arial" w:hAnsi="Arial" w:cs="Arial"/>
                <w:b/>
                <w:sz w:val="20"/>
                <w:szCs w:val="18"/>
              </w:rPr>
              <w:t>V</w:t>
            </w:r>
          </w:p>
        </w:tc>
        <w:tc>
          <w:tcPr>
            <w:tcW w:w="3260" w:type="dxa"/>
            <w:tcBorders>
              <w:top w:val="single" w:sz="4" w:space="0" w:color="000000"/>
              <w:left w:val="single" w:sz="4" w:space="0" w:color="000000"/>
              <w:bottom w:val="single" w:sz="4" w:space="0" w:color="000000"/>
            </w:tcBorders>
            <w:vAlign w:val="center"/>
          </w:tcPr>
          <w:p w14:paraId="0FFE659B" w14:textId="30B12284" w:rsidR="00707053" w:rsidRDefault="00707053" w:rsidP="002A261C">
            <w:pPr>
              <w:pBdr>
                <w:top w:val="single" w:sz="4" w:space="1" w:color="auto"/>
                <w:left w:val="single" w:sz="4" w:space="1" w:color="auto"/>
                <w:bottom w:val="single" w:sz="4" w:space="1" w:color="auto"/>
                <w:right w:val="single" w:sz="4" w:space="1" w:color="auto"/>
              </w:pBdr>
              <w:snapToGrid w:val="0"/>
              <w:jc w:val="both"/>
              <w:rPr>
                <w:rFonts w:ascii="Arial" w:hAnsi="Arial" w:cs="Arial"/>
                <w:sz w:val="20"/>
                <w:szCs w:val="18"/>
              </w:rPr>
            </w:pPr>
            <w:r>
              <w:rPr>
                <w:rFonts w:ascii="Arial" w:hAnsi="Arial" w:cs="Arial"/>
                <w:sz w:val="20"/>
                <w:szCs w:val="18"/>
              </w:rPr>
              <w:fldChar w:fldCharType="begin">
                <w:ffData>
                  <w:name w:val="Testo1"/>
                  <w:enabled/>
                  <w:calcOnExit w:val="0"/>
                  <w:textInput/>
                </w:ffData>
              </w:fldChar>
            </w:r>
            <w:r>
              <w:rPr>
                <w:rFonts w:ascii="Arial" w:hAnsi="Arial" w:cs="Arial"/>
                <w:sz w:val="20"/>
                <w:szCs w:val="18"/>
              </w:rPr>
              <w:instrText xml:space="preserve"> FORMTEXT </w:instrText>
            </w:r>
            <w:r>
              <w:rPr>
                <w:rFonts w:ascii="Arial" w:hAnsi="Arial" w:cs="Arial"/>
                <w:sz w:val="20"/>
                <w:szCs w:val="18"/>
              </w:rPr>
            </w:r>
            <w:r>
              <w:rPr>
                <w:rFonts w:ascii="Arial" w:hAnsi="Arial" w:cs="Arial"/>
                <w:sz w:val="20"/>
                <w:szCs w:val="18"/>
              </w:rPr>
              <w:fldChar w:fldCharType="separate"/>
            </w:r>
            <w:r>
              <w:rPr>
                <w:rFonts w:ascii="Arial" w:hAnsi="Arial" w:cs="Arial"/>
                <w:noProof/>
                <w:sz w:val="20"/>
                <w:szCs w:val="18"/>
              </w:rPr>
              <w:t> </w:t>
            </w:r>
            <w:r>
              <w:rPr>
                <w:rFonts w:ascii="Arial" w:hAnsi="Arial" w:cs="Arial"/>
                <w:noProof/>
                <w:sz w:val="20"/>
                <w:szCs w:val="18"/>
              </w:rPr>
              <w:t> </w:t>
            </w:r>
            <w:r>
              <w:rPr>
                <w:rFonts w:ascii="Arial" w:hAnsi="Arial" w:cs="Arial"/>
                <w:noProof/>
                <w:sz w:val="20"/>
                <w:szCs w:val="18"/>
              </w:rPr>
              <w:t> </w:t>
            </w:r>
            <w:r>
              <w:rPr>
                <w:rFonts w:ascii="Arial" w:hAnsi="Arial" w:cs="Arial"/>
                <w:noProof/>
                <w:sz w:val="20"/>
                <w:szCs w:val="18"/>
              </w:rPr>
              <w:t> </w:t>
            </w:r>
            <w:r>
              <w:rPr>
                <w:rFonts w:ascii="Arial" w:hAnsi="Arial" w:cs="Arial"/>
                <w:noProof/>
                <w:sz w:val="20"/>
                <w:szCs w:val="18"/>
              </w:rPr>
              <w:t> </w:t>
            </w:r>
            <w:r>
              <w:rPr>
                <w:rFonts w:ascii="Arial" w:hAnsi="Arial" w:cs="Arial"/>
                <w:sz w:val="20"/>
                <w:szCs w:val="18"/>
              </w:rPr>
              <w:fldChar w:fldCharType="end"/>
            </w:r>
          </w:p>
        </w:tc>
        <w:tc>
          <w:tcPr>
            <w:tcW w:w="3402" w:type="dxa"/>
            <w:tcBorders>
              <w:top w:val="single" w:sz="4" w:space="0" w:color="000000"/>
              <w:left w:val="single" w:sz="4" w:space="0" w:color="000000"/>
              <w:bottom w:val="single" w:sz="4" w:space="0" w:color="000000"/>
            </w:tcBorders>
            <w:vAlign w:val="center"/>
          </w:tcPr>
          <w:p w14:paraId="2D8CA754" w14:textId="1685F6ED" w:rsidR="00707053" w:rsidRDefault="00707053" w:rsidP="002A261C">
            <w:pPr>
              <w:pBdr>
                <w:top w:val="single" w:sz="4" w:space="1" w:color="auto"/>
                <w:left w:val="single" w:sz="4" w:space="1" w:color="auto"/>
                <w:bottom w:val="single" w:sz="4" w:space="1" w:color="auto"/>
                <w:right w:val="single" w:sz="4" w:space="1" w:color="auto"/>
              </w:pBdr>
              <w:snapToGrid w:val="0"/>
              <w:jc w:val="both"/>
              <w:rPr>
                <w:rFonts w:ascii="Arial" w:hAnsi="Arial" w:cs="Arial"/>
                <w:sz w:val="20"/>
                <w:szCs w:val="18"/>
              </w:rPr>
            </w:pPr>
            <w:r>
              <w:rPr>
                <w:rFonts w:ascii="Arial" w:hAnsi="Arial" w:cs="Arial"/>
                <w:sz w:val="20"/>
                <w:szCs w:val="18"/>
              </w:rPr>
              <w:fldChar w:fldCharType="begin">
                <w:ffData>
                  <w:name w:val="Testo1"/>
                  <w:enabled/>
                  <w:calcOnExit w:val="0"/>
                  <w:textInput/>
                </w:ffData>
              </w:fldChar>
            </w:r>
            <w:r>
              <w:rPr>
                <w:rFonts w:ascii="Arial" w:hAnsi="Arial" w:cs="Arial"/>
                <w:sz w:val="20"/>
                <w:szCs w:val="18"/>
              </w:rPr>
              <w:instrText xml:space="preserve"> FORMTEXT </w:instrText>
            </w:r>
            <w:r>
              <w:rPr>
                <w:rFonts w:ascii="Arial" w:hAnsi="Arial" w:cs="Arial"/>
                <w:sz w:val="20"/>
                <w:szCs w:val="18"/>
              </w:rPr>
            </w:r>
            <w:r>
              <w:rPr>
                <w:rFonts w:ascii="Arial" w:hAnsi="Arial" w:cs="Arial"/>
                <w:sz w:val="20"/>
                <w:szCs w:val="18"/>
              </w:rPr>
              <w:fldChar w:fldCharType="separate"/>
            </w:r>
            <w:r>
              <w:rPr>
                <w:rFonts w:ascii="Arial" w:hAnsi="Arial" w:cs="Arial"/>
                <w:noProof/>
                <w:sz w:val="20"/>
                <w:szCs w:val="18"/>
              </w:rPr>
              <w:t> </w:t>
            </w:r>
            <w:r>
              <w:rPr>
                <w:rFonts w:ascii="Arial" w:hAnsi="Arial" w:cs="Arial"/>
                <w:noProof/>
                <w:sz w:val="20"/>
                <w:szCs w:val="18"/>
              </w:rPr>
              <w:t> </w:t>
            </w:r>
            <w:r>
              <w:rPr>
                <w:rFonts w:ascii="Arial" w:hAnsi="Arial" w:cs="Arial"/>
                <w:noProof/>
                <w:sz w:val="20"/>
                <w:szCs w:val="18"/>
              </w:rPr>
              <w:t> </w:t>
            </w:r>
            <w:r>
              <w:rPr>
                <w:rFonts w:ascii="Arial" w:hAnsi="Arial" w:cs="Arial"/>
                <w:noProof/>
                <w:sz w:val="20"/>
                <w:szCs w:val="18"/>
              </w:rPr>
              <w:t> </w:t>
            </w:r>
            <w:r>
              <w:rPr>
                <w:rFonts w:ascii="Arial" w:hAnsi="Arial" w:cs="Arial"/>
                <w:noProof/>
                <w:sz w:val="20"/>
                <w:szCs w:val="18"/>
              </w:rPr>
              <w:t> </w:t>
            </w:r>
            <w:r>
              <w:rPr>
                <w:rFonts w:ascii="Arial" w:hAnsi="Arial" w:cs="Arial"/>
                <w:sz w:val="20"/>
                <w:szCs w:val="18"/>
              </w:rPr>
              <w:fldChar w:fldCharType="end"/>
            </w:r>
          </w:p>
        </w:tc>
        <w:tc>
          <w:tcPr>
            <w:tcW w:w="3402" w:type="dxa"/>
            <w:tcBorders>
              <w:top w:val="single" w:sz="4" w:space="0" w:color="000000"/>
              <w:left w:val="single" w:sz="4" w:space="0" w:color="000000"/>
              <w:bottom w:val="single" w:sz="4" w:space="0" w:color="000000"/>
              <w:right w:val="single" w:sz="4" w:space="0" w:color="000000"/>
            </w:tcBorders>
            <w:vAlign w:val="center"/>
          </w:tcPr>
          <w:p w14:paraId="07FC07F4" w14:textId="2C5E94D3" w:rsidR="00707053" w:rsidRDefault="00707053" w:rsidP="002A261C">
            <w:pPr>
              <w:pBdr>
                <w:top w:val="single" w:sz="4" w:space="1" w:color="auto"/>
                <w:left w:val="single" w:sz="4" w:space="1" w:color="auto"/>
                <w:bottom w:val="single" w:sz="4" w:space="1" w:color="auto"/>
                <w:right w:val="single" w:sz="4" w:space="1" w:color="auto"/>
              </w:pBdr>
              <w:snapToGrid w:val="0"/>
              <w:jc w:val="both"/>
              <w:rPr>
                <w:rFonts w:ascii="Arial" w:hAnsi="Arial" w:cs="Arial"/>
                <w:sz w:val="20"/>
                <w:szCs w:val="18"/>
              </w:rPr>
            </w:pPr>
            <w:r>
              <w:rPr>
                <w:rFonts w:ascii="Arial" w:hAnsi="Arial" w:cs="Arial"/>
                <w:sz w:val="20"/>
                <w:szCs w:val="18"/>
              </w:rPr>
              <w:fldChar w:fldCharType="begin">
                <w:ffData>
                  <w:name w:val="Testo1"/>
                  <w:enabled/>
                  <w:calcOnExit w:val="0"/>
                  <w:textInput/>
                </w:ffData>
              </w:fldChar>
            </w:r>
            <w:r>
              <w:rPr>
                <w:rFonts w:ascii="Arial" w:hAnsi="Arial" w:cs="Arial"/>
                <w:sz w:val="20"/>
                <w:szCs w:val="18"/>
              </w:rPr>
              <w:instrText xml:space="preserve"> FORMTEXT </w:instrText>
            </w:r>
            <w:r>
              <w:rPr>
                <w:rFonts w:ascii="Arial" w:hAnsi="Arial" w:cs="Arial"/>
                <w:sz w:val="20"/>
                <w:szCs w:val="18"/>
              </w:rPr>
            </w:r>
            <w:r>
              <w:rPr>
                <w:rFonts w:ascii="Arial" w:hAnsi="Arial" w:cs="Arial"/>
                <w:sz w:val="20"/>
                <w:szCs w:val="18"/>
              </w:rPr>
              <w:fldChar w:fldCharType="separate"/>
            </w:r>
            <w:r>
              <w:rPr>
                <w:rFonts w:ascii="Arial" w:hAnsi="Arial" w:cs="Arial"/>
                <w:noProof/>
                <w:sz w:val="20"/>
                <w:szCs w:val="18"/>
              </w:rPr>
              <w:t> </w:t>
            </w:r>
            <w:r>
              <w:rPr>
                <w:rFonts w:ascii="Arial" w:hAnsi="Arial" w:cs="Arial"/>
                <w:noProof/>
                <w:sz w:val="20"/>
                <w:szCs w:val="18"/>
              </w:rPr>
              <w:t> </w:t>
            </w:r>
            <w:r>
              <w:rPr>
                <w:rFonts w:ascii="Arial" w:hAnsi="Arial" w:cs="Arial"/>
                <w:noProof/>
                <w:sz w:val="20"/>
                <w:szCs w:val="18"/>
              </w:rPr>
              <w:t> </w:t>
            </w:r>
            <w:r>
              <w:rPr>
                <w:rFonts w:ascii="Arial" w:hAnsi="Arial" w:cs="Arial"/>
                <w:noProof/>
                <w:sz w:val="20"/>
                <w:szCs w:val="18"/>
              </w:rPr>
              <w:t> </w:t>
            </w:r>
            <w:r>
              <w:rPr>
                <w:rFonts w:ascii="Arial" w:hAnsi="Arial" w:cs="Arial"/>
                <w:noProof/>
                <w:sz w:val="20"/>
                <w:szCs w:val="18"/>
              </w:rPr>
              <w:t> </w:t>
            </w:r>
            <w:r>
              <w:rPr>
                <w:rFonts w:ascii="Arial" w:hAnsi="Arial" w:cs="Arial"/>
                <w:sz w:val="20"/>
                <w:szCs w:val="18"/>
              </w:rPr>
              <w:fldChar w:fldCharType="end"/>
            </w:r>
          </w:p>
        </w:tc>
      </w:tr>
      <w:tr w:rsidR="00244A94" w14:paraId="68FA757F" w14:textId="77777777" w:rsidTr="003E1F70">
        <w:trPr>
          <w:trHeight w:val="230"/>
        </w:trPr>
        <w:tc>
          <w:tcPr>
            <w:tcW w:w="851" w:type="dxa"/>
            <w:tcBorders>
              <w:top w:val="single" w:sz="4" w:space="0" w:color="000000"/>
              <w:left w:val="single" w:sz="4" w:space="0" w:color="000000"/>
              <w:bottom w:val="single" w:sz="4" w:space="0" w:color="000000"/>
            </w:tcBorders>
            <w:vAlign w:val="center"/>
          </w:tcPr>
          <w:p w14:paraId="5BCF39F1" w14:textId="6D44B802" w:rsidR="00244A94" w:rsidRDefault="00244A94" w:rsidP="002A261C">
            <w:pPr>
              <w:pBdr>
                <w:top w:val="single" w:sz="4" w:space="1" w:color="auto"/>
                <w:left w:val="single" w:sz="4" w:space="1" w:color="auto"/>
                <w:bottom w:val="single" w:sz="4" w:space="1" w:color="auto"/>
                <w:right w:val="single" w:sz="4" w:space="1" w:color="auto"/>
              </w:pBdr>
              <w:snapToGrid w:val="0"/>
              <w:spacing w:before="120" w:line="360" w:lineRule="auto"/>
              <w:jc w:val="center"/>
              <w:rPr>
                <w:rFonts w:ascii="Arial" w:hAnsi="Arial" w:cs="Arial"/>
                <w:b/>
                <w:sz w:val="20"/>
                <w:szCs w:val="18"/>
              </w:rPr>
            </w:pPr>
            <w:r>
              <w:rPr>
                <w:rFonts w:ascii="Arial" w:hAnsi="Arial" w:cs="Arial"/>
                <w:b/>
                <w:sz w:val="20"/>
                <w:szCs w:val="18"/>
              </w:rPr>
              <w:t>V</w:t>
            </w:r>
            <w:r w:rsidR="00707053">
              <w:rPr>
                <w:rFonts w:ascii="Arial" w:hAnsi="Arial" w:cs="Arial"/>
                <w:b/>
                <w:sz w:val="20"/>
                <w:szCs w:val="18"/>
              </w:rPr>
              <w:t>I</w:t>
            </w:r>
          </w:p>
        </w:tc>
        <w:tc>
          <w:tcPr>
            <w:tcW w:w="3260" w:type="dxa"/>
            <w:tcBorders>
              <w:top w:val="single" w:sz="4" w:space="0" w:color="000000"/>
              <w:left w:val="single" w:sz="4" w:space="0" w:color="000000"/>
              <w:bottom w:val="single" w:sz="4" w:space="0" w:color="000000"/>
            </w:tcBorders>
            <w:vAlign w:val="center"/>
          </w:tcPr>
          <w:p w14:paraId="37EEAAE4" w14:textId="77777777" w:rsidR="00244A94" w:rsidRDefault="00244A94" w:rsidP="002A261C">
            <w:pPr>
              <w:pBdr>
                <w:top w:val="single" w:sz="4" w:space="1" w:color="auto"/>
                <w:left w:val="single" w:sz="4" w:space="1" w:color="auto"/>
                <w:bottom w:val="single" w:sz="4" w:space="1" w:color="auto"/>
                <w:right w:val="single" w:sz="4" w:space="1" w:color="auto"/>
              </w:pBdr>
              <w:snapToGrid w:val="0"/>
              <w:jc w:val="both"/>
              <w:rPr>
                <w:rFonts w:ascii="Arial" w:hAnsi="Arial" w:cs="Arial"/>
                <w:sz w:val="20"/>
                <w:szCs w:val="18"/>
              </w:rPr>
            </w:pPr>
            <w:r>
              <w:rPr>
                <w:rFonts w:ascii="Arial" w:hAnsi="Arial" w:cs="Arial"/>
                <w:sz w:val="20"/>
                <w:szCs w:val="18"/>
              </w:rPr>
              <w:fldChar w:fldCharType="begin">
                <w:ffData>
                  <w:name w:val="Testo1"/>
                  <w:enabled/>
                  <w:calcOnExit w:val="0"/>
                  <w:textInput/>
                </w:ffData>
              </w:fldChar>
            </w:r>
            <w:r>
              <w:rPr>
                <w:rFonts w:ascii="Arial" w:hAnsi="Arial" w:cs="Arial"/>
                <w:sz w:val="20"/>
                <w:szCs w:val="18"/>
              </w:rPr>
              <w:instrText xml:space="preserve"> FORMTEXT </w:instrText>
            </w:r>
            <w:r>
              <w:rPr>
                <w:rFonts w:ascii="Arial" w:hAnsi="Arial" w:cs="Arial"/>
                <w:sz w:val="20"/>
                <w:szCs w:val="18"/>
              </w:rPr>
            </w:r>
            <w:r>
              <w:rPr>
                <w:rFonts w:ascii="Arial" w:hAnsi="Arial" w:cs="Arial"/>
                <w:sz w:val="20"/>
                <w:szCs w:val="18"/>
              </w:rPr>
              <w:fldChar w:fldCharType="separate"/>
            </w:r>
            <w:r>
              <w:rPr>
                <w:rFonts w:ascii="Arial" w:hAnsi="Arial" w:cs="Arial"/>
                <w:noProof/>
                <w:sz w:val="20"/>
                <w:szCs w:val="18"/>
              </w:rPr>
              <w:t> </w:t>
            </w:r>
            <w:r>
              <w:rPr>
                <w:rFonts w:ascii="Arial" w:hAnsi="Arial" w:cs="Arial"/>
                <w:noProof/>
                <w:sz w:val="20"/>
                <w:szCs w:val="18"/>
              </w:rPr>
              <w:t> </w:t>
            </w:r>
            <w:r>
              <w:rPr>
                <w:rFonts w:ascii="Arial" w:hAnsi="Arial" w:cs="Arial"/>
                <w:noProof/>
                <w:sz w:val="20"/>
                <w:szCs w:val="18"/>
              </w:rPr>
              <w:t> </w:t>
            </w:r>
            <w:r>
              <w:rPr>
                <w:rFonts w:ascii="Arial" w:hAnsi="Arial" w:cs="Arial"/>
                <w:noProof/>
                <w:sz w:val="20"/>
                <w:szCs w:val="18"/>
              </w:rPr>
              <w:t> </w:t>
            </w:r>
            <w:r>
              <w:rPr>
                <w:rFonts w:ascii="Arial" w:hAnsi="Arial" w:cs="Arial"/>
                <w:noProof/>
                <w:sz w:val="20"/>
                <w:szCs w:val="18"/>
              </w:rPr>
              <w:t> </w:t>
            </w:r>
            <w:r>
              <w:rPr>
                <w:rFonts w:ascii="Arial" w:hAnsi="Arial" w:cs="Arial"/>
                <w:sz w:val="20"/>
                <w:szCs w:val="18"/>
              </w:rPr>
              <w:fldChar w:fldCharType="end"/>
            </w:r>
          </w:p>
        </w:tc>
        <w:tc>
          <w:tcPr>
            <w:tcW w:w="3402" w:type="dxa"/>
            <w:tcBorders>
              <w:top w:val="single" w:sz="4" w:space="0" w:color="000000"/>
              <w:left w:val="single" w:sz="4" w:space="0" w:color="000000"/>
              <w:bottom w:val="single" w:sz="4" w:space="0" w:color="000000"/>
            </w:tcBorders>
            <w:vAlign w:val="center"/>
          </w:tcPr>
          <w:p w14:paraId="5A1ECC96" w14:textId="77777777" w:rsidR="00244A94" w:rsidRDefault="00244A94" w:rsidP="002A261C">
            <w:pPr>
              <w:pBdr>
                <w:top w:val="single" w:sz="4" w:space="1" w:color="auto"/>
                <w:left w:val="single" w:sz="4" w:space="1" w:color="auto"/>
                <w:bottom w:val="single" w:sz="4" w:space="1" w:color="auto"/>
                <w:right w:val="single" w:sz="4" w:space="1" w:color="auto"/>
              </w:pBdr>
              <w:snapToGrid w:val="0"/>
              <w:jc w:val="both"/>
              <w:rPr>
                <w:rFonts w:ascii="Arial" w:hAnsi="Arial" w:cs="Arial"/>
                <w:sz w:val="20"/>
                <w:szCs w:val="18"/>
              </w:rPr>
            </w:pPr>
            <w:r>
              <w:rPr>
                <w:rFonts w:ascii="Arial" w:hAnsi="Arial" w:cs="Arial"/>
                <w:sz w:val="20"/>
                <w:szCs w:val="18"/>
              </w:rPr>
              <w:fldChar w:fldCharType="begin">
                <w:ffData>
                  <w:name w:val="Testo1"/>
                  <w:enabled/>
                  <w:calcOnExit w:val="0"/>
                  <w:textInput/>
                </w:ffData>
              </w:fldChar>
            </w:r>
            <w:r>
              <w:rPr>
                <w:rFonts w:ascii="Arial" w:hAnsi="Arial" w:cs="Arial"/>
                <w:sz w:val="20"/>
                <w:szCs w:val="18"/>
              </w:rPr>
              <w:instrText xml:space="preserve"> FORMTEXT </w:instrText>
            </w:r>
            <w:r>
              <w:rPr>
                <w:rFonts w:ascii="Arial" w:hAnsi="Arial" w:cs="Arial"/>
                <w:sz w:val="20"/>
                <w:szCs w:val="18"/>
              </w:rPr>
            </w:r>
            <w:r>
              <w:rPr>
                <w:rFonts w:ascii="Arial" w:hAnsi="Arial" w:cs="Arial"/>
                <w:sz w:val="20"/>
                <w:szCs w:val="18"/>
              </w:rPr>
              <w:fldChar w:fldCharType="separate"/>
            </w:r>
            <w:r>
              <w:rPr>
                <w:rFonts w:ascii="Arial" w:hAnsi="Arial" w:cs="Arial"/>
                <w:noProof/>
                <w:sz w:val="20"/>
                <w:szCs w:val="18"/>
              </w:rPr>
              <w:t> </w:t>
            </w:r>
            <w:r>
              <w:rPr>
                <w:rFonts w:ascii="Arial" w:hAnsi="Arial" w:cs="Arial"/>
                <w:noProof/>
                <w:sz w:val="20"/>
                <w:szCs w:val="18"/>
              </w:rPr>
              <w:t> </w:t>
            </w:r>
            <w:r>
              <w:rPr>
                <w:rFonts w:ascii="Arial" w:hAnsi="Arial" w:cs="Arial"/>
                <w:noProof/>
                <w:sz w:val="20"/>
                <w:szCs w:val="18"/>
              </w:rPr>
              <w:t> </w:t>
            </w:r>
            <w:r>
              <w:rPr>
                <w:rFonts w:ascii="Arial" w:hAnsi="Arial" w:cs="Arial"/>
                <w:noProof/>
                <w:sz w:val="20"/>
                <w:szCs w:val="18"/>
              </w:rPr>
              <w:t> </w:t>
            </w:r>
            <w:r>
              <w:rPr>
                <w:rFonts w:ascii="Arial" w:hAnsi="Arial" w:cs="Arial"/>
                <w:noProof/>
                <w:sz w:val="20"/>
                <w:szCs w:val="18"/>
              </w:rPr>
              <w:t> </w:t>
            </w:r>
            <w:r>
              <w:rPr>
                <w:rFonts w:ascii="Arial" w:hAnsi="Arial" w:cs="Arial"/>
                <w:sz w:val="20"/>
                <w:szCs w:val="18"/>
              </w:rPr>
              <w:fldChar w:fldCharType="end"/>
            </w:r>
          </w:p>
        </w:tc>
        <w:tc>
          <w:tcPr>
            <w:tcW w:w="3402" w:type="dxa"/>
            <w:tcBorders>
              <w:top w:val="single" w:sz="4" w:space="0" w:color="000000"/>
              <w:left w:val="single" w:sz="4" w:space="0" w:color="000000"/>
              <w:bottom w:val="single" w:sz="4" w:space="0" w:color="000000"/>
              <w:right w:val="single" w:sz="4" w:space="0" w:color="000000"/>
            </w:tcBorders>
            <w:vAlign w:val="center"/>
          </w:tcPr>
          <w:p w14:paraId="6A9B7593" w14:textId="77777777" w:rsidR="00244A94" w:rsidRDefault="00244A94" w:rsidP="002A261C">
            <w:pPr>
              <w:pBdr>
                <w:top w:val="single" w:sz="4" w:space="1" w:color="auto"/>
                <w:left w:val="single" w:sz="4" w:space="1" w:color="auto"/>
                <w:bottom w:val="single" w:sz="4" w:space="1" w:color="auto"/>
                <w:right w:val="single" w:sz="4" w:space="1" w:color="auto"/>
              </w:pBdr>
              <w:snapToGrid w:val="0"/>
              <w:jc w:val="both"/>
              <w:rPr>
                <w:rFonts w:ascii="Arial" w:hAnsi="Arial" w:cs="Arial"/>
                <w:sz w:val="20"/>
                <w:szCs w:val="18"/>
              </w:rPr>
            </w:pPr>
            <w:r>
              <w:rPr>
                <w:rFonts w:ascii="Arial" w:hAnsi="Arial" w:cs="Arial"/>
                <w:sz w:val="20"/>
                <w:szCs w:val="18"/>
              </w:rPr>
              <w:fldChar w:fldCharType="begin">
                <w:ffData>
                  <w:name w:val="Testo1"/>
                  <w:enabled/>
                  <w:calcOnExit w:val="0"/>
                  <w:textInput/>
                </w:ffData>
              </w:fldChar>
            </w:r>
            <w:r>
              <w:rPr>
                <w:rFonts w:ascii="Arial" w:hAnsi="Arial" w:cs="Arial"/>
                <w:sz w:val="20"/>
                <w:szCs w:val="18"/>
              </w:rPr>
              <w:instrText xml:space="preserve"> FORMTEXT </w:instrText>
            </w:r>
            <w:r>
              <w:rPr>
                <w:rFonts w:ascii="Arial" w:hAnsi="Arial" w:cs="Arial"/>
                <w:sz w:val="20"/>
                <w:szCs w:val="18"/>
              </w:rPr>
            </w:r>
            <w:r>
              <w:rPr>
                <w:rFonts w:ascii="Arial" w:hAnsi="Arial" w:cs="Arial"/>
                <w:sz w:val="20"/>
                <w:szCs w:val="18"/>
              </w:rPr>
              <w:fldChar w:fldCharType="separate"/>
            </w:r>
            <w:r>
              <w:rPr>
                <w:rFonts w:ascii="Arial" w:hAnsi="Arial" w:cs="Arial"/>
                <w:noProof/>
                <w:sz w:val="20"/>
                <w:szCs w:val="18"/>
              </w:rPr>
              <w:t> </w:t>
            </w:r>
            <w:r>
              <w:rPr>
                <w:rFonts w:ascii="Arial" w:hAnsi="Arial" w:cs="Arial"/>
                <w:noProof/>
                <w:sz w:val="20"/>
                <w:szCs w:val="18"/>
              </w:rPr>
              <w:t> </w:t>
            </w:r>
            <w:r>
              <w:rPr>
                <w:rFonts w:ascii="Arial" w:hAnsi="Arial" w:cs="Arial"/>
                <w:noProof/>
                <w:sz w:val="20"/>
                <w:szCs w:val="18"/>
              </w:rPr>
              <w:t> </w:t>
            </w:r>
            <w:r>
              <w:rPr>
                <w:rFonts w:ascii="Arial" w:hAnsi="Arial" w:cs="Arial"/>
                <w:noProof/>
                <w:sz w:val="20"/>
                <w:szCs w:val="18"/>
              </w:rPr>
              <w:t> </w:t>
            </w:r>
            <w:r>
              <w:rPr>
                <w:rFonts w:ascii="Arial" w:hAnsi="Arial" w:cs="Arial"/>
                <w:noProof/>
                <w:sz w:val="20"/>
                <w:szCs w:val="18"/>
              </w:rPr>
              <w:t> </w:t>
            </w:r>
            <w:r>
              <w:rPr>
                <w:rFonts w:ascii="Arial" w:hAnsi="Arial" w:cs="Arial"/>
                <w:sz w:val="20"/>
                <w:szCs w:val="18"/>
              </w:rPr>
              <w:fldChar w:fldCharType="end"/>
            </w:r>
          </w:p>
        </w:tc>
      </w:tr>
    </w:tbl>
    <w:p w14:paraId="27AC1B21" w14:textId="77777777" w:rsidR="00244A94" w:rsidRDefault="00244A94" w:rsidP="002A261C">
      <w:pPr>
        <w:pBdr>
          <w:top w:val="single" w:sz="4" w:space="1" w:color="auto"/>
          <w:left w:val="single" w:sz="4" w:space="1" w:color="auto"/>
          <w:bottom w:val="single" w:sz="4" w:space="1" w:color="auto"/>
          <w:right w:val="single" w:sz="4" w:space="1" w:color="auto"/>
        </w:pBdr>
        <w:jc w:val="both"/>
        <w:rPr>
          <w:rFonts w:ascii="Arial" w:hAnsi="Arial" w:cs="Arial"/>
          <w:sz w:val="20"/>
          <w:szCs w:val="18"/>
        </w:rPr>
      </w:pPr>
    </w:p>
    <w:p w14:paraId="11B01FCF" w14:textId="77777777" w:rsidR="00E43946" w:rsidRDefault="00E43946" w:rsidP="002A261C">
      <w:pPr>
        <w:pBdr>
          <w:top w:val="single" w:sz="4" w:space="1" w:color="auto"/>
          <w:left w:val="single" w:sz="4" w:space="1" w:color="auto"/>
          <w:bottom w:val="single" w:sz="4" w:space="1" w:color="auto"/>
          <w:right w:val="single" w:sz="4" w:space="1" w:color="auto"/>
        </w:pBdr>
        <w:jc w:val="both"/>
        <w:rPr>
          <w:rFonts w:ascii="Arial" w:hAnsi="Arial" w:cs="Arial"/>
          <w:b/>
          <w:bCs/>
          <w:sz w:val="20"/>
          <w:szCs w:val="18"/>
        </w:rPr>
      </w:pPr>
    </w:p>
    <w:p w14:paraId="2CC10CFC" w14:textId="650BFE34" w:rsidR="00013124" w:rsidRDefault="00F267C1" w:rsidP="002A261C">
      <w:pPr>
        <w:pBdr>
          <w:top w:val="single" w:sz="4" w:space="1" w:color="auto"/>
          <w:left w:val="single" w:sz="4" w:space="1" w:color="auto"/>
          <w:bottom w:val="single" w:sz="4" w:space="1" w:color="auto"/>
          <w:right w:val="single" w:sz="4" w:space="1" w:color="auto"/>
        </w:pBdr>
        <w:spacing w:after="60"/>
        <w:jc w:val="both"/>
        <w:rPr>
          <w:rFonts w:ascii="Arial" w:hAnsi="Arial" w:cs="Arial"/>
          <w:sz w:val="20"/>
        </w:rPr>
      </w:pPr>
      <w:r>
        <w:rPr>
          <w:rFonts w:ascii="Arial" w:hAnsi="Arial" w:cs="Arial"/>
          <w:b/>
          <w:bCs/>
          <w:sz w:val="20"/>
          <w:szCs w:val="18"/>
        </w:rPr>
        <w:t>D)</w:t>
      </w:r>
      <w:r w:rsidR="00013124">
        <w:rPr>
          <w:rFonts w:ascii="Arial" w:hAnsi="Arial" w:cs="Arial"/>
          <w:b/>
          <w:bCs/>
          <w:sz w:val="20"/>
          <w:szCs w:val="18"/>
        </w:rPr>
        <w:t xml:space="preserve"> </w:t>
      </w:r>
      <w:r w:rsidR="00244A94">
        <w:rPr>
          <w:rFonts w:ascii="Arial" w:hAnsi="Arial" w:cs="Arial"/>
          <w:b/>
          <w:bCs/>
          <w:sz w:val="20"/>
          <w:szCs w:val="18"/>
        </w:rPr>
        <w:t xml:space="preserve">Coltivazione </w:t>
      </w:r>
      <w:r w:rsidR="00C315B3">
        <w:rPr>
          <w:rFonts w:ascii="Arial" w:hAnsi="Arial" w:cs="Arial"/>
          <w:b/>
          <w:bCs/>
          <w:sz w:val="20"/>
          <w:szCs w:val="18"/>
        </w:rPr>
        <w:t xml:space="preserve">di </w:t>
      </w:r>
      <w:r w:rsidR="00013124">
        <w:rPr>
          <w:rFonts w:ascii="Arial" w:hAnsi="Arial" w:cs="Arial"/>
          <w:b/>
          <w:bCs/>
          <w:sz w:val="20"/>
          <w:szCs w:val="18"/>
        </w:rPr>
        <w:t>colture</w:t>
      </w:r>
      <w:r w:rsidR="00C315B3">
        <w:rPr>
          <w:rFonts w:ascii="Arial" w:hAnsi="Arial" w:cs="Arial"/>
          <w:b/>
          <w:bCs/>
          <w:sz w:val="20"/>
          <w:szCs w:val="18"/>
        </w:rPr>
        <w:t xml:space="preserve"> permanenti</w:t>
      </w:r>
      <w:r w:rsidR="00D57C18">
        <w:rPr>
          <w:rFonts w:ascii="Arial" w:hAnsi="Arial" w:cs="Arial"/>
          <w:b/>
          <w:bCs/>
          <w:sz w:val="20"/>
        </w:rPr>
        <w:tab/>
      </w:r>
      <w:r w:rsidR="00630798">
        <w:rPr>
          <w:rFonts w:ascii="Arial" w:hAnsi="Arial" w:cs="Arial"/>
          <w:b/>
          <w:bCs/>
          <w:sz w:val="20"/>
        </w:rPr>
        <w:tab/>
      </w:r>
      <w:r w:rsidR="00630798" w:rsidRPr="00630798">
        <w:rPr>
          <w:rFonts w:ascii="Arial" w:hAnsi="Arial" w:cs="Arial"/>
          <w:b/>
          <w:bCs/>
          <w:sz w:val="20"/>
        </w:rPr>
        <w:fldChar w:fldCharType="begin">
          <w:ffData>
            <w:name w:val="Check21"/>
            <w:enabled/>
            <w:calcOnExit w:val="0"/>
            <w:checkBox>
              <w:sizeAuto/>
              <w:default w:val="0"/>
              <w:checked w:val="0"/>
            </w:checkBox>
          </w:ffData>
        </w:fldChar>
      </w:r>
      <w:r w:rsidR="00630798" w:rsidRPr="00630798">
        <w:rPr>
          <w:rFonts w:ascii="Arial" w:hAnsi="Arial" w:cs="Arial"/>
          <w:b/>
        </w:rPr>
        <w:instrText xml:space="preserve"> FORMCHECKBOX </w:instrText>
      </w:r>
      <w:r w:rsidR="00630798" w:rsidRPr="00630798">
        <w:rPr>
          <w:rFonts w:ascii="Arial" w:hAnsi="Arial" w:cs="Arial"/>
          <w:b/>
          <w:bCs/>
          <w:sz w:val="20"/>
        </w:rPr>
      </w:r>
      <w:r w:rsidR="00630798" w:rsidRPr="00630798">
        <w:rPr>
          <w:rFonts w:ascii="Arial" w:hAnsi="Arial" w:cs="Arial"/>
          <w:b/>
          <w:bCs/>
          <w:sz w:val="20"/>
        </w:rPr>
        <w:fldChar w:fldCharType="separate"/>
      </w:r>
      <w:r w:rsidR="00630798" w:rsidRPr="00630798">
        <w:rPr>
          <w:rFonts w:ascii="Arial" w:hAnsi="Arial" w:cs="Arial"/>
          <w:b/>
          <w:bCs/>
          <w:sz w:val="20"/>
        </w:rPr>
        <w:fldChar w:fldCharType="end"/>
      </w:r>
      <w:r w:rsidR="00630798" w:rsidRPr="00630798">
        <w:rPr>
          <w:rFonts w:ascii="Arial" w:hAnsi="Arial" w:cs="Arial"/>
          <w:b/>
          <w:bCs/>
          <w:sz w:val="20"/>
        </w:rPr>
        <w:t xml:space="preserve"> NO - </w:t>
      </w:r>
      <w:r w:rsidR="00630798" w:rsidRPr="00630798">
        <w:rPr>
          <w:rFonts w:ascii="Arial" w:hAnsi="Arial" w:cs="Arial"/>
          <w:b/>
          <w:bCs/>
          <w:sz w:val="20"/>
        </w:rPr>
        <w:fldChar w:fldCharType="begin">
          <w:ffData>
            <w:name w:val="Check21"/>
            <w:enabled/>
            <w:calcOnExit w:val="0"/>
            <w:checkBox>
              <w:sizeAuto/>
              <w:default w:val="0"/>
              <w:checked w:val="0"/>
            </w:checkBox>
          </w:ffData>
        </w:fldChar>
      </w:r>
      <w:r w:rsidR="00630798" w:rsidRPr="00630798">
        <w:rPr>
          <w:rFonts w:ascii="Arial" w:hAnsi="Arial" w:cs="Arial"/>
          <w:b/>
        </w:rPr>
        <w:instrText xml:space="preserve"> FORMCHECKBOX </w:instrText>
      </w:r>
      <w:r w:rsidR="00630798" w:rsidRPr="00630798">
        <w:rPr>
          <w:rFonts w:ascii="Arial" w:hAnsi="Arial" w:cs="Arial"/>
          <w:b/>
          <w:bCs/>
          <w:sz w:val="20"/>
        </w:rPr>
      </w:r>
      <w:r w:rsidR="00630798" w:rsidRPr="00630798">
        <w:rPr>
          <w:rFonts w:ascii="Arial" w:hAnsi="Arial" w:cs="Arial"/>
          <w:b/>
          <w:bCs/>
          <w:sz w:val="20"/>
        </w:rPr>
        <w:fldChar w:fldCharType="separate"/>
      </w:r>
      <w:r w:rsidR="00630798" w:rsidRPr="00630798">
        <w:rPr>
          <w:rFonts w:ascii="Arial" w:hAnsi="Arial" w:cs="Arial"/>
          <w:b/>
          <w:bCs/>
          <w:sz w:val="20"/>
        </w:rPr>
        <w:fldChar w:fldCharType="end"/>
      </w:r>
      <w:r w:rsidR="00630798" w:rsidRPr="00630798">
        <w:rPr>
          <w:rFonts w:ascii="Arial" w:hAnsi="Arial" w:cs="Arial"/>
          <w:b/>
          <w:bCs/>
          <w:sz w:val="20"/>
        </w:rPr>
        <w:t xml:space="preserve"> SI</w:t>
      </w:r>
    </w:p>
    <w:p w14:paraId="051BEFA6" w14:textId="77777777" w:rsidR="00C315B3" w:rsidRDefault="00C315B3" w:rsidP="002A261C">
      <w:pPr>
        <w:pBdr>
          <w:top w:val="single" w:sz="4" w:space="1" w:color="auto"/>
          <w:left w:val="single" w:sz="4" w:space="1" w:color="auto"/>
          <w:bottom w:val="single" w:sz="4" w:space="1" w:color="auto"/>
          <w:right w:val="single" w:sz="4" w:space="1" w:color="auto"/>
        </w:pBdr>
        <w:spacing w:after="60"/>
        <w:ind w:firstLine="708"/>
        <w:jc w:val="both"/>
        <w:rPr>
          <w:rFonts w:ascii="Arial" w:hAnsi="Arial" w:cs="Arial"/>
          <w:sz w:val="20"/>
          <w:szCs w:val="18"/>
        </w:rPr>
      </w:pPr>
      <w:r>
        <w:rPr>
          <w:rFonts w:ascii="Arial" w:hAnsi="Arial" w:cs="Arial"/>
          <w:bCs/>
          <w:sz w:val="20"/>
          <w:szCs w:val="18"/>
        </w:rPr>
        <w:t>Le colture permanenti sono</w:t>
      </w:r>
      <w:r w:rsidRPr="000E6919">
        <w:rPr>
          <w:rFonts w:ascii="Arial" w:hAnsi="Arial" w:cs="Arial"/>
          <w:bCs/>
          <w:sz w:val="20"/>
          <w:szCs w:val="18"/>
        </w:rPr>
        <w:t>:</w:t>
      </w:r>
      <w:r>
        <w:rPr>
          <w:rFonts w:ascii="Arial" w:hAnsi="Arial" w:cs="Arial"/>
          <w:bCs/>
          <w:sz w:val="20"/>
          <w:szCs w:val="18"/>
        </w:rPr>
        <w:t xml:space="preserve"> </w:t>
      </w:r>
      <w:r w:rsidR="0083436C">
        <w:rPr>
          <w:rFonts w:ascii="Arial" w:hAnsi="Arial" w:cs="Arial"/>
          <w:sz w:val="20"/>
          <w:szCs w:val="18"/>
        </w:rPr>
        <w:fldChar w:fldCharType="begin">
          <w:ffData>
            <w:name w:val=""/>
            <w:enabled/>
            <w:calcOnExit w:val="0"/>
            <w:textInput/>
          </w:ffData>
        </w:fldChar>
      </w:r>
      <w:r w:rsidR="0083436C">
        <w:rPr>
          <w:rFonts w:ascii="Arial" w:hAnsi="Arial" w:cs="Arial"/>
          <w:sz w:val="20"/>
          <w:szCs w:val="18"/>
        </w:rPr>
        <w:instrText xml:space="preserve"> FORMTEXT </w:instrText>
      </w:r>
      <w:r w:rsidR="0083436C">
        <w:rPr>
          <w:rFonts w:ascii="Arial" w:hAnsi="Arial" w:cs="Arial"/>
          <w:sz w:val="20"/>
          <w:szCs w:val="18"/>
        </w:rPr>
      </w:r>
      <w:r w:rsidR="0083436C">
        <w:rPr>
          <w:rFonts w:ascii="Arial" w:hAnsi="Arial" w:cs="Arial"/>
          <w:sz w:val="20"/>
          <w:szCs w:val="18"/>
        </w:rPr>
        <w:fldChar w:fldCharType="separate"/>
      </w:r>
      <w:r w:rsidR="0083436C">
        <w:rPr>
          <w:rFonts w:ascii="Arial" w:hAnsi="Arial" w:cs="Arial"/>
          <w:noProof/>
          <w:sz w:val="20"/>
          <w:szCs w:val="18"/>
        </w:rPr>
        <w:t> </w:t>
      </w:r>
      <w:r w:rsidR="0083436C">
        <w:rPr>
          <w:rFonts w:ascii="Arial" w:hAnsi="Arial" w:cs="Arial"/>
          <w:noProof/>
          <w:sz w:val="20"/>
          <w:szCs w:val="18"/>
        </w:rPr>
        <w:t> </w:t>
      </w:r>
      <w:r w:rsidR="0083436C">
        <w:rPr>
          <w:rFonts w:ascii="Arial" w:hAnsi="Arial" w:cs="Arial"/>
          <w:noProof/>
          <w:sz w:val="20"/>
          <w:szCs w:val="18"/>
        </w:rPr>
        <w:t> </w:t>
      </w:r>
      <w:r w:rsidR="0083436C">
        <w:rPr>
          <w:rFonts w:ascii="Arial" w:hAnsi="Arial" w:cs="Arial"/>
          <w:noProof/>
          <w:sz w:val="20"/>
          <w:szCs w:val="18"/>
        </w:rPr>
        <w:t> </w:t>
      </w:r>
      <w:r w:rsidR="0083436C">
        <w:rPr>
          <w:rFonts w:ascii="Arial" w:hAnsi="Arial" w:cs="Arial"/>
          <w:noProof/>
          <w:sz w:val="20"/>
          <w:szCs w:val="18"/>
        </w:rPr>
        <w:t> </w:t>
      </w:r>
      <w:r w:rsidR="0083436C">
        <w:rPr>
          <w:rFonts w:ascii="Arial" w:hAnsi="Arial" w:cs="Arial"/>
          <w:sz w:val="20"/>
          <w:szCs w:val="18"/>
        </w:rPr>
        <w:fldChar w:fldCharType="end"/>
      </w:r>
    </w:p>
    <w:p w14:paraId="4B2F6C8E" w14:textId="77777777" w:rsidR="00524D9E" w:rsidRPr="006721EB" w:rsidRDefault="00524D9E" w:rsidP="00524D9E">
      <w:pPr>
        <w:pBdr>
          <w:top w:val="single" w:sz="4" w:space="1" w:color="auto"/>
          <w:left w:val="single" w:sz="4" w:space="1" w:color="auto"/>
          <w:bottom w:val="single" w:sz="4" w:space="1" w:color="auto"/>
          <w:right w:val="single" w:sz="4" w:space="1" w:color="auto"/>
        </w:pBdr>
        <w:spacing w:after="60"/>
        <w:ind w:firstLine="708"/>
        <w:jc w:val="both"/>
        <w:rPr>
          <w:rFonts w:ascii="Arial" w:hAnsi="Arial" w:cs="Arial"/>
          <w:sz w:val="20"/>
          <w:szCs w:val="18"/>
        </w:rPr>
      </w:pPr>
      <w:r w:rsidRPr="006721EB">
        <w:rPr>
          <w:rFonts w:ascii="Arial" w:hAnsi="Arial" w:cs="Arial"/>
          <w:iCs/>
          <w:sz w:val="20"/>
          <w:szCs w:val="18"/>
        </w:rPr>
        <w:t>La gestione della fertilità del suolo</w:t>
      </w:r>
      <w:r>
        <w:rPr>
          <w:rFonts w:ascii="Arial" w:hAnsi="Arial" w:cs="Arial"/>
          <w:iCs/>
          <w:sz w:val="20"/>
          <w:szCs w:val="18"/>
        </w:rPr>
        <w:t xml:space="preserve"> nelle colture permanenti</w:t>
      </w:r>
      <w:r w:rsidRPr="006721EB">
        <w:rPr>
          <w:rFonts w:ascii="Arial" w:hAnsi="Arial" w:cs="Arial"/>
          <w:iCs/>
          <w:sz w:val="20"/>
          <w:szCs w:val="18"/>
        </w:rPr>
        <w:t xml:space="preserve"> viene gestita effettuando, n</w:t>
      </w:r>
      <w:r w:rsidRPr="006721EB">
        <w:rPr>
          <w:rFonts w:ascii="Arial" w:hAnsi="Arial" w:cs="Arial"/>
          <w:sz w:val="20"/>
          <w:szCs w:val="18"/>
        </w:rPr>
        <w:t>ell’</w:t>
      </w:r>
      <w:proofErr w:type="spellStart"/>
      <w:r w:rsidRPr="006721EB">
        <w:rPr>
          <w:rFonts w:ascii="Arial" w:hAnsi="Arial" w:cs="Arial"/>
          <w:sz w:val="20"/>
          <w:szCs w:val="18"/>
        </w:rPr>
        <w:t>interfila</w:t>
      </w:r>
      <w:proofErr w:type="spellEnd"/>
      <w:r w:rsidRPr="006721EB">
        <w:rPr>
          <w:rFonts w:ascii="Arial" w:hAnsi="Arial" w:cs="Arial"/>
          <w:sz w:val="20"/>
          <w:szCs w:val="18"/>
        </w:rPr>
        <w:t xml:space="preserve">: </w:t>
      </w:r>
    </w:p>
    <w:p w14:paraId="75645BB3" w14:textId="77777777" w:rsidR="00524D9E" w:rsidRPr="006721EB" w:rsidRDefault="00524D9E" w:rsidP="00524D9E">
      <w:pPr>
        <w:pBdr>
          <w:top w:val="single" w:sz="4" w:space="1" w:color="auto"/>
          <w:left w:val="single" w:sz="4" w:space="1" w:color="auto"/>
          <w:bottom w:val="single" w:sz="4" w:space="1" w:color="auto"/>
          <w:right w:val="single" w:sz="4" w:space="1" w:color="auto"/>
        </w:pBdr>
        <w:spacing w:after="60"/>
        <w:ind w:firstLine="708"/>
        <w:jc w:val="both"/>
        <w:rPr>
          <w:rFonts w:ascii="Arial" w:hAnsi="Arial" w:cs="Arial"/>
          <w:iCs/>
          <w:sz w:val="20"/>
          <w:szCs w:val="18"/>
        </w:rPr>
      </w:pPr>
      <w:r w:rsidRPr="006721EB">
        <w:rPr>
          <w:rFonts w:ascii="Arial" w:hAnsi="Arial" w:cs="Arial"/>
          <w:sz w:val="20"/>
          <w:szCs w:val="18"/>
        </w:rPr>
        <w:t xml:space="preserve">      </w:t>
      </w:r>
      <w:r w:rsidRPr="006721EB">
        <w:rPr>
          <w:rFonts w:ascii="Arial" w:hAnsi="Arial" w:cs="Arial"/>
          <w:i/>
          <w:sz w:val="20"/>
          <w:szCs w:val="18"/>
        </w:rPr>
        <w:fldChar w:fldCharType="begin">
          <w:ffData>
            <w:name w:val="Check21"/>
            <w:enabled/>
            <w:calcOnExit w:val="0"/>
            <w:checkBox>
              <w:sizeAuto/>
              <w:default w:val="0"/>
              <w:checked w:val="0"/>
            </w:checkBox>
          </w:ffData>
        </w:fldChar>
      </w:r>
      <w:r w:rsidRPr="006721EB">
        <w:rPr>
          <w:rFonts w:ascii="Arial" w:hAnsi="Arial" w:cs="Arial"/>
        </w:rPr>
        <w:instrText xml:space="preserve"> FORMCHECKBOX </w:instrText>
      </w:r>
      <w:r w:rsidRPr="006721EB">
        <w:rPr>
          <w:rFonts w:ascii="Arial" w:hAnsi="Arial" w:cs="Arial"/>
          <w:i/>
          <w:sz w:val="20"/>
          <w:szCs w:val="18"/>
        </w:rPr>
      </w:r>
      <w:r w:rsidRPr="006721EB">
        <w:rPr>
          <w:rFonts w:ascii="Arial" w:hAnsi="Arial" w:cs="Arial"/>
          <w:i/>
          <w:sz w:val="20"/>
          <w:szCs w:val="18"/>
        </w:rPr>
        <w:fldChar w:fldCharType="separate"/>
      </w:r>
      <w:r w:rsidRPr="006721EB">
        <w:rPr>
          <w:rFonts w:ascii="Arial" w:hAnsi="Arial" w:cs="Arial"/>
          <w:i/>
          <w:sz w:val="20"/>
          <w:szCs w:val="18"/>
        </w:rPr>
        <w:fldChar w:fldCharType="end"/>
      </w:r>
      <w:r w:rsidRPr="006721EB">
        <w:rPr>
          <w:rFonts w:ascii="Arial" w:hAnsi="Arial" w:cs="Arial"/>
          <w:i/>
          <w:sz w:val="20"/>
          <w:szCs w:val="18"/>
        </w:rPr>
        <w:t xml:space="preserve"> </w:t>
      </w:r>
      <w:r w:rsidRPr="006721EB">
        <w:rPr>
          <w:rFonts w:ascii="Arial" w:hAnsi="Arial" w:cs="Arial"/>
          <w:iCs/>
          <w:sz w:val="20"/>
          <w:szCs w:val="18"/>
        </w:rPr>
        <w:t xml:space="preserve">l’inerbimento </w:t>
      </w:r>
    </w:p>
    <w:p w14:paraId="261EEA40" w14:textId="77777777" w:rsidR="00524D9E" w:rsidRPr="006721EB" w:rsidRDefault="00524D9E" w:rsidP="00524D9E">
      <w:pPr>
        <w:pBdr>
          <w:top w:val="single" w:sz="4" w:space="1" w:color="auto"/>
          <w:left w:val="single" w:sz="4" w:space="1" w:color="auto"/>
          <w:bottom w:val="single" w:sz="4" w:space="1" w:color="auto"/>
          <w:right w:val="single" w:sz="4" w:space="1" w:color="auto"/>
        </w:pBdr>
        <w:spacing w:after="60"/>
        <w:ind w:firstLine="708"/>
        <w:jc w:val="both"/>
        <w:rPr>
          <w:rFonts w:ascii="Arial" w:hAnsi="Arial" w:cs="Arial"/>
          <w:sz w:val="20"/>
          <w:szCs w:val="18"/>
        </w:rPr>
      </w:pPr>
      <w:r w:rsidRPr="006721EB">
        <w:rPr>
          <w:rFonts w:ascii="Arial" w:hAnsi="Arial" w:cs="Arial"/>
          <w:iCs/>
          <w:sz w:val="20"/>
          <w:szCs w:val="18"/>
        </w:rPr>
        <w:t xml:space="preserve">     </w:t>
      </w:r>
      <w:r w:rsidRPr="006721EB">
        <w:rPr>
          <w:rFonts w:ascii="Arial" w:hAnsi="Arial" w:cs="Arial"/>
          <w:sz w:val="20"/>
          <w:szCs w:val="18"/>
        </w:rPr>
        <w:t xml:space="preserve"> </w:t>
      </w:r>
      <w:r w:rsidRPr="006721EB">
        <w:rPr>
          <w:rFonts w:ascii="Arial" w:hAnsi="Arial" w:cs="Arial"/>
          <w:i/>
          <w:sz w:val="20"/>
          <w:szCs w:val="18"/>
        </w:rPr>
        <w:fldChar w:fldCharType="begin">
          <w:ffData>
            <w:name w:val="Check21"/>
            <w:enabled/>
            <w:calcOnExit w:val="0"/>
            <w:checkBox>
              <w:sizeAuto/>
              <w:default w:val="0"/>
              <w:checked w:val="0"/>
            </w:checkBox>
          </w:ffData>
        </w:fldChar>
      </w:r>
      <w:r w:rsidRPr="006721EB">
        <w:rPr>
          <w:rFonts w:ascii="Arial" w:hAnsi="Arial" w:cs="Arial"/>
        </w:rPr>
        <w:instrText xml:space="preserve"> FORMCHECKBOX </w:instrText>
      </w:r>
      <w:r w:rsidRPr="006721EB">
        <w:rPr>
          <w:rFonts w:ascii="Arial" w:hAnsi="Arial" w:cs="Arial"/>
          <w:i/>
          <w:sz w:val="20"/>
          <w:szCs w:val="18"/>
        </w:rPr>
      </w:r>
      <w:r w:rsidRPr="006721EB">
        <w:rPr>
          <w:rFonts w:ascii="Arial" w:hAnsi="Arial" w:cs="Arial"/>
          <w:i/>
          <w:sz w:val="20"/>
          <w:szCs w:val="18"/>
        </w:rPr>
        <w:fldChar w:fldCharType="separate"/>
      </w:r>
      <w:r w:rsidRPr="006721EB">
        <w:rPr>
          <w:rFonts w:ascii="Arial" w:hAnsi="Arial" w:cs="Arial"/>
          <w:i/>
          <w:sz w:val="20"/>
          <w:szCs w:val="18"/>
        </w:rPr>
        <w:fldChar w:fldCharType="end"/>
      </w:r>
      <w:r w:rsidRPr="006721EB">
        <w:rPr>
          <w:rFonts w:ascii="Arial" w:hAnsi="Arial" w:cs="Arial"/>
          <w:i/>
          <w:sz w:val="20"/>
          <w:szCs w:val="18"/>
        </w:rPr>
        <w:t xml:space="preserve"> </w:t>
      </w:r>
      <w:r w:rsidRPr="006721EB">
        <w:rPr>
          <w:rFonts w:ascii="Arial" w:hAnsi="Arial" w:cs="Arial"/>
          <w:sz w:val="20"/>
          <w:szCs w:val="18"/>
        </w:rPr>
        <w:t xml:space="preserve">il sovescio </w:t>
      </w:r>
    </w:p>
    <w:p w14:paraId="0B0D556C" w14:textId="77777777" w:rsidR="00524D9E" w:rsidRPr="006721EB" w:rsidRDefault="00524D9E" w:rsidP="00524D9E">
      <w:pPr>
        <w:pBdr>
          <w:top w:val="single" w:sz="4" w:space="1" w:color="auto"/>
          <w:left w:val="single" w:sz="4" w:space="1" w:color="auto"/>
          <w:bottom w:val="single" w:sz="4" w:space="1" w:color="auto"/>
          <w:right w:val="single" w:sz="4" w:space="1" w:color="auto"/>
        </w:pBdr>
        <w:spacing w:after="60"/>
        <w:ind w:firstLine="708"/>
        <w:jc w:val="both"/>
        <w:rPr>
          <w:rFonts w:ascii="Arial" w:hAnsi="Arial" w:cs="Arial"/>
          <w:sz w:val="20"/>
          <w:szCs w:val="18"/>
        </w:rPr>
      </w:pPr>
      <w:r w:rsidRPr="006721EB">
        <w:rPr>
          <w:rFonts w:ascii="Arial" w:hAnsi="Arial" w:cs="Arial"/>
          <w:iCs/>
          <w:sz w:val="20"/>
          <w:szCs w:val="18"/>
        </w:rPr>
        <w:t xml:space="preserve">     </w:t>
      </w:r>
      <w:r w:rsidRPr="006721EB">
        <w:rPr>
          <w:rFonts w:ascii="Arial" w:hAnsi="Arial" w:cs="Arial"/>
          <w:sz w:val="20"/>
          <w:szCs w:val="18"/>
        </w:rPr>
        <w:t xml:space="preserve"> </w:t>
      </w:r>
      <w:r w:rsidRPr="006721EB">
        <w:rPr>
          <w:rFonts w:ascii="Arial" w:hAnsi="Arial" w:cs="Arial"/>
          <w:i/>
          <w:sz w:val="20"/>
          <w:szCs w:val="18"/>
        </w:rPr>
        <w:fldChar w:fldCharType="begin">
          <w:ffData>
            <w:name w:val="Check21"/>
            <w:enabled/>
            <w:calcOnExit w:val="0"/>
            <w:checkBox>
              <w:sizeAuto/>
              <w:default w:val="0"/>
              <w:checked w:val="0"/>
            </w:checkBox>
          </w:ffData>
        </w:fldChar>
      </w:r>
      <w:r w:rsidRPr="006721EB">
        <w:rPr>
          <w:rFonts w:ascii="Arial" w:hAnsi="Arial" w:cs="Arial"/>
        </w:rPr>
        <w:instrText xml:space="preserve"> FORMCHECKBOX </w:instrText>
      </w:r>
      <w:r w:rsidRPr="006721EB">
        <w:rPr>
          <w:rFonts w:ascii="Arial" w:hAnsi="Arial" w:cs="Arial"/>
          <w:i/>
          <w:sz w:val="20"/>
          <w:szCs w:val="18"/>
        </w:rPr>
      </w:r>
      <w:r w:rsidRPr="006721EB">
        <w:rPr>
          <w:rFonts w:ascii="Arial" w:hAnsi="Arial" w:cs="Arial"/>
          <w:i/>
          <w:sz w:val="20"/>
          <w:szCs w:val="18"/>
        </w:rPr>
        <w:fldChar w:fldCharType="separate"/>
      </w:r>
      <w:r w:rsidRPr="006721EB">
        <w:rPr>
          <w:rFonts w:ascii="Arial" w:hAnsi="Arial" w:cs="Arial"/>
          <w:i/>
          <w:sz w:val="20"/>
          <w:szCs w:val="18"/>
        </w:rPr>
        <w:fldChar w:fldCharType="end"/>
      </w:r>
      <w:r w:rsidRPr="006721EB">
        <w:rPr>
          <w:rFonts w:ascii="Arial" w:hAnsi="Arial" w:cs="Arial"/>
          <w:i/>
          <w:sz w:val="20"/>
          <w:szCs w:val="18"/>
        </w:rPr>
        <w:t xml:space="preserve"> </w:t>
      </w:r>
      <w:r w:rsidRPr="006721EB">
        <w:rPr>
          <w:rFonts w:ascii="Arial" w:hAnsi="Arial" w:cs="Arial"/>
          <w:sz w:val="20"/>
          <w:szCs w:val="18"/>
        </w:rPr>
        <w:t>lavorazioni</w:t>
      </w:r>
    </w:p>
    <w:p w14:paraId="6974B1CA" w14:textId="3CFCE876" w:rsidR="00524D9E" w:rsidRPr="000E6919" w:rsidRDefault="00524D9E" w:rsidP="00524D9E">
      <w:pPr>
        <w:pBdr>
          <w:top w:val="single" w:sz="4" w:space="1" w:color="auto"/>
          <w:left w:val="single" w:sz="4" w:space="1" w:color="auto"/>
          <w:bottom w:val="single" w:sz="4" w:space="1" w:color="auto"/>
          <w:right w:val="single" w:sz="4" w:space="1" w:color="auto"/>
        </w:pBdr>
        <w:spacing w:after="60"/>
        <w:ind w:firstLine="708"/>
        <w:jc w:val="both"/>
        <w:rPr>
          <w:rFonts w:ascii="Arial" w:hAnsi="Arial" w:cs="Arial"/>
          <w:bCs/>
          <w:sz w:val="20"/>
          <w:szCs w:val="18"/>
        </w:rPr>
      </w:pPr>
      <w:r w:rsidRPr="006721EB">
        <w:rPr>
          <w:rFonts w:ascii="Arial" w:hAnsi="Arial" w:cs="Arial"/>
          <w:iCs/>
          <w:sz w:val="20"/>
          <w:szCs w:val="18"/>
        </w:rPr>
        <w:t xml:space="preserve">     </w:t>
      </w:r>
      <w:r w:rsidRPr="006721EB">
        <w:rPr>
          <w:rFonts w:ascii="Arial" w:hAnsi="Arial" w:cs="Arial"/>
          <w:sz w:val="20"/>
          <w:szCs w:val="18"/>
        </w:rPr>
        <w:t xml:space="preserve"> </w:t>
      </w:r>
      <w:r w:rsidRPr="006721EB">
        <w:rPr>
          <w:rFonts w:ascii="Arial" w:hAnsi="Arial" w:cs="Arial"/>
          <w:i/>
          <w:sz w:val="20"/>
          <w:szCs w:val="18"/>
        </w:rPr>
        <w:fldChar w:fldCharType="begin">
          <w:ffData>
            <w:name w:val="Check21"/>
            <w:enabled/>
            <w:calcOnExit w:val="0"/>
            <w:checkBox>
              <w:sizeAuto/>
              <w:default w:val="0"/>
              <w:checked w:val="0"/>
            </w:checkBox>
          </w:ffData>
        </w:fldChar>
      </w:r>
      <w:r w:rsidRPr="006721EB">
        <w:rPr>
          <w:rFonts w:ascii="Arial" w:hAnsi="Arial" w:cs="Arial"/>
        </w:rPr>
        <w:instrText xml:space="preserve"> FORMCHECKBOX </w:instrText>
      </w:r>
      <w:r w:rsidRPr="006721EB">
        <w:rPr>
          <w:rFonts w:ascii="Arial" w:hAnsi="Arial" w:cs="Arial"/>
          <w:i/>
          <w:sz w:val="20"/>
          <w:szCs w:val="18"/>
        </w:rPr>
      </w:r>
      <w:r w:rsidRPr="006721EB">
        <w:rPr>
          <w:rFonts w:ascii="Arial" w:hAnsi="Arial" w:cs="Arial"/>
          <w:i/>
          <w:sz w:val="20"/>
          <w:szCs w:val="18"/>
        </w:rPr>
        <w:fldChar w:fldCharType="separate"/>
      </w:r>
      <w:r w:rsidRPr="006721EB">
        <w:rPr>
          <w:rFonts w:ascii="Arial" w:hAnsi="Arial" w:cs="Arial"/>
          <w:i/>
          <w:sz w:val="20"/>
          <w:szCs w:val="18"/>
        </w:rPr>
        <w:fldChar w:fldCharType="end"/>
      </w:r>
      <w:r w:rsidRPr="006721EB">
        <w:rPr>
          <w:rFonts w:ascii="Arial" w:hAnsi="Arial" w:cs="Arial"/>
          <w:i/>
          <w:sz w:val="20"/>
          <w:szCs w:val="18"/>
        </w:rPr>
        <w:t xml:space="preserve"> </w:t>
      </w:r>
      <w:r w:rsidRPr="006721EB">
        <w:rPr>
          <w:rFonts w:ascii="Arial" w:hAnsi="Arial" w:cs="Arial"/>
          <w:iCs/>
          <w:sz w:val="20"/>
          <w:szCs w:val="18"/>
        </w:rPr>
        <w:t xml:space="preserve">altro: </w:t>
      </w:r>
      <w:r w:rsidRPr="006721EB">
        <w:rPr>
          <w:rFonts w:ascii="Arial" w:hAnsi="Arial" w:cs="Arial"/>
          <w:sz w:val="20"/>
          <w:szCs w:val="18"/>
        </w:rPr>
        <w:fldChar w:fldCharType="begin">
          <w:ffData>
            <w:name w:val=""/>
            <w:enabled/>
            <w:calcOnExit w:val="0"/>
            <w:textInput/>
          </w:ffData>
        </w:fldChar>
      </w:r>
      <w:r w:rsidRPr="006721EB">
        <w:rPr>
          <w:rFonts w:ascii="Arial" w:hAnsi="Arial" w:cs="Arial"/>
          <w:sz w:val="20"/>
          <w:szCs w:val="18"/>
        </w:rPr>
        <w:instrText xml:space="preserve"> FORMTEXT </w:instrText>
      </w:r>
      <w:r w:rsidRPr="006721EB">
        <w:rPr>
          <w:rFonts w:ascii="Arial" w:hAnsi="Arial" w:cs="Arial"/>
          <w:sz w:val="20"/>
          <w:szCs w:val="18"/>
        </w:rPr>
      </w:r>
      <w:r w:rsidRPr="006721EB">
        <w:rPr>
          <w:rFonts w:ascii="Arial" w:hAnsi="Arial" w:cs="Arial"/>
          <w:sz w:val="20"/>
          <w:szCs w:val="18"/>
        </w:rPr>
        <w:fldChar w:fldCharType="separate"/>
      </w:r>
      <w:r w:rsidRPr="006721EB">
        <w:rPr>
          <w:rFonts w:ascii="Arial" w:hAnsi="Arial" w:cs="Arial"/>
          <w:noProof/>
          <w:sz w:val="20"/>
          <w:szCs w:val="18"/>
        </w:rPr>
        <w:t> </w:t>
      </w:r>
      <w:r w:rsidRPr="006721EB">
        <w:rPr>
          <w:rFonts w:ascii="Arial" w:hAnsi="Arial" w:cs="Arial"/>
          <w:noProof/>
          <w:sz w:val="20"/>
          <w:szCs w:val="18"/>
        </w:rPr>
        <w:t> </w:t>
      </w:r>
      <w:r w:rsidRPr="006721EB">
        <w:rPr>
          <w:rFonts w:ascii="Arial" w:hAnsi="Arial" w:cs="Arial"/>
          <w:noProof/>
          <w:sz w:val="20"/>
          <w:szCs w:val="18"/>
        </w:rPr>
        <w:t> </w:t>
      </w:r>
      <w:r w:rsidRPr="006721EB">
        <w:rPr>
          <w:rFonts w:ascii="Arial" w:hAnsi="Arial" w:cs="Arial"/>
          <w:noProof/>
          <w:sz w:val="20"/>
          <w:szCs w:val="18"/>
        </w:rPr>
        <w:t> </w:t>
      </w:r>
      <w:r w:rsidRPr="006721EB">
        <w:rPr>
          <w:rFonts w:ascii="Arial" w:hAnsi="Arial" w:cs="Arial"/>
          <w:noProof/>
          <w:sz w:val="20"/>
          <w:szCs w:val="18"/>
        </w:rPr>
        <w:t> </w:t>
      </w:r>
      <w:r w:rsidRPr="006721EB">
        <w:rPr>
          <w:rFonts w:ascii="Arial" w:hAnsi="Arial" w:cs="Arial"/>
          <w:sz w:val="20"/>
          <w:szCs w:val="18"/>
        </w:rPr>
        <w:fldChar w:fldCharType="end"/>
      </w:r>
    </w:p>
    <w:p w14:paraId="1BC56D74" w14:textId="77777777" w:rsidR="00F267C1" w:rsidRDefault="00F267C1" w:rsidP="002A261C">
      <w:pPr>
        <w:pBdr>
          <w:top w:val="single" w:sz="4" w:space="1" w:color="auto"/>
          <w:left w:val="single" w:sz="4" w:space="1" w:color="auto"/>
          <w:bottom w:val="single" w:sz="4" w:space="1" w:color="auto"/>
          <w:right w:val="single" w:sz="4" w:space="1" w:color="auto"/>
        </w:pBdr>
        <w:spacing w:after="60"/>
        <w:jc w:val="both"/>
        <w:rPr>
          <w:rFonts w:ascii="Arial" w:hAnsi="Arial" w:cs="Arial"/>
          <w:b/>
          <w:bCs/>
          <w:sz w:val="20"/>
          <w:szCs w:val="18"/>
        </w:rPr>
      </w:pPr>
    </w:p>
    <w:p w14:paraId="0004ACD3" w14:textId="1823F466" w:rsidR="008318D1" w:rsidRPr="008318D1" w:rsidRDefault="008318D1" w:rsidP="002A261C">
      <w:pPr>
        <w:pBdr>
          <w:top w:val="single" w:sz="4" w:space="1" w:color="auto"/>
          <w:left w:val="single" w:sz="4" w:space="1" w:color="auto"/>
          <w:bottom w:val="single" w:sz="4" w:space="1" w:color="auto"/>
          <w:right w:val="single" w:sz="4" w:space="1" w:color="auto"/>
        </w:pBdr>
        <w:spacing w:after="60"/>
        <w:jc w:val="both"/>
        <w:rPr>
          <w:rFonts w:ascii="Arial" w:hAnsi="Arial" w:cs="Arial"/>
          <w:b/>
          <w:bCs/>
          <w:sz w:val="20"/>
          <w:szCs w:val="18"/>
        </w:rPr>
      </w:pPr>
      <w:r>
        <w:rPr>
          <w:rFonts w:ascii="Arial" w:hAnsi="Arial" w:cs="Arial"/>
          <w:b/>
          <w:bCs/>
          <w:sz w:val="20"/>
          <w:szCs w:val="18"/>
        </w:rPr>
        <w:t>E) Altre tecniche di gestione della fertilità</w:t>
      </w:r>
    </w:p>
    <w:p w14:paraId="4E66B82C" w14:textId="7D5402CF" w:rsidR="00013124" w:rsidRPr="00484888" w:rsidRDefault="00013124" w:rsidP="002A261C">
      <w:pPr>
        <w:pBdr>
          <w:top w:val="single" w:sz="4" w:space="1" w:color="auto"/>
          <w:left w:val="single" w:sz="4" w:space="1" w:color="auto"/>
          <w:bottom w:val="single" w:sz="4" w:space="1" w:color="auto"/>
          <w:right w:val="single" w:sz="4" w:space="1" w:color="auto"/>
        </w:pBdr>
        <w:spacing w:line="360" w:lineRule="auto"/>
        <w:jc w:val="both"/>
        <w:rPr>
          <w:rFonts w:ascii="Arial" w:hAnsi="Arial" w:cs="Arial"/>
          <w:sz w:val="20"/>
          <w:szCs w:val="18"/>
        </w:rPr>
      </w:pPr>
      <w:r w:rsidRPr="00484888">
        <w:rPr>
          <w:rFonts w:cs="Arial"/>
          <w:i/>
          <w:sz w:val="20"/>
          <w:szCs w:val="18"/>
        </w:rPr>
        <w:fldChar w:fldCharType="begin">
          <w:ffData>
            <w:name w:val="Check21"/>
            <w:enabled/>
            <w:calcOnExit w:val="0"/>
            <w:checkBox>
              <w:sizeAuto/>
              <w:default w:val="0"/>
              <w:checked w:val="0"/>
            </w:checkBox>
          </w:ffData>
        </w:fldChar>
      </w:r>
      <w:r w:rsidRPr="00484888">
        <w:instrText xml:space="preserve"> FORMCHECKBOX </w:instrText>
      </w:r>
      <w:r w:rsidRPr="00484888">
        <w:rPr>
          <w:rFonts w:cs="Arial"/>
          <w:i/>
          <w:sz w:val="20"/>
          <w:szCs w:val="18"/>
        </w:rPr>
      </w:r>
      <w:r w:rsidRPr="00484888">
        <w:rPr>
          <w:rFonts w:cs="Arial"/>
          <w:i/>
          <w:sz w:val="20"/>
          <w:szCs w:val="18"/>
        </w:rPr>
        <w:fldChar w:fldCharType="separate"/>
      </w:r>
      <w:r w:rsidRPr="00484888">
        <w:rPr>
          <w:rFonts w:cs="Arial"/>
          <w:i/>
          <w:sz w:val="20"/>
          <w:szCs w:val="18"/>
        </w:rPr>
        <w:fldChar w:fldCharType="end"/>
      </w:r>
      <w:r w:rsidRPr="00484888">
        <w:rPr>
          <w:rFonts w:ascii="Arial" w:hAnsi="Arial" w:cs="Arial"/>
          <w:i/>
          <w:sz w:val="20"/>
          <w:szCs w:val="18"/>
        </w:rPr>
        <w:t xml:space="preserve"> </w:t>
      </w:r>
      <w:r w:rsidRPr="00484888">
        <w:rPr>
          <w:rFonts w:ascii="Arial" w:hAnsi="Arial" w:cs="Arial"/>
          <w:sz w:val="20"/>
          <w:szCs w:val="18"/>
        </w:rPr>
        <w:t>Letamazioni con letame da allevamenti biologici</w:t>
      </w:r>
      <w:r w:rsidR="000E6D79" w:rsidRPr="00484888">
        <w:rPr>
          <w:rFonts w:ascii="Arial" w:hAnsi="Arial" w:cs="Arial"/>
          <w:sz w:val="20"/>
          <w:szCs w:val="18"/>
        </w:rPr>
        <w:t xml:space="preserve"> </w:t>
      </w:r>
    </w:p>
    <w:p w14:paraId="57C42A3D" w14:textId="13B3C2BF" w:rsidR="005F1FBF" w:rsidRDefault="005F1FBF" w:rsidP="002A261C">
      <w:pPr>
        <w:pBdr>
          <w:top w:val="single" w:sz="4" w:space="1" w:color="auto"/>
          <w:left w:val="single" w:sz="4" w:space="1" w:color="auto"/>
          <w:bottom w:val="single" w:sz="4" w:space="1" w:color="auto"/>
          <w:right w:val="single" w:sz="4" w:space="1" w:color="auto"/>
        </w:pBdr>
        <w:spacing w:line="360" w:lineRule="auto"/>
        <w:jc w:val="both"/>
        <w:rPr>
          <w:rFonts w:ascii="Arial" w:hAnsi="Arial" w:cs="Arial"/>
          <w:sz w:val="20"/>
          <w:szCs w:val="18"/>
        </w:rPr>
      </w:pPr>
      <w:r w:rsidRPr="00484888">
        <w:rPr>
          <w:rFonts w:cs="Arial"/>
          <w:i/>
          <w:sz w:val="20"/>
          <w:szCs w:val="18"/>
        </w:rPr>
        <w:fldChar w:fldCharType="begin">
          <w:ffData>
            <w:name w:val="Check21"/>
            <w:enabled/>
            <w:calcOnExit w:val="0"/>
            <w:checkBox>
              <w:sizeAuto/>
              <w:default w:val="0"/>
              <w:checked w:val="0"/>
            </w:checkBox>
          </w:ffData>
        </w:fldChar>
      </w:r>
      <w:r w:rsidRPr="00484888">
        <w:instrText xml:space="preserve"> FORMCHECKBOX </w:instrText>
      </w:r>
      <w:r w:rsidRPr="00484888">
        <w:rPr>
          <w:rFonts w:cs="Arial"/>
          <w:i/>
          <w:sz w:val="20"/>
          <w:szCs w:val="18"/>
        </w:rPr>
      </w:r>
      <w:r w:rsidRPr="00484888">
        <w:rPr>
          <w:rFonts w:cs="Arial"/>
          <w:i/>
          <w:sz w:val="20"/>
          <w:szCs w:val="18"/>
        </w:rPr>
        <w:fldChar w:fldCharType="separate"/>
      </w:r>
      <w:r w:rsidRPr="00484888">
        <w:rPr>
          <w:rFonts w:cs="Arial"/>
          <w:i/>
          <w:sz w:val="20"/>
          <w:szCs w:val="18"/>
        </w:rPr>
        <w:fldChar w:fldCharType="end"/>
      </w:r>
      <w:r w:rsidRPr="00484888">
        <w:rPr>
          <w:rFonts w:ascii="Arial" w:hAnsi="Arial" w:cs="Arial"/>
          <w:i/>
          <w:sz w:val="20"/>
          <w:szCs w:val="18"/>
        </w:rPr>
        <w:t xml:space="preserve"> </w:t>
      </w:r>
      <w:r w:rsidRPr="00484888">
        <w:rPr>
          <w:rFonts w:ascii="Arial" w:hAnsi="Arial" w:cs="Arial"/>
          <w:sz w:val="20"/>
          <w:szCs w:val="18"/>
        </w:rPr>
        <w:t>Letamazioni con letame da allevamenti convenzional</w:t>
      </w:r>
      <w:r w:rsidR="005D7FCB">
        <w:rPr>
          <w:rFonts w:ascii="Arial" w:hAnsi="Arial" w:cs="Arial"/>
          <w:sz w:val="20"/>
          <w:szCs w:val="18"/>
        </w:rPr>
        <w:t>i</w:t>
      </w:r>
      <w:r w:rsidRPr="00484888">
        <w:rPr>
          <w:rFonts w:ascii="Arial" w:hAnsi="Arial" w:cs="Arial"/>
          <w:sz w:val="20"/>
          <w:szCs w:val="18"/>
        </w:rPr>
        <w:t xml:space="preserve"> </w:t>
      </w:r>
      <w:r w:rsidR="005D7FCB">
        <w:rPr>
          <w:rFonts w:ascii="Arial" w:hAnsi="Arial" w:cs="Arial"/>
          <w:sz w:val="20"/>
          <w:szCs w:val="18"/>
        </w:rPr>
        <w:t>non industriali</w:t>
      </w:r>
    </w:p>
    <w:p w14:paraId="09AE3575" w14:textId="6A59C779" w:rsidR="005D7FCB" w:rsidRDefault="005D7FCB" w:rsidP="002A261C">
      <w:pPr>
        <w:pBdr>
          <w:top w:val="single" w:sz="4" w:space="1" w:color="auto"/>
          <w:left w:val="single" w:sz="4" w:space="1" w:color="auto"/>
          <w:bottom w:val="single" w:sz="4" w:space="1" w:color="auto"/>
          <w:right w:val="single" w:sz="4" w:space="1" w:color="auto"/>
        </w:pBdr>
        <w:spacing w:line="360" w:lineRule="auto"/>
        <w:jc w:val="both"/>
        <w:rPr>
          <w:rFonts w:ascii="Arial" w:hAnsi="Arial" w:cs="Arial"/>
          <w:sz w:val="20"/>
          <w:szCs w:val="18"/>
        </w:rPr>
      </w:pPr>
      <w:r w:rsidRPr="00484888">
        <w:rPr>
          <w:rFonts w:cs="Arial"/>
          <w:i/>
          <w:sz w:val="20"/>
          <w:szCs w:val="18"/>
        </w:rPr>
        <w:fldChar w:fldCharType="begin">
          <w:ffData>
            <w:name w:val="Check21"/>
            <w:enabled/>
            <w:calcOnExit w:val="0"/>
            <w:checkBox>
              <w:sizeAuto/>
              <w:default w:val="0"/>
              <w:checked w:val="0"/>
            </w:checkBox>
          </w:ffData>
        </w:fldChar>
      </w:r>
      <w:r w:rsidRPr="00484888">
        <w:instrText xml:space="preserve"> FORMCHECKBOX </w:instrText>
      </w:r>
      <w:r w:rsidRPr="00484888">
        <w:rPr>
          <w:rFonts w:cs="Arial"/>
          <w:i/>
          <w:sz w:val="20"/>
          <w:szCs w:val="18"/>
        </w:rPr>
      </w:r>
      <w:r w:rsidRPr="00484888">
        <w:rPr>
          <w:rFonts w:cs="Arial"/>
          <w:i/>
          <w:sz w:val="20"/>
          <w:szCs w:val="18"/>
        </w:rPr>
        <w:fldChar w:fldCharType="separate"/>
      </w:r>
      <w:r w:rsidRPr="00484888">
        <w:rPr>
          <w:rFonts w:cs="Arial"/>
          <w:i/>
          <w:sz w:val="20"/>
          <w:szCs w:val="18"/>
        </w:rPr>
        <w:fldChar w:fldCharType="end"/>
      </w:r>
      <w:r w:rsidRPr="00484888">
        <w:rPr>
          <w:rFonts w:ascii="Arial" w:hAnsi="Arial" w:cs="Arial"/>
          <w:i/>
          <w:sz w:val="20"/>
          <w:szCs w:val="18"/>
        </w:rPr>
        <w:t xml:space="preserve"> </w:t>
      </w:r>
      <w:r w:rsidRPr="00484888">
        <w:rPr>
          <w:rFonts w:ascii="Arial" w:hAnsi="Arial" w:cs="Arial"/>
          <w:sz w:val="20"/>
          <w:szCs w:val="18"/>
        </w:rPr>
        <w:t>Letamazioni</w:t>
      </w:r>
      <w:r>
        <w:rPr>
          <w:rFonts w:ascii="Arial" w:hAnsi="Arial" w:cs="Arial"/>
          <w:sz w:val="20"/>
          <w:szCs w:val="18"/>
        </w:rPr>
        <w:t xml:space="preserve"> dovute al pascolamento di animali</w:t>
      </w:r>
      <w:r w:rsidR="00B64CA4">
        <w:rPr>
          <w:rFonts w:ascii="Arial" w:hAnsi="Arial" w:cs="Arial"/>
          <w:sz w:val="20"/>
          <w:szCs w:val="18"/>
        </w:rPr>
        <w:t xml:space="preserve"> allevati in modo rispettoso dell’ambiente</w:t>
      </w:r>
    </w:p>
    <w:p w14:paraId="55B45F8E" w14:textId="77777777" w:rsidR="00025F9A" w:rsidRPr="00025F9A" w:rsidRDefault="00025F9A" w:rsidP="002A261C">
      <w:pPr>
        <w:pBdr>
          <w:top w:val="single" w:sz="4" w:space="1" w:color="auto"/>
          <w:left w:val="single" w:sz="4" w:space="1" w:color="auto"/>
          <w:bottom w:val="single" w:sz="4" w:space="1" w:color="auto"/>
          <w:right w:val="single" w:sz="4" w:space="1" w:color="auto"/>
        </w:pBdr>
        <w:spacing w:after="60" w:line="276" w:lineRule="auto"/>
        <w:jc w:val="both"/>
        <w:rPr>
          <w:rFonts w:ascii="Arial" w:hAnsi="Arial" w:cs="Arial"/>
          <w:sz w:val="22"/>
          <w:szCs w:val="22"/>
        </w:rPr>
      </w:pPr>
      <w:r>
        <w:rPr>
          <w:rFonts w:cs="Arial"/>
          <w:i/>
          <w:sz w:val="20"/>
          <w:szCs w:val="18"/>
        </w:rPr>
        <w:fldChar w:fldCharType="begin">
          <w:ffData>
            <w:name w:val="Check21"/>
            <w:enabled/>
            <w:calcOnExit w:val="0"/>
            <w:checkBox>
              <w:sizeAuto/>
              <w:default w:val="0"/>
              <w:checked w:val="0"/>
            </w:checkBox>
          </w:ffData>
        </w:fldChar>
      </w:r>
      <w:r>
        <w:instrText xml:space="preserve"> FORMCHECKBOX </w:instrText>
      </w:r>
      <w:r>
        <w:rPr>
          <w:rFonts w:cs="Arial"/>
          <w:i/>
          <w:sz w:val="20"/>
          <w:szCs w:val="18"/>
        </w:rPr>
      </w:r>
      <w:r>
        <w:rPr>
          <w:rFonts w:cs="Arial"/>
          <w:i/>
          <w:sz w:val="20"/>
          <w:szCs w:val="18"/>
        </w:rPr>
        <w:fldChar w:fldCharType="separate"/>
      </w:r>
      <w:r>
        <w:rPr>
          <w:rFonts w:cs="Arial"/>
          <w:i/>
          <w:sz w:val="20"/>
          <w:szCs w:val="18"/>
        </w:rPr>
        <w:fldChar w:fldCharType="end"/>
      </w:r>
      <w:r>
        <w:rPr>
          <w:rFonts w:cs="Arial"/>
          <w:i/>
          <w:sz w:val="20"/>
          <w:szCs w:val="18"/>
        </w:rPr>
        <w:t xml:space="preserve"> </w:t>
      </w:r>
      <w:r w:rsidRPr="00D7307C">
        <w:rPr>
          <w:rFonts w:ascii="Arial" w:hAnsi="Arial" w:cs="Arial"/>
          <w:sz w:val="20"/>
          <w:szCs w:val="18"/>
        </w:rPr>
        <w:t xml:space="preserve">Impiego </w:t>
      </w:r>
      <w:r w:rsidRPr="00025F9A">
        <w:rPr>
          <w:rFonts w:ascii="Arial" w:hAnsi="Arial" w:cs="Arial"/>
          <w:sz w:val="20"/>
          <w:szCs w:val="20"/>
        </w:rPr>
        <w:t xml:space="preserve">di fertilizzanti derivanti da </w:t>
      </w:r>
      <w:r w:rsidRPr="00D7307C">
        <w:rPr>
          <w:rFonts w:ascii="Arial" w:hAnsi="Arial" w:cs="Arial"/>
          <w:sz w:val="20"/>
          <w:szCs w:val="20"/>
          <w:u w:val="single"/>
        </w:rPr>
        <w:t>deiezioni animali</w:t>
      </w:r>
      <w:r w:rsidR="00BF2DBA">
        <w:rPr>
          <w:rFonts w:ascii="Arial" w:hAnsi="Arial" w:cs="Arial"/>
          <w:sz w:val="20"/>
          <w:szCs w:val="20"/>
        </w:rPr>
        <w:t xml:space="preserve"> (</w:t>
      </w:r>
      <w:r w:rsidR="00BF2DBA" w:rsidRPr="00BF2DBA">
        <w:rPr>
          <w:rFonts w:ascii="Arial" w:hAnsi="Arial" w:cs="Arial"/>
          <w:sz w:val="20"/>
          <w:szCs w:val="20"/>
        </w:rPr>
        <w:t>stallatico, stallatico essiccato e pollina, deiezioni animali compostate inclusa la pollina, stallatico compostato ed escrementi liquidi di animali</w:t>
      </w:r>
      <w:r w:rsidR="00BF2DBA">
        <w:rPr>
          <w:rFonts w:ascii="Arial" w:hAnsi="Arial" w:cs="Arial"/>
          <w:sz w:val="20"/>
          <w:szCs w:val="20"/>
        </w:rPr>
        <w:t>)</w:t>
      </w:r>
    </w:p>
    <w:p w14:paraId="03C29DAF" w14:textId="2E29DB2C" w:rsidR="00025F9A" w:rsidRPr="00025F9A" w:rsidRDefault="00025F9A" w:rsidP="002A261C">
      <w:pPr>
        <w:pBdr>
          <w:top w:val="single" w:sz="4" w:space="1" w:color="auto"/>
          <w:left w:val="single" w:sz="4" w:space="1" w:color="auto"/>
          <w:bottom w:val="single" w:sz="4" w:space="1" w:color="auto"/>
          <w:right w:val="single" w:sz="4" w:space="1" w:color="auto"/>
        </w:pBdr>
        <w:spacing w:after="120" w:line="276" w:lineRule="auto"/>
        <w:ind w:firstLine="709"/>
        <w:jc w:val="both"/>
        <w:rPr>
          <w:rFonts w:ascii="Arial" w:hAnsi="Arial" w:cs="Arial"/>
          <w:sz w:val="20"/>
          <w:szCs w:val="22"/>
        </w:rPr>
      </w:pPr>
      <w:r w:rsidRPr="000C4986">
        <w:rPr>
          <w:rFonts w:ascii="Arial" w:hAnsi="Arial" w:cs="Arial"/>
          <w:i/>
          <w:sz w:val="20"/>
          <w:szCs w:val="22"/>
        </w:rPr>
        <w:fldChar w:fldCharType="begin">
          <w:ffData>
            <w:name w:val="Check21"/>
            <w:enabled/>
            <w:calcOnExit w:val="0"/>
            <w:checkBox>
              <w:sizeAuto/>
              <w:default w:val="0"/>
              <w:checked w:val="0"/>
            </w:checkBox>
          </w:ffData>
        </w:fldChar>
      </w:r>
      <w:r w:rsidRPr="000C4986">
        <w:rPr>
          <w:rFonts w:ascii="Arial" w:hAnsi="Arial" w:cs="Arial"/>
          <w:sz w:val="20"/>
          <w:szCs w:val="22"/>
        </w:rPr>
        <w:instrText xml:space="preserve"> FORMCHECKBOX </w:instrText>
      </w:r>
      <w:r w:rsidRPr="000C4986">
        <w:rPr>
          <w:rFonts w:ascii="Arial" w:hAnsi="Arial" w:cs="Arial"/>
          <w:i/>
          <w:sz w:val="20"/>
          <w:szCs w:val="22"/>
        </w:rPr>
      </w:r>
      <w:r w:rsidRPr="000C4986">
        <w:rPr>
          <w:rFonts w:ascii="Arial" w:hAnsi="Arial" w:cs="Arial"/>
          <w:i/>
          <w:sz w:val="20"/>
          <w:szCs w:val="22"/>
        </w:rPr>
        <w:fldChar w:fldCharType="separate"/>
      </w:r>
      <w:r w:rsidRPr="000C4986">
        <w:rPr>
          <w:rFonts w:ascii="Arial" w:hAnsi="Arial" w:cs="Arial"/>
          <w:i/>
          <w:sz w:val="20"/>
          <w:szCs w:val="22"/>
        </w:rPr>
        <w:fldChar w:fldCharType="end"/>
      </w:r>
      <w:r w:rsidRPr="000C4986">
        <w:rPr>
          <w:rFonts w:ascii="Arial" w:hAnsi="Arial" w:cs="Arial"/>
          <w:i/>
          <w:sz w:val="20"/>
          <w:szCs w:val="22"/>
        </w:rPr>
        <w:t xml:space="preserve"> </w:t>
      </w:r>
      <w:r w:rsidR="00FA6C10" w:rsidRPr="000C4986">
        <w:rPr>
          <w:rFonts w:ascii="Arial" w:hAnsi="Arial" w:cs="Arial"/>
          <w:iCs/>
          <w:sz w:val="20"/>
          <w:szCs w:val="22"/>
        </w:rPr>
        <w:t>nella</w:t>
      </w:r>
      <w:r w:rsidRPr="00025F9A">
        <w:rPr>
          <w:rFonts w:ascii="Arial" w:hAnsi="Arial" w:cs="Arial"/>
          <w:sz w:val="20"/>
          <w:szCs w:val="22"/>
        </w:rPr>
        <w:t xml:space="preserve"> quantità impiegata nell’anno solare rispett</w:t>
      </w:r>
      <w:r w:rsidR="00EE67CF">
        <w:rPr>
          <w:rFonts w:ascii="Arial" w:hAnsi="Arial" w:cs="Arial"/>
          <w:sz w:val="20"/>
          <w:szCs w:val="22"/>
        </w:rPr>
        <w:t>o</w:t>
      </w:r>
      <w:r w:rsidRPr="00025F9A">
        <w:rPr>
          <w:rFonts w:ascii="Arial" w:hAnsi="Arial" w:cs="Arial"/>
          <w:sz w:val="20"/>
          <w:szCs w:val="22"/>
        </w:rPr>
        <w:t xml:space="preserve"> il limite massimo di 170 kg di azoto/ettaro</w:t>
      </w:r>
    </w:p>
    <w:p w14:paraId="5C2806E8" w14:textId="77777777" w:rsidR="00013124" w:rsidRDefault="00013124" w:rsidP="002A261C">
      <w:pPr>
        <w:pBdr>
          <w:top w:val="single" w:sz="4" w:space="1" w:color="auto"/>
          <w:left w:val="single" w:sz="4" w:space="1" w:color="auto"/>
          <w:bottom w:val="single" w:sz="4" w:space="1" w:color="auto"/>
          <w:right w:val="single" w:sz="4" w:space="1" w:color="auto"/>
        </w:pBdr>
        <w:spacing w:line="360" w:lineRule="auto"/>
        <w:jc w:val="both"/>
        <w:rPr>
          <w:rFonts w:ascii="Arial" w:hAnsi="Arial" w:cs="Arial"/>
          <w:sz w:val="20"/>
          <w:szCs w:val="18"/>
        </w:rPr>
      </w:pPr>
      <w:r>
        <w:rPr>
          <w:rFonts w:cs="Arial"/>
          <w:i/>
          <w:sz w:val="20"/>
          <w:szCs w:val="18"/>
        </w:rPr>
        <w:fldChar w:fldCharType="begin">
          <w:ffData>
            <w:name w:val="Check21"/>
            <w:enabled/>
            <w:calcOnExit w:val="0"/>
            <w:checkBox>
              <w:sizeAuto/>
              <w:default w:val="0"/>
              <w:checked w:val="0"/>
            </w:checkBox>
          </w:ffData>
        </w:fldChar>
      </w:r>
      <w:r>
        <w:instrText xml:space="preserve"> FORMCHECKBOX </w:instrText>
      </w:r>
      <w:r>
        <w:rPr>
          <w:rFonts w:cs="Arial"/>
          <w:i/>
          <w:sz w:val="20"/>
          <w:szCs w:val="18"/>
        </w:rPr>
      </w:r>
      <w:r>
        <w:rPr>
          <w:rFonts w:cs="Arial"/>
          <w:i/>
          <w:sz w:val="20"/>
          <w:szCs w:val="18"/>
        </w:rPr>
        <w:fldChar w:fldCharType="separate"/>
      </w:r>
      <w:r>
        <w:rPr>
          <w:rFonts w:cs="Arial"/>
          <w:i/>
          <w:sz w:val="20"/>
          <w:szCs w:val="18"/>
        </w:rPr>
        <w:fldChar w:fldCharType="end"/>
      </w:r>
      <w:r>
        <w:rPr>
          <w:rFonts w:ascii="Arial" w:hAnsi="Arial" w:cs="Arial"/>
          <w:i/>
          <w:sz w:val="20"/>
          <w:szCs w:val="18"/>
        </w:rPr>
        <w:t xml:space="preserve"> </w:t>
      </w:r>
      <w:r>
        <w:rPr>
          <w:rFonts w:ascii="Arial" w:hAnsi="Arial" w:cs="Arial"/>
          <w:sz w:val="20"/>
          <w:szCs w:val="18"/>
        </w:rPr>
        <w:t>Incorporazione di altro materiale organico (residui colturali, ecc.)</w:t>
      </w:r>
    </w:p>
    <w:p w14:paraId="29F8AF7A" w14:textId="6FB7F4DA" w:rsidR="005259F7" w:rsidRDefault="00013124" w:rsidP="000C4986">
      <w:pPr>
        <w:pBdr>
          <w:top w:val="single" w:sz="4" w:space="1" w:color="auto"/>
          <w:left w:val="single" w:sz="4" w:space="1" w:color="auto"/>
          <w:bottom w:val="single" w:sz="4" w:space="1" w:color="auto"/>
          <w:right w:val="single" w:sz="4" w:space="1" w:color="auto"/>
        </w:pBdr>
        <w:spacing w:after="120" w:line="276" w:lineRule="auto"/>
        <w:ind w:left="357" w:hanging="357"/>
        <w:jc w:val="both"/>
        <w:rPr>
          <w:rFonts w:ascii="Arial" w:hAnsi="Arial" w:cs="Arial"/>
          <w:sz w:val="20"/>
          <w:szCs w:val="18"/>
        </w:rPr>
      </w:pPr>
      <w:r>
        <w:rPr>
          <w:rFonts w:cs="Arial"/>
          <w:i/>
          <w:sz w:val="20"/>
          <w:szCs w:val="18"/>
        </w:rPr>
        <w:fldChar w:fldCharType="begin">
          <w:ffData>
            <w:name w:val="Check21"/>
            <w:enabled/>
            <w:calcOnExit w:val="0"/>
            <w:checkBox>
              <w:sizeAuto/>
              <w:default w:val="0"/>
              <w:checked w:val="0"/>
            </w:checkBox>
          </w:ffData>
        </w:fldChar>
      </w:r>
      <w:r>
        <w:instrText xml:space="preserve"> FORMCHECKBOX </w:instrText>
      </w:r>
      <w:r>
        <w:rPr>
          <w:rFonts w:cs="Arial"/>
          <w:i/>
          <w:sz w:val="20"/>
          <w:szCs w:val="18"/>
        </w:rPr>
      </w:r>
      <w:r>
        <w:rPr>
          <w:rFonts w:cs="Arial"/>
          <w:i/>
          <w:sz w:val="20"/>
          <w:szCs w:val="18"/>
        </w:rPr>
        <w:fldChar w:fldCharType="separate"/>
      </w:r>
      <w:r>
        <w:rPr>
          <w:rFonts w:cs="Arial"/>
          <w:i/>
          <w:sz w:val="20"/>
          <w:szCs w:val="18"/>
        </w:rPr>
        <w:fldChar w:fldCharType="end"/>
      </w:r>
      <w:r>
        <w:rPr>
          <w:rFonts w:ascii="Arial" w:hAnsi="Arial" w:cs="Arial"/>
          <w:i/>
          <w:sz w:val="20"/>
          <w:szCs w:val="18"/>
        </w:rPr>
        <w:t xml:space="preserve"> </w:t>
      </w:r>
      <w:r w:rsidR="00025F9A">
        <w:rPr>
          <w:rFonts w:ascii="Arial" w:hAnsi="Arial" w:cs="Arial"/>
          <w:sz w:val="20"/>
          <w:szCs w:val="20"/>
        </w:rPr>
        <w:t>I</w:t>
      </w:r>
      <w:r w:rsidRPr="00A713C9">
        <w:rPr>
          <w:rFonts w:ascii="Arial" w:hAnsi="Arial" w:cs="Arial"/>
          <w:sz w:val="20"/>
          <w:szCs w:val="20"/>
        </w:rPr>
        <w:t xml:space="preserve">mpiego di prodotti </w:t>
      </w:r>
      <w:r w:rsidR="00A713C9" w:rsidRPr="00A713C9">
        <w:rPr>
          <w:rFonts w:ascii="Arial" w:hAnsi="Arial" w:cs="Arial"/>
          <w:sz w:val="20"/>
          <w:szCs w:val="20"/>
        </w:rPr>
        <w:t>consentiti dalla normativa nazionale</w:t>
      </w:r>
      <w:r w:rsidR="00A713C9">
        <w:rPr>
          <w:rFonts w:ascii="Arial" w:hAnsi="Arial" w:cs="Arial"/>
          <w:sz w:val="20"/>
          <w:szCs w:val="20"/>
        </w:rPr>
        <w:t xml:space="preserve"> vigente</w:t>
      </w:r>
      <w:r w:rsidR="00A713C9" w:rsidRPr="00A713C9">
        <w:rPr>
          <w:rFonts w:ascii="Arial" w:hAnsi="Arial" w:cs="Arial"/>
          <w:sz w:val="20"/>
          <w:szCs w:val="20"/>
        </w:rPr>
        <w:t>,</w:t>
      </w:r>
      <w:r w:rsidR="00025F9A">
        <w:rPr>
          <w:rFonts w:ascii="Arial" w:hAnsi="Arial" w:cs="Arial"/>
          <w:sz w:val="20"/>
          <w:szCs w:val="20"/>
        </w:rPr>
        <w:t xml:space="preserve"> dopo</w:t>
      </w:r>
      <w:r w:rsidR="00E43946" w:rsidRPr="00A713C9">
        <w:rPr>
          <w:rFonts w:ascii="Arial" w:hAnsi="Arial" w:cs="Arial"/>
          <w:sz w:val="20"/>
          <w:szCs w:val="20"/>
        </w:rPr>
        <w:t xml:space="preserve"> verifica </w:t>
      </w:r>
      <w:r w:rsidR="00025F9A">
        <w:rPr>
          <w:rFonts w:ascii="Arial" w:hAnsi="Arial" w:cs="Arial"/>
          <w:sz w:val="20"/>
          <w:szCs w:val="20"/>
        </w:rPr>
        <w:t>del</w:t>
      </w:r>
      <w:r w:rsidR="00E43946" w:rsidRPr="00A713C9">
        <w:rPr>
          <w:rFonts w:ascii="Arial" w:hAnsi="Arial" w:cs="Arial"/>
          <w:sz w:val="20"/>
          <w:szCs w:val="20"/>
        </w:rPr>
        <w:t xml:space="preserve">la </w:t>
      </w:r>
      <w:r w:rsidR="00025F9A">
        <w:rPr>
          <w:rFonts w:ascii="Arial" w:hAnsi="Arial" w:cs="Arial"/>
          <w:sz w:val="20"/>
          <w:szCs w:val="20"/>
        </w:rPr>
        <w:t xml:space="preserve">loro </w:t>
      </w:r>
      <w:r w:rsidR="00E43946" w:rsidRPr="00A713C9">
        <w:rPr>
          <w:rFonts w:ascii="Arial" w:hAnsi="Arial" w:cs="Arial"/>
          <w:sz w:val="20"/>
          <w:szCs w:val="20"/>
        </w:rPr>
        <w:t xml:space="preserve">presenza </w:t>
      </w:r>
      <w:r w:rsidR="00A713C9" w:rsidRPr="00A713C9">
        <w:rPr>
          <w:rFonts w:ascii="Arial" w:hAnsi="Arial" w:cs="Arial"/>
          <w:sz w:val="20"/>
          <w:szCs w:val="20"/>
        </w:rPr>
        <w:t>nell’apposito sito SIAN</w:t>
      </w:r>
      <w:r w:rsidR="00A713C9">
        <w:rPr>
          <w:rFonts w:ascii="Arial" w:hAnsi="Arial" w:cs="Arial"/>
          <w:sz w:val="20"/>
          <w:szCs w:val="18"/>
        </w:rPr>
        <w:t xml:space="preserve">: </w:t>
      </w:r>
      <w:hyperlink r:id="rId8" w:history="1">
        <w:r w:rsidR="00A713C9" w:rsidRPr="000B310D">
          <w:rPr>
            <w:rStyle w:val="Collegamentoipertestuale"/>
            <w:rFonts w:ascii="Arial" w:hAnsi="Arial" w:cs="Arial"/>
            <w:sz w:val="20"/>
            <w:szCs w:val="18"/>
          </w:rPr>
          <w:t>https://www.sian.it/vismiko/jsp/indexConsultazione.do</w:t>
        </w:r>
      </w:hyperlink>
      <w:r w:rsidR="00A713C9">
        <w:rPr>
          <w:rFonts w:ascii="Arial" w:hAnsi="Arial" w:cs="Arial"/>
          <w:sz w:val="20"/>
          <w:szCs w:val="18"/>
        </w:rPr>
        <w:t xml:space="preserve"> </w:t>
      </w:r>
    </w:p>
    <w:p w14:paraId="6D892A04" w14:textId="77777777" w:rsidR="000C4986" w:rsidRPr="000C4986" w:rsidRDefault="000C4986" w:rsidP="000C4986">
      <w:pPr>
        <w:pBdr>
          <w:top w:val="single" w:sz="4" w:space="1" w:color="auto"/>
          <w:left w:val="single" w:sz="4" w:space="1" w:color="auto"/>
          <w:bottom w:val="single" w:sz="4" w:space="1" w:color="auto"/>
          <w:right w:val="single" w:sz="4" w:space="1" w:color="auto"/>
        </w:pBdr>
        <w:spacing w:after="120" w:line="276" w:lineRule="auto"/>
        <w:ind w:left="357" w:hanging="357"/>
        <w:jc w:val="both"/>
        <w:rPr>
          <w:rFonts w:ascii="Arial" w:hAnsi="Arial" w:cs="Arial"/>
          <w:sz w:val="20"/>
          <w:szCs w:val="18"/>
        </w:rPr>
      </w:pPr>
    </w:p>
    <w:p w14:paraId="4470B469" w14:textId="50EE2842" w:rsidR="00446A32" w:rsidRDefault="00446A32" w:rsidP="002A261C">
      <w:pPr>
        <w:pBdr>
          <w:top w:val="single" w:sz="4" w:space="1" w:color="auto"/>
          <w:left w:val="single" w:sz="4" w:space="1" w:color="auto"/>
          <w:bottom w:val="single" w:sz="4" w:space="1" w:color="auto"/>
          <w:right w:val="single" w:sz="4" w:space="1" w:color="auto"/>
        </w:pBdr>
        <w:spacing w:line="360" w:lineRule="auto"/>
        <w:ind w:firstLine="284"/>
        <w:jc w:val="both"/>
        <w:rPr>
          <w:rFonts w:ascii="Arial" w:hAnsi="Arial" w:cs="Arial"/>
          <w:sz w:val="20"/>
          <w:szCs w:val="18"/>
        </w:rPr>
      </w:pPr>
      <w:r w:rsidRPr="00025F9A">
        <w:rPr>
          <w:rFonts w:ascii="Arial" w:hAnsi="Arial" w:cs="Arial"/>
          <w:sz w:val="20"/>
          <w:szCs w:val="18"/>
          <w:u w:val="single"/>
        </w:rPr>
        <w:lastRenderedPageBreak/>
        <w:t>Le motivazioni all’uso di fertilizzanti ammessi sono</w:t>
      </w:r>
      <w:r w:rsidR="00FA6C10">
        <w:rPr>
          <w:rFonts w:ascii="Arial" w:hAnsi="Arial" w:cs="Arial"/>
          <w:sz w:val="20"/>
          <w:szCs w:val="18"/>
          <w:u w:val="single"/>
        </w:rPr>
        <w:t xml:space="preserve"> per</w:t>
      </w:r>
      <w:r>
        <w:rPr>
          <w:rFonts w:ascii="Arial" w:hAnsi="Arial" w:cs="Arial"/>
          <w:sz w:val="20"/>
          <w:szCs w:val="18"/>
        </w:rPr>
        <w:t>:</w:t>
      </w:r>
    </w:p>
    <w:p w14:paraId="32C5F8DC" w14:textId="77777777" w:rsidR="00446A32" w:rsidRPr="00446A32" w:rsidRDefault="00446A32" w:rsidP="002A261C">
      <w:pPr>
        <w:pBdr>
          <w:top w:val="single" w:sz="4" w:space="1" w:color="auto"/>
          <w:left w:val="single" w:sz="4" w:space="1" w:color="auto"/>
          <w:bottom w:val="single" w:sz="4" w:space="1" w:color="auto"/>
          <w:right w:val="single" w:sz="4" w:space="1" w:color="auto"/>
        </w:pBdr>
        <w:spacing w:line="360" w:lineRule="auto"/>
        <w:ind w:firstLine="284"/>
        <w:jc w:val="both"/>
        <w:rPr>
          <w:rFonts w:ascii="Arial" w:hAnsi="Arial" w:cs="Arial"/>
          <w:sz w:val="20"/>
          <w:szCs w:val="18"/>
        </w:rPr>
      </w:pPr>
      <w:r>
        <w:rPr>
          <w:rFonts w:cs="Arial"/>
          <w:i/>
          <w:sz w:val="20"/>
          <w:szCs w:val="18"/>
        </w:rPr>
        <w:fldChar w:fldCharType="begin">
          <w:ffData>
            <w:name w:val="Check21"/>
            <w:enabled/>
            <w:calcOnExit w:val="0"/>
            <w:checkBox>
              <w:sizeAuto/>
              <w:default w:val="0"/>
              <w:checked w:val="0"/>
            </w:checkBox>
          </w:ffData>
        </w:fldChar>
      </w:r>
      <w:r>
        <w:instrText xml:space="preserve"> FORMCHECKBOX </w:instrText>
      </w:r>
      <w:r>
        <w:rPr>
          <w:rFonts w:cs="Arial"/>
          <w:i/>
          <w:sz w:val="20"/>
          <w:szCs w:val="18"/>
        </w:rPr>
      </w:r>
      <w:r>
        <w:rPr>
          <w:rFonts w:cs="Arial"/>
          <w:i/>
          <w:sz w:val="20"/>
          <w:szCs w:val="18"/>
        </w:rPr>
        <w:fldChar w:fldCharType="separate"/>
      </w:r>
      <w:r>
        <w:rPr>
          <w:rFonts w:cs="Arial"/>
          <w:i/>
          <w:sz w:val="20"/>
          <w:szCs w:val="18"/>
        </w:rPr>
        <w:fldChar w:fldCharType="end"/>
      </w:r>
      <w:r>
        <w:rPr>
          <w:rFonts w:cs="Arial"/>
          <w:i/>
          <w:sz w:val="20"/>
          <w:szCs w:val="18"/>
        </w:rPr>
        <w:t xml:space="preserve"> </w:t>
      </w:r>
      <w:r>
        <w:rPr>
          <w:rFonts w:ascii="Arial" w:hAnsi="Arial" w:cs="Arial"/>
          <w:sz w:val="20"/>
          <w:szCs w:val="18"/>
        </w:rPr>
        <w:t>M</w:t>
      </w:r>
      <w:r w:rsidRPr="00446A32">
        <w:rPr>
          <w:rFonts w:ascii="Arial" w:hAnsi="Arial" w:cs="Arial"/>
          <w:sz w:val="20"/>
          <w:szCs w:val="18"/>
        </w:rPr>
        <w:t>iglioramento</w:t>
      </w:r>
      <w:r>
        <w:rPr>
          <w:rFonts w:ascii="Arial" w:hAnsi="Arial" w:cs="Arial"/>
          <w:sz w:val="20"/>
          <w:szCs w:val="18"/>
        </w:rPr>
        <w:t xml:space="preserve"> delle caratteristiche fisiche e strutturali del suolo</w:t>
      </w:r>
    </w:p>
    <w:p w14:paraId="6FE8EC28" w14:textId="3499EB3D" w:rsidR="00446A32" w:rsidRPr="00446A32" w:rsidRDefault="00446A32" w:rsidP="002A261C">
      <w:pPr>
        <w:pBdr>
          <w:top w:val="single" w:sz="4" w:space="1" w:color="auto"/>
          <w:left w:val="single" w:sz="4" w:space="1" w:color="auto"/>
          <w:bottom w:val="single" w:sz="4" w:space="1" w:color="auto"/>
          <w:right w:val="single" w:sz="4" w:space="1" w:color="auto"/>
        </w:pBdr>
        <w:spacing w:line="360" w:lineRule="auto"/>
        <w:ind w:firstLine="284"/>
        <w:jc w:val="both"/>
        <w:rPr>
          <w:rFonts w:ascii="Arial" w:hAnsi="Arial" w:cs="Arial"/>
          <w:sz w:val="20"/>
          <w:szCs w:val="18"/>
        </w:rPr>
      </w:pPr>
      <w:r>
        <w:rPr>
          <w:rFonts w:cs="Arial"/>
          <w:i/>
          <w:sz w:val="20"/>
          <w:szCs w:val="18"/>
        </w:rPr>
        <w:fldChar w:fldCharType="begin">
          <w:ffData>
            <w:name w:val=""/>
            <w:enabled/>
            <w:calcOnExit w:val="0"/>
            <w:checkBox>
              <w:sizeAuto/>
              <w:default w:val="0"/>
              <w:checked w:val="0"/>
            </w:checkBox>
          </w:ffData>
        </w:fldChar>
      </w:r>
      <w:r>
        <w:instrText xml:space="preserve"> FORMCHECKBOX </w:instrText>
      </w:r>
      <w:r>
        <w:rPr>
          <w:rFonts w:cs="Arial"/>
          <w:i/>
          <w:sz w:val="20"/>
          <w:szCs w:val="18"/>
        </w:rPr>
      </w:r>
      <w:r>
        <w:rPr>
          <w:rFonts w:cs="Arial"/>
          <w:i/>
          <w:sz w:val="20"/>
          <w:szCs w:val="18"/>
        </w:rPr>
        <w:fldChar w:fldCharType="separate"/>
      </w:r>
      <w:r>
        <w:rPr>
          <w:rFonts w:cs="Arial"/>
          <w:i/>
          <w:sz w:val="20"/>
          <w:szCs w:val="18"/>
        </w:rPr>
        <w:fldChar w:fldCharType="end"/>
      </w:r>
      <w:r>
        <w:rPr>
          <w:rFonts w:ascii="Arial" w:hAnsi="Arial" w:cs="Arial"/>
          <w:i/>
          <w:sz w:val="20"/>
          <w:szCs w:val="18"/>
        </w:rPr>
        <w:t xml:space="preserve"> </w:t>
      </w:r>
      <w:r w:rsidRPr="00446A32">
        <w:rPr>
          <w:rFonts w:ascii="Arial" w:hAnsi="Arial" w:cs="Arial"/>
          <w:sz w:val="20"/>
          <w:szCs w:val="18"/>
        </w:rPr>
        <w:t xml:space="preserve">Scarsità di elementi nutrizionali nel terreno </w:t>
      </w:r>
    </w:p>
    <w:p w14:paraId="55B8AB5F" w14:textId="2AE2DA51" w:rsidR="00446A32" w:rsidRPr="00446A32" w:rsidRDefault="00EF3195" w:rsidP="002A261C">
      <w:pPr>
        <w:pBdr>
          <w:top w:val="single" w:sz="4" w:space="1" w:color="auto"/>
          <w:left w:val="single" w:sz="4" w:space="1" w:color="auto"/>
          <w:bottom w:val="single" w:sz="4" w:space="1" w:color="auto"/>
          <w:right w:val="single" w:sz="4" w:space="1" w:color="auto"/>
        </w:pBdr>
        <w:spacing w:line="360" w:lineRule="auto"/>
        <w:ind w:firstLine="284"/>
        <w:jc w:val="both"/>
        <w:rPr>
          <w:rFonts w:ascii="Arial" w:hAnsi="Arial" w:cs="Arial"/>
          <w:sz w:val="20"/>
          <w:szCs w:val="18"/>
        </w:rPr>
      </w:pPr>
      <w:r>
        <w:rPr>
          <w:rFonts w:cs="Arial"/>
          <w:i/>
          <w:sz w:val="20"/>
          <w:szCs w:val="18"/>
        </w:rPr>
        <w:fldChar w:fldCharType="begin">
          <w:ffData>
            <w:name w:val="Check21"/>
            <w:enabled/>
            <w:calcOnExit w:val="0"/>
            <w:checkBox>
              <w:sizeAuto/>
              <w:default w:val="0"/>
              <w:checked w:val="0"/>
            </w:checkBox>
          </w:ffData>
        </w:fldChar>
      </w:r>
      <w:r>
        <w:instrText xml:space="preserve"> FORMCHECKBOX </w:instrText>
      </w:r>
      <w:r>
        <w:rPr>
          <w:rFonts w:cs="Arial"/>
          <w:i/>
          <w:sz w:val="20"/>
          <w:szCs w:val="18"/>
        </w:rPr>
      </w:r>
      <w:r>
        <w:rPr>
          <w:rFonts w:cs="Arial"/>
          <w:i/>
          <w:sz w:val="20"/>
          <w:szCs w:val="18"/>
        </w:rPr>
        <w:fldChar w:fldCharType="separate"/>
      </w:r>
      <w:r>
        <w:rPr>
          <w:rFonts w:cs="Arial"/>
          <w:i/>
          <w:sz w:val="20"/>
          <w:szCs w:val="18"/>
        </w:rPr>
        <w:fldChar w:fldCharType="end"/>
      </w:r>
      <w:r>
        <w:rPr>
          <w:rFonts w:cs="Arial"/>
          <w:i/>
          <w:sz w:val="20"/>
          <w:szCs w:val="18"/>
        </w:rPr>
        <w:t xml:space="preserve"> </w:t>
      </w:r>
      <w:r w:rsidR="00446A32" w:rsidRPr="00446A32">
        <w:rPr>
          <w:rFonts w:ascii="Arial" w:hAnsi="Arial" w:cs="Arial"/>
          <w:sz w:val="20"/>
          <w:szCs w:val="18"/>
        </w:rPr>
        <w:t>Asportazioni di elementi nutrizionali;</w:t>
      </w:r>
    </w:p>
    <w:p w14:paraId="28934AA2" w14:textId="71AA9948" w:rsidR="00446A32" w:rsidRPr="00446A32" w:rsidRDefault="00EF3195" w:rsidP="002A261C">
      <w:pPr>
        <w:pBdr>
          <w:top w:val="single" w:sz="4" w:space="1" w:color="auto"/>
          <w:left w:val="single" w:sz="4" w:space="1" w:color="auto"/>
          <w:bottom w:val="single" w:sz="4" w:space="1" w:color="auto"/>
          <w:right w:val="single" w:sz="4" w:space="1" w:color="auto"/>
        </w:pBdr>
        <w:spacing w:line="360" w:lineRule="auto"/>
        <w:ind w:firstLine="284"/>
        <w:jc w:val="both"/>
        <w:rPr>
          <w:rFonts w:ascii="Arial" w:hAnsi="Arial" w:cs="Arial"/>
          <w:sz w:val="20"/>
          <w:szCs w:val="18"/>
        </w:rPr>
      </w:pPr>
      <w:r>
        <w:rPr>
          <w:rFonts w:cs="Arial"/>
          <w:i/>
          <w:sz w:val="20"/>
          <w:szCs w:val="18"/>
        </w:rPr>
        <w:fldChar w:fldCharType="begin">
          <w:ffData>
            <w:name w:val="Check21"/>
            <w:enabled/>
            <w:calcOnExit w:val="0"/>
            <w:checkBox>
              <w:sizeAuto/>
              <w:default w:val="0"/>
              <w:checked w:val="0"/>
            </w:checkBox>
          </w:ffData>
        </w:fldChar>
      </w:r>
      <w:r>
        <w:instrText xml:space="preserve"> FORMCHECKBOX </w:instrText>
      </w:r>
      <w:r>
        <w:rPr>
          <w:rFonts w:cs="Arial"/>
          <w:i/>
          <w:sz w:val="20"/>
          <w:szCs w:val="18"/>
        </w:rPr>
      </w:r>
      <w:r>
        <w:rPr>
          <w:rFonts w:cs="Arial"/>
          <w:i/>
          <w:sz w:val="20"/>
          <w:szCs w:val="18"/>
        </w:rPr>
        <w:fldChar w:fldCharType="separate"/>
      </w:r>
      <w:r>
        <w:rPr>
          <w:rFonts w:cs="Arial"/>
          <w:i/>
          <w:sz w:val="20"/>
          <w:szCs w:val="18"/>
        </w:rPr>
        <w:fldChar w:fldCharType="end"/>
      </w:r>
      <w:r>
        <w:rPr>
          <w:rFonts w:cs="Arial"/>
          <w:i/>
          <w:sz w:val="20"/>
          <w:szCs w:val="18"/>
        </w:rPr>
        <w:t xml:space="preserve"> </w:t>
      </w:r>
      <w:r w:rsidR="00446A32" w:rsidRPr="00446A32">
        <w:rPr>
          <w:rFonts w:ascii="Arial" w:hAnsi="Arial" w:cs="Arial"/>
          <w:sz w:val="20"/>
          <w:szCs w:val="18"/>
        </w:rPr>
        <w:t>Sviluppo rallentato/stentato delle colture in campo;</w:t>
      </w:r>
    </w:p>
    <w:p w14:paraId="35A2EAA4" w14:textId="15FAD724" w:rsidR="00446A32" w:rsidRPr="00446A32" w:rsidRDefault="002A261C" w:rsidP="002A261C">
      <w:pPr>
        <w:pBdr>
          <w:top w:val="single" w:sz="4" w:space="1" w:color="auto"/>
          <w:left w:val="single" w:sz="4" w:space="1" w:color="auto"/>
          <w:bottom w:val="single" w:sz="4" w:space="1" w:color="auto"/>
          <w:right w:val="single" w:sz="4" w:space="1" w:color="auto"/>
        </w:pBdr>
        <w:spacing w:line="360" w:lineRule="auto"/>
        <w:ind w:firstLine="284"/>
        <w:jc w:val="both"/>
        <w:rPr>
          <w:rFonts w:ascii="Arial" w:hAnsi="Arial" w:cs="Arial"/>
          <w:sz w:val="20"/>
          <w:szCs w:val="18"/>
        </w:rPr>
      </w:pPr>
      <w:r>
        <w:rPr>
          <w:rFonts w:cs="Arial"/>
          <w:i/>
          <w:sz w:val="20"/>
          <w:szCs w:val="18"/>
        </w:rPr>
        <w:fldChar w:fldCharType="begin">
          <w:ffData>
            <w:name w:val="Check21"/>
            <w:enabled/>
            <w:calcOnExit w:val="0"/>
            <w:checkBox>
              <w:sizeAuto/>
              <w:default w:val="0"/>
              <w:checked w:val="0"/>
            </w:checkBox>
          </w:ffData>
        </w:fldChar>
      </w:r>
      <w:r>
        <w:instrText xml:space="preserve"> FORMCHECKBOX </w:instrText>
      </w:r>
      <w:r>
        <w:rPr>
          <w:rFonts w:cs="Arial"/>
          <w:i/>
          <w:sz w:val="20"/>
          <w:szCs w:val="18"/>
        </w:rPr>
      </w:r>
      <w:r>
        <w:rPr>
          <w:rFonts w:cs="Arial"/>
          <w:i/>
          <w:sz w:val="20"/>
          <w:szCs w:val="18"/>
        </w:rPr>
        <w:fldChar w:fldCharType="separate"/>
      </w:r>
      <w:r>
        <w:rPr>
          <w:rFonts w:cs="Arial"/>
          <w:i/>
          <w:sz w:val="20"/>
          <w:szCs w:val="18"/>
        </w:rPr>
        <w:fldChar w:fldCharType="end"/>
      </w:r>
      <w:r>
        <w:rPr>
          <w:rFonts w:cs="Arial"/>
          <w:i/>
          <w:sz w:val="20"/>
          <w:szCs w:val="18"/>
        </w:rPr>
        <w:t xml:space="preserve"> </w:t>
      </w:r>
      <w:proofErr w:type="spellStart"/>
      <w:r w:rsidR="00446A32" w:rsidRPr="00446A32">
        <w:rPr>
          <w:rFonts w:ascii="Arial" w:hAnsi="Arial" w:cs="Arial"/>
          <w:sz w:val="20"/>
          <w:szCs w:val="18"/>
        </w:rPr>
        <w:t>Fisiopatie</w:t>
      </w:r>
      <w:proofErr w:type="spellEnd"/>
      <w:r w:rsidR="00446A32" w:rsidRPr="00446A32">
        <w:rPr>
          <w:rFonts w:ascii="Arial" w:hAnsi="Arial" w:cs="Arial"/>
          <w:sz w:val="20"/>
          <w:szCs w:val="18"/>
        </w:rPr>
        <w:t xml:space="preserve"> manifeste;</w:t>
      </w:r>
    </w:p>
    <w:p w14:paraId="46105B7C" w14:textId="2FE0B3F9" w:rsidR="00446A32" w:rsidRPr="00446A32" w:rsidRDefault="002A261C" w:rsidP="002A261C">
      <w:pPr>
        <w:pBdr>
          <w:top w:val="single" w:sz="4" w:space="1" w:color="auto"/>
          <w:left w:val="single" w:sz="4" w:space="1" w:color="auto"/>
          <w:bottom w:val="single" w:sz="4" w:space="1" w:color="auto"/>
          <w:right w:val="single" w:sz="4" w:space="1" w:color="auto"/>
        </w:pBdr>
        <w:spacing w:line="360" w:lineRule="auto"/>
        <w:ind w:firstLine="284"/>
        <w:jc w:val="both"/>
        <w:rPr>
          <w:rFonts w:ascii="Arial" w:hAnsi="Arial" w:cs="Arial"/>
          <w:sz w:val="20"/>
          <w:szCs w:val="18"/>
        </w:rPr>
      </w:pPr>
      <w:r>
        <w:rPr>
          <w:rFonts w:cs="Arial"/>
          <w:i/>
          <w:sz w:val="20"/>
          <w:szCs w:val="18"/>
        </w:rPr>
        <w:fldChar w:fldCharType="begin">
          <w:ffData>
            <w:name w:val="Check21"/>
            <w:enabled/>
            <w:calcOnExit w:val="0"/>
            <w:checkBox>
              <w:sizeAuto/>
              <w:default w:val="0"/>
              <w:checked w:val="0"/>
            </w:checkBox>
          </w:ffData>
        </w:fldChar>
      </w:r>
      <w:r>
        <w:instrText xml:space="preserve"> FORMCHECKBOX </w:instrText>
      </w:r>
      <w:r>
        <w:rPr>
          <w:rFonts w:cs="Arial"/>
          <w:i/>
          <w:sz w:val="20"/>
          <w:szCs w:val="18"/>
        </w:rPr>
      </w:r>
      <w:r>
        <w:rPr>
          <w:rFonts w:cs="Arial"/>
          <w:i/>
          <w:sz w:val="20"/>
          <w:szCs w:val="18"/>
        </w:rPr>
        <w:fldChar w:fldCharType="separate"/>
      </w:r>
      <w:r>
        <w:rPr>
          <w:rFonts w:cs="Arial"/>
          <w:i/>
          <w:sz w:val="20"/>
          <w:szCs w:val="18"/>
        </w:rPr>
        <w:fldChar w:fldCharType="end"/>
      </w:r>
      <w:r>
        <w:rPr>
          <w:rFonts w:cs="Arial"/>
          <w:i/>
          <w:sz w:val="20"/>
          <w:szCs w:val="18"/>
        </w:rPr>
        <w:t xml:space="preserve"> </w:t>
      </w:r>
      <w:r w:rsidR="00446A32" w:rsidRPr="00446A32">
        <w:rPr>
          <w:rFonts w:ascii="Arial" w:hAnsi="Arial" w:cs="Arial"/>
          <w:sz w:val="20"/>
          <w:szCs w:val="18"/>
        </w:rPr>
        <w:t>Necessità di miglioramento delle caratteristiche qualitative delle colture;</w:t>
      </w:r>
    </w:p>
    <w:p w14:paraId="7C928FF1" w14:textId="58B7F6D8" w:rsidR="00446A32" w:rsidRDefault="002A261C" w:rsidP="002A261C">
      <w:pPr>
        <w:pBdr>
          <w:top w:val="single" w:sz="4" w:space="1" w:color="auto"/>
          <w:left w:val="single" w:sz="4" w:space="1" w:color="auto"/>
          <w:bottom w:val="single" w:sz="4" w:space="1" w:color="auto"/>
          <w:right w:val="single" w:sz="4" w:space="1" w:color="auto"/>
        </w:pBdr>
        <w:spacing w:after="120" w:line="360" w:lineRule="auto"/>
        <w:ind w:firstLine="284"/>
        <w:jc w:val="both"/>
        <w:rPr>
          <w:rFonts w:ascii="Arial" w:hAnsi="Arial" w:cs="Arial"/>
          <w:sz w:val="20"/>
          <w:szCs w:val="18"/>
        </w:rPr>
      </w:pPr>
      <w:r>
        <w:rPr>
          <w:rFonts w:cs="Arial"/>
          <w:i/>
          <w:sz w:val="20"/>
          <w:szCs w:val="18"/>
        </w:rPr>
        <w:fldChar w:fldCharType="begin">
          <w:ffData>
            <w:name w:val="Check21"/>
            <w:enabled/>
            <w:calcOnExit w:val="0"/>
            <w:checkBox>
              <w:sizeAuto/>
              <w:default w:val="0"/>
              <w:checked w:val="0"/>
            </w:checkBox>
          </w:ffData>
        </w:fldChar>
      </w:r>
      <w:r>
        <w:instrText xml:space="preserve"> FORMCHECKBOX </w:instrText>
      </w:r>
      <w:r>
        <w:rPr>
          <w:rFonts w:cs="Arial"/>
          <w:i/>
          <w:sz w:val="20"/>
          <w:szCs w:val="18"/>
        </w:rPr>
      </w:r>
      <w:r>
        <w:rPr>
          <w:rFonts w:cs="Arial"/>
          <w:i/>
          <w:sz w:val="20"/>
          <w:szCs w:val="18"/>
        </w:rPr>
        <w:fldChar w:fldCharType="separate"/>
      </w:r>
      <w:r>
        <w:rPr>
          <w:rFonts w:cs="Arial"/>
          <w:i/>
          <w:sz w:val="20"/>
          <w:szCs w:val="18"/>
        </w:rPr>
        <w:fldChar w:fldCharType="end"/>
      </w:r>
      <w:r>
        <w:rPr>
          <w:rFonts w:cs="Arial"/>
          <w:i/>
          <w:sz w:val="20"/>
          <w:szCs w:val="18"/>
        </w:rPr>
        <w:t xml:space="preserve"> </w:t>
      </w:r>
      <w:r w:rsidR="00446A32" w:rsidRPr="00446A32">
        <w:rPr>
          <w:rFonts w:ascii="Arial" w:hAnsi="Arial" w:cs="Arial"/>
          <w:sz w:val="20"/>
          <w:szCs w:val="18"/>
        </w:rPr>
        <w:t xml:space="preserve">Altro </w:t>
      </w:r>
      <w:r w:rsidR="00025F9A">
        <w:rPr>
          <w:rFonts w:ascii="Arial" w:hAnsi="Arial" w:cs="Arial"/>
          <w:sz w:val="20"/>
          <w:szCs w:val="18"/>
        </w:rPr>
        <w:fldChar w:fldCharType="begin">
          <w:ffData>
            <w:name w:val=""/>
            <w:enabled/>
            <w:calcOnExit w:val="0"/>
            <w:textInput/>
          </w:ffData>
        </w:fldChar>
      </w:r>
      <w:r w:rsidR="00025F9A">
        <w:rPr>
          <w:rFonts w:ascii="Arial" w:hAnsi="Arial" w:cs="Arial"/>
          <w:sz w:val="20"/>
          <w:szCs w:val="18"/>
        </w:rPr>
        <w:instrText xml:space="preserve"> FORMTEXT </w:instrText>
      </w:r>
      <w:r w:rsidR="00025F9A">
        <w:rPr>
          <w:rFonts w:ascii="Arial" w:hAnsi="Arial" w:cs="Arial"/>
          <w:sz w:val="20"/>
          <w:szCs w:val="18"/>
        </w:rPr>
      </w:r>
      <w:r w:rsidR="00025F9A">
        <w:rPr>
          <w:rFonts w:ascii="Arial" w:hAnsi="Arial" w:cs="Arial"/>
          <w:sz w:val="20"/>
          <w:szCs w:val="18"/>
        </w:rPr>
        <w:fldChar w:fldCharType="separate"/>
      </w:r>
      <w:r w:rsidR="00025F9A">
        <w:rPr>
          <w:rFonts w:ascii="Arial" w:hAnsi="Arial" w:cs="Arial"/>
          <w:sz w:val="20"/>
          <w:szCs w:val="18"/>
        </w:rPr>
        <w:t> </w:t>
      </w:r>
      <w:r w:rsidR="00025F9A">
        <w:rPr>
          <w:rFonts w:ascii="Arial" w:hAnsi="Arial" w:cs="Arial"/>
          <w:sz w:val="20"/>
          <w:szCs w:val="18"/>
        </w:rPr>
        <w:t> </w:t>
      </w:r>
      <w:r w:rsidR="00025F9A">
        <w:rPr>
          <w:rFonts w:ascii="Arial" w:hAnsi="Arial" w:cs="Arial"/>
          <w:sz w:val="20"/>
          <w:szCs w:val="18"/>
        </w:rPr>
        <w:t> </w:t>
      </w:r>
      <w:r w:rsidR="00025F9A">
        <w:rPr>
          <w:rFonts w:ascii="Arial" w:hAnsi="Arial" w:cs="Arial"/>
          <w:sz w:val="20"/>
          <w:szCs w:val="18"/>
        </w:rPr>
        <w:t> </w:t>
      </w:r>
      <w:r w:rsidR="00025F9A">
        <w:rPr>
          <w:rFonts w:ascii="Arial" w:hAnsi="Arial" w:cs="Arial"/>
          <w:sz w:val="20"/>
          <w:szCs w:val="18"/>
        </w:rPr>
        <w:t> </w:t>
      </w:r>
      <w:r w:rsidR="00025F9A">
        <w:rPr>
          <w:rFonts w:ascii="Arial" w:hAnsi="Arial" w:cs="Arial"/>
          <w:sz w:val="20"/>
          <w:szCs w:val="18"/>
        </w:rPr>
        <w:fldChar w:fldCharType="end"/>
      </w:r>
    </w:p>
    <w:p w14:paraId="5887A204" w14:textId="2BCD7C83" w:rsidR="00B7189E" w:rsidRPr="002A261C" w:rsidRDefault="002A261C" w:rsidP="000C4986">
      <w:pPr>
        <w:pBdr>
          <w:top w:val="single" w:sz="4" w:space="1" w:color="auto"/>
          <w:left w:val="single" w:sz="4" w:space="1" w:color="auto"/>
          <w:bottom w:val="single" w:sz="4" w:space="1" w:color="auto"/>
          <w:right w:val="single" w:sz="4" w:space="1" w:color="auto"/>
        </w:pBdr>
        <w:spacing w:line="360" w:lineRule="auto"/>
        <w:jc w:val="both"/>
        <w:rPr>
          <w:rFonts w:cs="Arial"/>
          <w:sz w:val="20"/>
          <w:szCs w:val="18"/>
        </w:rPr>
      </w:pPr>
      <w:r>
        <w:rPr>
          <w:rFonts w:cs="Arial"/>
          <w:sz w:val="20"/>
          <w:szCs w:val="18"/>
        </w:rPr>
        <w:fldChar w:fldCharType="begin">
          <w:ffData>
            <w:name w:val="Check21"/>
            <w:enabled/>
            <w:calcOnExit w:val="0"/>
            <w:checkBox>
              <w:sizeAuto/>
              <w:default w:val="0"/>
              <w:checked w:val="0"/>
            </w:checkBox>
          </w:ffData>
        </w:fldChar>
      </w:r>
      <w:r>
        <w:instrText xml:space="preserve"> FORMCHECKBOX </w:instrText>
      </w:r>
      <w:r>
        <w:rPr>
          <w:rFonts w:cs="Arial"/>
          <w:sz w:val="20"/>
          <w:szCs w:val="18"/>
        </w:rPr>
      </w:r>
      <w:r>
        <w:rPr>
          <w:rFonts w:cs="Arial"/>
          <w:sz w:val="20"/>
          <w:szCs w:val="18"/>
        </w:rPr>
        <w:fldChar w:fldCharType="separate"/>
      </w:r>
      <w:r>
        <w:rPr>
          <w:rFonts w:cs="Arial"/>
          <w:sz w:val="20"/>
          <w:szCs w:val="18"/>
        </w:rPr>
        <w:fldChar w:fldCharType="end"/>
      </w:r>
      <w:r w:rsidR="00D7307C" w:rsidRPr="002A261C">
        <w:rPr>
          <w:rFonts w:cs="Arial"/>
          <w:sz w:val="20"/>
          <w:szCs w:val="18"/>
        </w:rPr>
        <w:t xml:space="preserve"> </w:t>
      </w:r>
      <w:r w:rsidR="00B7189E" w:rsidRPr="002A261C">
        <w:rPr>
          <w:rFonts w:ascii="Arial" w:hAnsi="Arial" w:cs="Arial"/>
          <w:sz w:val="20"/>
          <w:szCs w:val="18"/>
        </w:rPr>
        <w:t>Registro tutte le operazioni relative alla fertilizzazione nei registri materie prime e colturali e conservo tutti i relativi documenti contabili (es. fatture e DDT)</w:t>
      </w:r>
    </w:p>
    <w:p w14:paraId="665F5FB9" w14:textId="77777777" w:rsidR="00013124" w:rsidRDefault="00013124" w:rsidP="00216F05">
      <w:pPr>
        <w:rPr>
          <w:rFonts w:ascii="Arial" w:hAnsi="Arial" w:cs="Arial"/>
          <w:b/>
          <w:bCs/>
          <w:sz w:val="20"/>
        </w:rPr>
      </w:pPr>
    </w:p>
    <w:p w14:paraId="73E8281A" w14:textId="77777777" w:rsidR="00216F05" w:rsidRPr="00216F05" w:rsidRDefault="00216F05" w:rsidP="00216F05">
      <w:pPr>
        <w:pBdr>
          <w:top w:val="single" w:sz="4" w:space="1" w:color="000000"/>
          <w:left w:val="single" w:sz="4" w:space="4" w:color="000000"/>
          <w:bottom w:val="single" w:sz="4" w:space="1" w:color="000000"/>
          <w:right w:val="single" w:sz="4" w:space="4" w:color="000000"/>
        </w:pBdr>
        <w:spacing w:line="276" w:lineRule="auto"/>
        <w:ind w:firstLine="851"/>
        <w:rPr>
          <w:rFonts w:ascii="Arial" w:hAnsi="Arial" w:cs="Arial"/>
          <w:b/>
          <w:bCs/>
          <w:sz w:val="10"/>
          <w:szCs w:val="10"/>
        </w:rPr>
      </w:pPr>
    </w:p>
    <w:p w14:paraId="2C575CDD" w14:textId="7F339EE0" w:rsidR="00216F05" w:rsidRPr="002A08C4" w:rsidRDefault="00216F05" w:rsidP="00661144">
      <w:pPr>
        <w:pBdr>
          <w:top w:val="single" w:sz="4" w:space="1" w:color="000000"/>
          <w:left w:val="single" w:sz="4" w:space="4" w:color="000000"/>
          <w:bottom w:val="single" w:sz="4" w:space="1" w:color="000000"/>
          <w:right w:val="single" w:sz="4" w:space="4" w:color="000000"/>
        </w:pBdr>
        <w:spacing w:line="276" w:lineRule="auto"/>
        <w:rPr>
          <w:rFonts w:ascii="Arial" w:hAnsi="Arial" w:cs="Arial"/>
          <w:b/>
          <w:bCs/>
          <w:sz w:val="20"/>
        </w:rPr>
      </w:pPr>
      <w:r w:rsidRPr="002A08C4">
        <w:rPr>
          <w:rFonts w:ascii="Arial" w:hAnsi="Arial" w:cs="Arial"/>
          <w:b/>
          <w:bCs/>
          <w:sz w:val="20"/>
        </w:rPr>
        <w:t>LOTTA CONTRO I PARASSITI, LE MALATTIE E LE SPONTANEE INFESTANTI</w:t>
      </w:r>
    </w:p>
    <w:p w14:paraId="7A62FE51" w14:textId="77777777" w:rsidR="003E1F70" w:rsidRPr="002A08C4" w:rsidRDefault="003E1F70" w:rsidP="00661144">
      <w:pPr>
        <w:pBdr>
          <w:top w:val="single" w:sz="4" w:space="1" w:color="000000"/>
          <w:left w:val="single" w:sz="4" w:space="4" w:color="000000"/>
          <w:bottom w:val="single" w:sz="4" w:space="1" w:color="000000"/>
          <w:right w:val="single" w:sz="4" w:space="4" w:color="000000"/>
        </w:pBdr>
        <w:spacing w:line="276" w:lineRule="auto"/>
        <w:rPr>
          <w:rFonts w:ascii="Arial" w:hAnsi="Arial" w:cs="Arial"/>
          <w:b/>
          <w:bCs/>
          <w:sz w:val="20"/>
        </w:rPr>
      </w:pPr>
    </w:p>
    <w:p w14:paraId="2CFD3DE7" w14:textId="1E6EE5C5" w:rsidR="00361AFC" w:rsidRPr="002A08C4" w:rsidRDefault="00361AFC" w:rsidP="00B64CA4">
      <w:pPr>
        <w:pBdr>
          <w:top w:val="single" w:sz="4" w:space="1" w:color="000000"/>
          <w:left w:val="single" w:sz="4" w:space="4" w:color="000000"/>
          <w:bottom w:val="single" w:sz="4" w:space="1" w:color="000000"/>
          <w:right w:val="single" w:sz="4" w:space="4" w:color="000000"/>
        </w:pBdr>
        <w:spacing w:after="240"/>
        <w:rPr>
          <w:rFonts w:ascii="Arial" w:hAnsi="Arial" w:cs="Arial"/>
          <w:i/>
          <w:sz w:val="20"/>
          <w:szCs w:val="18"/>
        </w:rPr>
      </w:pPr>
      <w:r w:rsidRPr="002A08C4">
        <w:rPr>
          <w:rFonts w:ascii="Arial" w:hAnsi="Arial" w:cs="Arial"/>
          <w:b/>
          <w:bCs/>
          <w:sz w:val="20"/>
        </w:rPr>
        <w:t>A)</w:t>
      </w:r>
      <w:r w:rsidRPr="002A08C4">
        <w:rPr>
          <w:rFonts w:ascii="Arial" w:hAnsi="Arial" w:cs="Arial"/>
          <w:sz w:val="20"/>
        </w:rPr>
        <w:t xml:space="preserve"> Effettuo la prevenzione nei confronti dei parassiti, delle malattie e delle infestanti per mezzo di: </w:t>
      </w:r>
    </w:p>
    <w:p w14:paraId="34DE4C50" w14:textId="77777777" w:rsidR="00013124" w:rsidRPr="002A08C4" w:rsidRDefault="00013124" w:rsidP="00A261F0">
      <w:pPr>
        <w:pBdr>
          <w:top w:val="single" w:sz="4" w:space="1" w:color="000000"/>
          <w:left w:val="single" w:sz="4" w:space="4" w:color="000000"/>
          <w:bottom w:val="single" w:sz="4" w:space="1" w:color="000000"/>
          <w:right w:val="single" w:sz="4" w:space="4" w:color="000000"/>
        </w:pBdr>
        <w:spacing w:line="360" w:lineRule="auto"/>
        <w:ind w:left="360" w:hanging="360"/>
        <w:jc w:val="both"/>
        <w:rPr>
          <w:rFonts w:ascii="Arial" w:hAnsi="Arial" w:cs="Arial"/>
          <w:sz w:val="20"/>
          <w:szCs w:val="18"/>
        </w:rPr>
      </w:pPr>
      <w:r w:rsidRPr="002A08C4">
        <w:rPr>
          <w:rFonts w:ascii="Arial" w:hAnsi="Arial" w:cs="Arial"/>
          <w:sz w:val="20"/>
          <w:szCs w:val="18"/>
        </w:rPr>
        <w:fldChar w:fldCharType="begin">
          <w:ffData>
            <w:name w:val="Check21"/>
            <w:enabled/>
            <w:calcOnExit w:val="0"/>
            <w:checkBox>
              <w:sizeAuto/>
              <w:default w:val="0"/>
              <w:checked w:val="0"/>
            </w:checkBox>
          </w:ffData>
        </w:fldChar>
      </w:r>
      <w:r w:rsidRPr="002A08C4">
        <w:rPr>
          <w:rFonts w:ascii="Arial" w:hAnsi="Arial" w:cs="Arial"/>
        </w:rPr>
        <w:instrText xml:space="preserve"> FORMCHECKBOX </w:instrText>
      </w:r>
      <w:r w:rsidRPr="002A08C4">
        <w:rPr>
          <w:rFonts w:ascii="Arial" w:hAnsi="Arial" w:cs="Arial"/>
          <w:sz w:val="20"/>
          <w:szCs w:val="18"/>
        </w:rPr>
      </w:r>
      <w:r w:rsidRPr="002A08C4">
        <w:rPr>
          <w:rFonts w:ascii="Arial" w:hAnsi="Arial" w:cs="Arial"/>
          <w:sz w:val="20"/>
          <w:szCs w:val="18"/>
        </w:rPr>
        <w:fldChar w:fldCharType="separate"/>
      </w:r>
      <w:r w:rsidRPr="002A08C4">
        <w:rPr>
          <w:rFonts w:ascii="Arial" w:hAnsi="Arial" w:cs="Arial"/>
          <w:sz w:val="20"/>
          <w:szCs w:val="18"/>
        </w:rPr>
        <w:fldChar w:fldCharType="end"/>
      </w:r>
      <w:r w:rsidRPr="002A08C4">
        <w:rPr>
          <w:rFonts w:ascii="Arial" w:hAnsi="Arial" w:cs="Arial"/>
          <w:sz w:val="20"/>
          <w:szCs w:val="18"/>
        </w:rPr>
        <w:t xml:space="preserve"> scelta di specie e varietà adeguate;</w:t>
      </w:r>
      <w:r w:rsidRPr="002A08C4">
        <w:rPr>
          <w:rFonts w:ascii="Arial" w:hAnsi="Arial" w:cs="Arial"/>
          <w:sz w:val="20"/>
          <w:szCs w:val="18"/>
        </w:rPr>
        <w:tab/>
      </w:r>
      <w:r w:rsidRPr="002A08C4">
        <w:rPr>
          <w:rFonts w:ascii="Arial" w:hAnsi="Arial" w:cs="Arial"/>
          <w:sz w:val="20"/>
          <w:szCs w:val="18"/>
        </w:rPr>
        <w:tab/>
      </w:r>
      <w:r w:rsidRPr="002A08C4">
        <w:rPr>
          <w:rFonts w:ascii="Arial" w:hAnsi="Arial" w:cs="Arial"/>
          <w:sz w:val="20"/>
          <w:szCs w:val="18"/>
        </w:rPr>
        <w:tab/>
      </w:r>
      <w:r w:rsidRPr="002A08C4">
        <w:rPr>
          <w:rFonts w:ascii="Arial" w:hAnsi="Arial" w:cs="Arial"/>
          <w:sz w:val="20"/>
          <w:szCs w:val="18"/>
        </w:rPr>
        <w:fldChar w:fldCharType="begin">
          <w:ffData>
            <w:name w:val="Check21"/>
            <w:enabled/>
            <w:calcOnExit w:val="0"/>
            <w:checkBox>
              <w:sizeAuto/>
              <w:default w:val="0"/>
              <w:checked w:val="0"/>
            </w:checkBox>
          </w:ffData>
        </w:fldChar>
      </w:r>
      <w:r w:rsidRPr="002A08C4">
        <w:rPr>
          <w:rFonts w:ascii="Arial" w:hAnsi="Arial" w:cs="Arial"/>
        </w:rPr>
        <w:instrText xml:space="preserve"> FORMCHECKBOX </w:instrText>
      </w:r>
      <w:r w:rsidRPr="002A08C4">
        <w:rPr>
          <w:rFonts w:ascii="Arial" w:hAnsi="Arial" w:cs="Arial"/>
          <w:sz w:val="20"/>
          <w:szCs w:val="18"/>
        </w:rPr>
      </w:r>
      <w:r w:rsidRPr="002A08C4">
        <w:rPr>
          <w:rFonts w:ascii="Arial" w:hAnsi="Arial" w:cs="Arial"/>
          <w:sz w:val="20"/>
          <w:szCs w:val="18"/>
        </w:rPr>
        <w:fldChar w:fldCharType="separate"/>
      </w:r>
      <w:r w:rsidRPr="002A08C4">
        <w:rPr>
          <w:rFonts w:ascii="Arial" w:hAnsi="Arial" w:cs="Arial"/>
          <w:sz w:val="20"/>
          <w:szCs w:val="18"/>
        </w:rPr>
        <w:fldChar w:fldCharType="end"/>
      </w:r>
      <w:r w:rsidRPr="002A08C4">
        <w:rPr>
          <w:rFonts w:ascii="Arial" w:hAnsi="Arial" w:cs="Arial"/>
          <w:sz w:val="20"/>
          <w:szCs w:val="18"/>
        </w:rPr>
        <w:t xml:space="preserve"> coltivazione meccanica</w:t>
      </w:r>
    </w:p>
    <w:p w14:paraId="32F33A28" w14:textId="7084BB7D" w:rsidR="00565272" w:rsidRPr="002A08C4" w:rsidRDefault="00013124" w:rsidP="00565272">
      <w:pPr>
        <w:pBdr>
          <w:top w:val="single" w:sz="4" w:space="1" w:color="000000"/>
          <w:left w:val="single" w:sz="4" w:space="4" w:color="000000"/>
          <w:bottom w:val="single" w:sz="4" w:space="1" w:color="000000"/>
          <w:right w:val="single" w:sz="4" w:space="4" w:color="000000"/>
        </w:pBdr>
        <w:spacing w:line="360" w:lineRule="auto"/>
        <w:ind w:left="360" w:hanging="360"/>
        <w:jc w:val="both"/>
        <w:rPr>
          <w:rFonts w:ascii="Arial" w:hAnsi="Arial" w:cs="Arial"/>
          <w:sz w:val="20"/>
          <w:szCs w:val="18"/>
        </w:rPr>
      </w:pPr>
      <w:r w:rsidRPr="002A08C4">
        <w:rPr>
          <w:rFonts w:ascii="Arial" w:hAnsi="Arial" w:cs="Arial"/>
          <w:sz w:val="20"/>
          <w:szCs w:val="18"/>
        </w:rPr>
        <w:fldChar w:fldCharType="begin">
          <w:ffData>
            <w:name w:val="Check21"/>
            <w:enabled/>
            <w:calcOnExit w:val="0"/>
            <w:checkBox>
              <w:sizeAuto/>
              <w:default w:val="0"/>
              <w:checked w:val="0"/>
            </w:checkBox>
          </w:ffData>
        </w:fldChar>
      </w:r>
      <w:r w:rsidRPr="002A08C4">
        <w:rPr>
          <w:rFonts w:ascii="Arial" w:hAnsi="Arial" w:cs="Arial"/>
        </w:rPr>
        <w:instrText xml:space="preserve"> FORMCHECKBOX </w:instrText>
      </w:r>
      <w:r w:rsidRPr="002A08C4">
        <w:rPr>
          <w:rFonts w:ascii="Arial" w:hAnsi="Arial" w:cs="Arial"/>
          <w:sz w:val="20"/>
          <w:szCs w:val="18"/>
        </w:rPr>
      </w:r>
      <w:r w:rsidRPr="002A08C4">
        <w:rPr>
          <w:rFonts w:ascii="Arial" w:hAnsi="Arial" w:cs="Arial"/>
          <w:sz w:val="20"/>
          <w:szCs w:val="18"/>
        </w:rPr>
        <w:fldChar w:fldCharType="separate"/>
      </w:r>
      <w:r w:rsidRPr="002A08C4">
        <w:rPr>
          <w:rFonts w:ascii="Arial" w:hAnsi="Arial" w:cs="Arial"/>
          <w:sz w:val="20"/>
          <w:szCs w:val="18"/>
        </w:rPr>
        <w:fldChar w:fldCharType="end"/>
      </w:r>
      <w:r w:rsidRPr="002A08C4">
        <w:rPr>
          <w:rFonts w:ascii="Arial" w:hAnsi="Arial" w:cs="Arial"/>
          <w:sz w:val="20"/>
          <w:szCs w:val="18"/>
        </w:rPr>
        <w:t xml:space="preserve"> programma di rotazione appropriato;</w:t>
      </w:r>
      <w:r w:rsidRPr="002A08C4">
        <w:rPr>
          <w:rFonts w:ascii="Arial" w:hAnsi="Arial" w:cs="Arial"/>
          <w:sz w:val="20"/>
          <w:szCs w:val="18"/>
        </w:rPr>
        <w:tab/>
      </w:r>
      <w:r w:rsidR="00B94392" w:rsidRPr="002A08C4">
        <w:rPr>
          <w:rFonts w:ascii="Arial" w:hAnsi="Arial" w:cs="Arial"/>
          <w:sz w:val="20"/>
          <w:szCs w:val="18"/>
        </w:rPr>
        <w:tab/>
      </w:r>
      <w:r w:rsidRPr="002A08C4">
        <w:rPr>
          <w:rFonts w:ascii="Arial" w:hAnsi="Arial" w:cs="Arial"/>
          <w:sz w:val="20"/>
          <w:szCs w:val="18"/>
        </w:rPr>
        <w:tab/>
      </w:r>
      <w:r w:rsidRPr="002A08C4">
        <w:rPr>
          <w:rFonts w:ascii="Arial" w:hAnsi="Arial" w:cs="Arial"/>
          <w:sz w:val="20"/>
          <w:szCs w:val="18"/>
        </w:rPr>
        <w:fldChar w:fldCharType="begin">
          <w:ffData>
            <w:name w:val="Check21"/>
            <w:enabled/>
            <w:calcOnExit w:val="0"/>
            <w:checkBox>
              <w:sizeAuto/>
              <w:default w:val="0"/>
              <w:checked w:val="0"/>
            </w:checkBox>
          </w:ffData>
        </w:fldChar>
      </w:r>
      <w:r w:rsidRPr="002A08C4">
        <w:rPr>
          <w:rFonts w:ascii="Arial" w:hAnsi="Arial" w:cs="Arial"/>
        </w:rPr>
        <w:instrText xml:space="preserve"> FORMCHECKBOX </w:instrText>
      </w:r>
      <w:r w:rsidRPr="002A08C4">
        <w:rPr>
          <w:rFonts w:ascii="Arial" w:hAnsi="Arial" w:cs="Arial"/>
          <w:sz w:val="20"/>
          <w:szCs w:val="18"/>
        </w:rPr>
      </w:r>
      <w:r w:rsidRPr="002A08C4">
        <w:rPr>
          <w:rFonts w:ascii="Arial" w:hAnsi="Arial" w:cs="Arial"/>
          <w:sz w:val="20"/>
          <w:szCs w:val="18"/>
        </w:rPr>
        <w:fldChar w:fldCharType="separate"/>
      </w:r>
      <w:r w:rsidRPr="002A08C4">
        <w:rPr>
          <w:rFonts w:ascii="Arial" w:hAnsi="Arial" w:cs="Arial"/>
          <w:sz w:val="20"/>
          <w:szCs w:val="18"/>
        </w:rPr>
        <w:fldChar w:fldCharType="end"/>
      </w:r>
      <w:r w:rsidRPr="002A08C4">
        <w:rPr>
          <w:rFonts w:ascii="Arial" w:hAnsi="Arial" w:cs="Arial"/>
          <w:sz w:val="20"/>
          <w:szCs w:val="18"/>
        </w:rPr>
        <w:t xml:space="preserve"> eliminazione delle malerbe mediante </w:t>
      </w:r>
      <w:r w:rsidR="00A261F0" w:rsidRPr="002A08C4">
        <w:rPr>
          <w:rFonts w:ascii="Arial" w:hAnsi="Arial" w:cs="Arial"/>
          <w:sz w:val="20"/>
          <w:szCs w:val="18"/>
        </w:rPr>
        <w:t>pirodiserbo</w:t>
      </w:r>
    </w:p>
    <w:p w14:paraId="78CCAC02" w14:textId="77777777" w:rsidR="00013124" w:rsidRPr="002A08C4" w:rsidRDefault="00013124" w:rsidP="00A261F0">
      <w:pPr>
        <w:pBdr>
          <w:top w:val="single" w:sz="4" w:space="1" w:color="000000"/>
          <w:left w:val="single" w:sz="4" w:space="4" w:color="000000"/>
          <w:bottom w:val="single" w:sz="4" w:space="1" w:color="000000"/>
          <w:right w:val="single" w:sz="4" w:space="4" w:color="000000"/>
        </w:pBdr>
        <w:spacing w:line="360" w:lineRule="auto"/>
        <w:ind w:left="360" w:hanging="360"/>
        <w:jc w:val="both"/>
        <w:rPr>
          <w:rFonts w:ascii="Arial" w:hAnsi="Arial" w:cs="Arial"/>
          <w:sz w:val="20"/>
          <w:szCs w:val="18"/>
        </w:rPr>
      </w:pPr>
      <w:r w:rsidRPr="002A08C4">
        <w:rPr>
          <w:rFonts w:ascii="Arial" w:hAnsi="Arial" w:cs="Arial"/>
          <w:sz w:val="20"/>
          <w:szCs w:val="18"/>
        </w:rPr>
        <w:fldChar w:fldCharType="begin">
          <w:ffData>
            <w:name w:val="Check21"/>
            <w:enabled/>
            <w:calcOnExit w:val="0"/>
            <w:checkBox>
              <w:sizeAuto/>
              <w:default w:val="0"/>
              <w:checked w:val="0"/>
            </w:checkBox>
          </w:ffData>
        </w:fldChar>
      </w:r>
      <w:r w:rsidRPr="002A08C4">
        <w:rPr>
          <w:rFonts w:ascii="Arial" w:hAnsi="Arial" w:cs="Arial"/>
        </w:rPr>
        <w:instrText xml:space="preserve"> FORMCHECKBOX </w:instrText>
      </w:r>
      <w:r w:rsidRPr="002A08C4">
        <w:rPr>
          <w:rFonts w:ascii="Arial" w:hAnsi="Arial" w:cs="Arial"/>
          <w:sz w:val="20"/>
          <w:szCs w:val="18"/>
        </w:rPr>
      </w:r>
      <w:r w:rsidRPr="002A08C4">
        <w:rPr>
          <w:rFonts w:ascii="Arial" w:hAnsi="Arial" w:cs="Arial"/>
          <w:sz w:val="20"/>
          <w:szCs w:val="18"/>
        </w:rPr>
        <w:fldChar w:fldCharType="separate"/>
      </w:r>
      <w:r w:rsidRPr="002A08C4">
        <w:rPr>
          <w:rFonts w:ascii="Arial" w:hAnsi="Arial" w:cs="Arial"/>
          <w:sz w:val="20"/>
          <w:szCs w:val="18"/>
        </w:rPr>
        <w:fldChar w:fldCharType="end"/>
      </w:r>
      <w:r w:rsidRPr="002A08C4">
        <w:rPr>
          <w:rFonts w:ascii="Arial" w:hAnsi="Arial" w:cs="Arial"/>
          <w:sz w:val="20"/>
          <w:szCs w:val="18"/>
        </w:rPr>
        <w:t xml:space="preserve"> protezione dei nemici naturali dei parassiti, grazie a provvedimenti ad essi favorevoli (ad esempio siepi, posti per nidificare, diffusione di predatori);</w:t>
      </w:r>
    </w:p>
    <w:p w14:paraId="5EEFBDC3" w14:textId="77777777" w:rsidR="00013124" w:rsidRPr="002A08C4" w:rsidRDefault="00013124">
      <w:pPr>
        <w:pBdr>
          <w:top w:val="single" w:sz="4" w:space="1" w:color="000000"/>
          <w:left w:val="single" w:sz="4" w:space="4" w:color="000000"/>
          <w:bottom w:val="single" w:sz="4" w:space="1" w:color="000000"/>
          <w:right w:val="single" w:sz="4" w:space="4" w:color="000000"/>
        </w:pBdr>
        <w:ind w:left="360" w:hanging="360"/>
        <w:jc w:val="both"/>
        <w:rPr>
          <w:rFonts w:ascii="Arial" w:hAnsi="Arial" w:cs="Arial"/>
          <w:sz w:val="20"/>
          <w:szCs w:val="16"/>
        </w:rPr>
      </w:pPr>
      <w:r w:rsidRPr="002A08C4">
        <w:rPr>
          <w:rFonts w:ascii="Arial" w:hAnsi="Arial" w:cs="Arial"/>
          <w:sz w:val="20"/>
          <w:szCs w:val="18"/>
        </w:rPr>
        <w:fldChar w:fldCharType="begin">
          <w:ffData>
            <w:name w:val="Check21"/>
            <w:enabled/>
            <w:calcOnExit w:val="0"/>
            <w:checkBox>
              <w:sizeAuto/>
              <w:default w:val="0"/>
              <w:checked w:val="0"/>
            </w:checkBox>
          </w:ffData>
        </w:fldChar>
      </w:r>
      <w:r w:rsidRPr="002A08C4">
        <w:rPr>
          <w:rFonts w:ascii="Arial" w:hAnsi="Arial" w:cs="Arial"/>
        </w:rPr>
        <w:instrText xml:space="preserve"> FORMCHECKBOX </w:instrText>
      </w:r>
      <w:r w:rsidRPr="002A08C4">
        <w:rPr>
          <w:rFonts w:ascii="Arial" w:hAnsi="Arial" w:cs="Arial"/>
          <w:sz w:val="20"/>
          <w:szCs w:val="18"/>
        </w:rPr>
      </w:r>
      <w:r w:rsidRPr="002A08C4">
        <w:rPr>
          <w:rFonts w:ascii="Arial" w:hAnsi="Arial" w:cs="Arial"/>
          <w:sz w:val="20"/>
          <w:szCs w:val="18"/>
        </w:rPr>
        <w:fldChar w:fldCharType="separate"/>
      </w:r>
      <w:r w:rsidRPr="002A08C4">
        <w:rPr>
          <w:rFonts w:ascii="Arial" w:hAnsi="Arial" w:cs="Arial"/>
          <w:sz w:val="20"/>
          <w:szCs w:val="18"/>
        </w:rPr>
        <w:fldChar w:fldCharType="end"/>
      </w:r>
      <w:r w:rsidRPr="002A08C4">
        <w:rPr>
          <w:rFonts w:ascii="Arial" w:hAnsi="Arial" w:cs="Arial"/>
          <w:sz w:val="20"/>
          <w:szCs w:val="18"/>
        </w:rPr>
        <w:t xml:space="preserve"> altre</w:t>
      </w:r>
      <w:r w:rsidRPr="002A08C4">
        <w:rPr>
          <w:rFonts w:ascii="Arial" w:hAnsi="Arial" w:cs="Arial"/>
          <w:i/>
          <w:sz w:val="20"/>
          <w:szCs w:val="18"/>
        </w:rPr>
        <w:t xml:space="preserve"> </w:t>
      </w:r>
      <w:r w:rsidRPr="002A08C4">
        <w:rPr>
          <w:rFonts w:ascii="Arial" w:hAnsi="Arial" w:cs="Arial"/>
          <w:sz w:val="20"/>
          <w:szCs w:val="18"/>
        </w:rPr>
        <w:t>pratiche</w:t>
      </w:r>
      <w:r w:rsidRPr="002A08C4">
        <w:rPr>
          <w:rFonts w:ascii="Arial" w:hAnsi="Arial" w:cs="Arial"/>
          <w:sz w:val="20"/>
          <w:szCs w:val="16"/>
        </w:rPr>
        <w:t xml:space="preserve"> agronomiche (es. potatura, irrigazione, concimazione, ecc.)</w:t>
      </w:r>
    </w:p>
    <w:p w14:paraId="2E4FD78E" w14:textId="77777777" w:rsidR="00013124" w:rsidRPr="002A08C4" w:rsidRDefault="00013124">
      <w:pPr>
        <w:pBdr>
          <w:top w:val="single" w:sz="4" w:space="1" w:color="000000"/>
          <w:left w:val="single" w:sz="4" w:space="4" w:color="000000"/>
          <w:bottom w:val="single" w:sz="4" w:space="1" w:color="000000"/>
          <w:right w:val="single" w:sz="4" w:space="4" w:color="000000"/>
        </w:pBdr>
        <w:jc w:val="both"/>
        <w:rPr>
          <w:rFonts w:ascii="Arial" w:hAnsi="Arial" w:cs="Arial"/>
          <w:sz w:val="16"/>
          <w:szCs w:val="16"/>
        </w:rPr>
      </w:pPr>
    </w:p>
    <w:p w14:paraId="480D23C6" w14:textId="77777777" w:rsidR="00A261F0" w:rsidRPr="002A08C4" w:rsidRDefault="00A261F0">
      <w:pPr>
        <w:pBdr>
          <w:top w:val="single" w:sz="4" w:space="1" w:color="000000"/>
          <w:left w:val="single" w:sz="4" w:space="4" w:color="000000"/>
          <w:bottom w:val="single" w:sz="4" w:space="1" w:color="000000"/>
          <w:right w:val="single" w:sz="4" w:space="4" w:color="000000"/>
        </w:pBdr>
        <w:jc w:val="both"/>
        <w:rPr>
          <w:rFonts w:ascii="Arial" w:hAnsi="Arial" w:cs="Arial"/>
          <w:sz w:val="16"/>
          <w:szCs w:val="16"/>
        </w:rPr>
      </w:pPr>
    </w:p>
    <w:p w14:paraId="3B223DD1" w14:textId="349DA231" w:rsidR="009E5F5F" w:rsidRPr="002A08C4" w:rsidRDefault="00F267C1" w:rsidP="009E5F5F">
      <w:pPr>
        <w:pBdr>
          <w:top w:val="single" w:sz="4" w:space="1" w:color="000000"/>
          <w:left w:val="single" w:sz="4" w:space="4" w:color="000000"/>
          <w:bottom w:val="single" w:sz="4" w:space="1" w:color="000000"/>
          <w:right w:val="single" w:sz="4" w:space="4" w:color="000000"/>
        </w:pBdr>
        <w:spacing w:line="360" w:lineRule="auto"/>
        <w:jc w:val="both"/>
        <w:rPr>
          <w:rFonts w:ascii="Arial" w:hAnsi="Arial" w:cs="Arial"/>
          <w:b/>
          <w:sz w:val="20"/>
          <w:szCs w:val="20"/>
        </w:rPr>
      </w:pPr>
      <w:r w:rsidRPr="002A08C4">
        <w:rPr>
          <w:rFonts w:ascii="Arial" w:hAnsi="Arial" w:cs="Arial"/>
          <w:b/>
          <w:bCs/>
          <w:iCs/>
          <w:sz w:val="20"/>
          <w:szCs w:val="18"/>
        </w:rPr>
        <w:t>B</w:t>
      </w:r>
      <w:r w:rsidR="00013124" w:rsidRPr="002A08C4">
        <w:rPr>
          <w:rFonts w:ascii="Arial" w:hAnsi="Arial" w:cs="Arial"/>
          <w:b/>
          <w:bCs/>
          <w:iCs/>
          <w:sz w:val="20"/>
          <w:szCs w:val="18"/>
        </w:rPr>
        <w:t>)</w:t>
      </w:r>
      <w:r w:rsidR="00013124" w:rsidRPr="002A08C4">
        <w:rPr>
          <w:rFonts w:ascii="Arial" w:hAnsi="Arial" w:cs="Arial"/>
          <w:i/>
          <w:sz w:val="20"/>
          <w:szCs w:val="18"/>
        </w:rPr>
        <w:t xml:space="preserve"> </w:t>
      </w:r>
      <w:r w:rsidR="00013124" w:rsidRPr="002A08C4">
        <w:rPr>
          <w:rFonts w:ascii="Arial" w:hAnsi="Arial" w:cs="Arial"/>
          <w:sz w:val="20"/>
          <w:szCs w:val="18"/>
        </w:rPr>
        <w:t>Nel caso di pericolo immediato che minacci le colture verranno utilizzati</w:t>
      </w:r>
      <w:r w:rsidR="00117295" w:rsidRPr="002A08C4">
        <w:rPr>
          <w:rFonts w:ascii="Arial" w:hAnsi="Arial" w:cs="Arial"/>
          <w:sz w:val="20"/>
          <w:szCs w:val="18"/>
        </w:rPr>
        <w:t xml:space="preserve"> </w:t>
      </w:r>
      <w:r w:rsidR="00A31AEB" w:rsidRPr="002A08C4">
        <w:rPr>
          <w:rFonts w:ascii="Arial" w:hAnsi="Arial" w:cs="Arial"/>
          <w:sz w:val="20"/>
          <w:szCs w:val="18"/>
        </w:rPr>
        <w:t>esclusivamente</w:t>
      </w:r>
      <w:r w:rsidR="00013124" w:rsidRPr="002A08C4">
        <w:rPr>
          <w:rFonts w:ascii="Arial" w:hAnsi="Arial" w:cs="Arial"/>
          <w:sz w:val="20"/>
          <w:szCs w:val="18"/>
        </w:rPr>
        <w:t xml:space="preserve"> i prodotti </w:t>
      </w:r>
      <w:r w:rsidR="00681C23" w:rsidRPr="002A08C4">
        <w:rPr>
          <w:rFonts w:ascii="Arial" w:hAnsi="Arial" w:cs="Arial"/>
          <w:sz w:val="20"/>
          <w:szCs w:val="18"/>
        </w:rPr>
        <w:t>previsti dal Reg. UE 2018/848</w:t>
      </w:r>
      <w:r w:rsidR="00013124" w:rsidRPr="002A08C4">
        <w:rPr>
          <w:rFonts w:ascii="Arial" w:hAnsi="Arial" w:cs="Arial"/>
          <w:sz w:val="20"/>
          <w:szCs w:val="18"/>
        </w:rPr>
        <w:t>, in conformità con quanto ivi prescritto.</w:t>
      </w:r>
      <w:r w:rsidR="00A713C9" w:rsidRPr="002A08C4">
        <w:rPr>
          <w:rFonts w:ascii="Arial" w:hAnsi="Arial" w:cs="Arial"/>
          <w:b/>
          <w:sz w:val="20"/>
          <w:szCs w:val="20"/>
        </w:rPr>
        <w:t xml:space="preserve"> </w:t>
      </w:r>
    </w:p>
    <w:p w14:paraId="2BAA616E" w14:textId="77777777" w:rsidR="009E5F5F" w:rsidRPr="002A08C4" w:rsidRDefault="009E5F5F" w:rsidP="00D14F72">
      <w:pPr>
        <w:pBdr>
          <w:top w:val="single" w:sz="4" w:space="1" w:color="000000"/>
          <w:left w:val="single" w:sz="4" w:space="4" w:color="000000"/>
          <w:bottom w:val="single" w:sz="4" w:space="1" w:color="000000"/>
          <w:right w:val="single" w:sz="4" w:space="4" w:color="000000"/>
        </w:pBdr>
        <w:spacing w:line="360" w:lineRule="auto"/>
        <w:ind w:firstLine="284"/>
        <w:jc w:val="both"/>
        <w:rPr>
          <w:rFonts w:ascii="Arial" w:hAnsi="Arial" w:cs="Arial"/>
          <w:sz w:val="20"/>
          <w:szCs w:val="20"/>
          <w:u w:val="single"/>
        </w:rPr>
      </w:pPr>
      <w:r w:rsidRPr="002A08C4">
        <w:rPr>
          <w:rFonts w:ascii="Arial" w:hAnsi="Arial" w:cs="Arial"/>
          <w:sz w:val="20"/>
          <w:szCs w:val="20"/>
          <w:u w:val="single"/>
        </w:rPr>
        <w:t xml:space="preserve">Le </w:t>
      </w:r>
      <w:r w:rsidRPr="002A08C4">
        <w:rPr>
          <w:rFonts w:ascii="Arial" w:hAnsi="Arial" w:cs="Arial"/>
          <w:sz w:val="20"/>
          <w:szCs w:val="18"/>
          <w:u w:val="single"/>
        </w:rPr>
        <w:t>motivazioni</w:t>
      </w:r>
      <w:r w:rsidRPr="002A08C4">
        <w:rPr>
          <w:rFonts w:ascii="Arial" w:hAnsi="Arial" w:cs="Arial"/>
          <w:sz w:val="20"/>
          <w:szCs w:val="20"/>
          <w:u w:val="single"/>
        </w:rPr>
        <w:t xml:space="preserve"> all’</w:t>
      </w:r>
      <w:r w:rsidR="00117295" w:rsidRPr="002A08C4">
        <w:rPr>
          <w:rFonts w:ascii="Arial" w:hAnsi="Arial" w:cs="Arial"/>
          <w:sz w:val="20"/>
          <w:szCs w:val="20"/>
          <w:u w:val="single"/>
        </w:rPr>
        <w:t xml:space="preserve">uso degli antiparassitari </w:t>
      </w:r>
      <w:r w:rsidRPr="002A08C4">
        <w:rPr>
          <w:rFonts w:ascii="Arial" w:hAnsi="Arial" w:cs="Arial"/>
          <w:sz w:val="20"/>
          <w:szCs w:val="20"/>
          <w:u w:val="single"/>
        </w:rPr>
        <w:t>ammessi sono:</w:t>
      </w:r>
    </w:p>
    <w:p w14:paraId="42687F05" w14:textId="77777777" w:rsidR="009E5F5F" w:rsidRPr="002A08C4" w:rsidRDefault="009E5F5F" w:rsidP="00D14F72">
      <w:pPr>
        <w:pBdr>
          <w:top w:val="single" w:sz="4" w:space="1" w:color="000000"/>
          <w:left w:val="single" w:sz="4" w:space="4" w:color="000000"/>
          <w:bottom w:val="single" w:sz="4" w:space="1" w:color="000000"/>
          <w:right w:val="single" w:sz="4" w:space="4" w:color="000000"/>
        </w:pBdr>
        <w:spacing w:line="360" w:lineRule="auto"/>
        <w:ind w:firstLine="284"/>
        <w:jc w:val="both"/>
        <w:rPr>
          <w:rFonts w:ascii="Arial" w:hAnsi="Arial" w:cs="Arial"/>
          <w:sz w:val="20"/>
          <w:szCs w:val="20"/>
        </w:rPr>
      </w:pPr>
      <w:r w:rsidRPr="002A08C4">
        <w:rPr>
          <w:rFonts w:ascii="Arial" w:hAnsi="Arial" w:cs="Arial"/>
          <w:sz w:val="20"/>
          <w:szCs w:val="18"/>
        </w:rPr>
        <w:fldChar w:fldCharType="begin">
          <w:ffData>
            <w:name w:val="Check21"/>
            <w:enabled/>
            <w:calcOnExit w:val="0"/>
            <w:checkBox>
              <w:sizeAuto/>
              <w:default w:val="0"/>
              <w:checked w:val="0"/>
            </w:checkBox>
          </w:ffData>
        </w:fldChar>
      </w:r>
      <w:r w:rsidRPr="002A08C4">
        <w:rPr>
          <w:rFonts w:ascii="Arial" w:hAnsi="Arial" w:cs="Arial"/>
        </w:rPr>
        <w:instrText xml:space="preserve"> FORMCHECKBOX </w:instrText>
      </w:r>
      <w:r w:rsidRPr="002A08C4">
        <w:rPr>
          <w:rFonts w:ascii="Arial" w:hAnsi="Arial" w:cs="Arial"/>
          <w:sz w:val="20"/>
          <w:szCs w:val="18"/>
        </w:rPr>
      </w:r>
      <w:r w:rsidRPr="002A08C4">
        <w:rPr>
          <w:rFonts w:ascii="Arial" w:hAnsi="Arial" w:cs="Arial"/>
          <w:sz w:val="20"/>
          <w:szCs w:val="18"/>
        </w:rPr>
        <w:fldChar w:fldCharType="separate"/>
      </w:r>
      <w:r w:rsidRPr="002A08C4">
        <w:rPr>
          <w:rFonts w:ascii="Arial" w:hAnsi="Arial" w:cs="Arial"/>
          <w:sz w:val="20"/>
          <w:szCs w:val="18"/>
        </w:rPr>
        <w:fldChar w:fldCharType="end"/>
      </w:r>
      <w:r w:rsidRPr="002A08C4">
        <w:rPr>
          <w:rFonts w:ascii="Arial" w:hAnsi="Arial" w:cs="Arial"/>
          <w:sz w:val="20"/>
          <w:szCs w:val="18"/>
        </w:rPr>
        <w:t xml:space="preserve"> </w:t>
      </w:r>
      <w:r w:rsidR="00D14F72" w:rsidRPr="002A08C4">
        <w:rPr>
          <w:rFonts w:ascii="Arial" w:hAnsi="Arial" w:cs="Arial"/>
          <w:sz w:val="20"/>
          <w:szCs w:val="18"/>
        </w:rPr>
        <w:t>E</w:t>
      </w:r>
      <w:r w:rsidRPr="002A08C4">
        <w:rPr>
          <w:rFonts w:ascii="Arial" w:hAnsi="Arial" w:cs="Arial"/>
          <w:sz w:val="20"/>
          <w:szCs w:val="20"/>
        </w:rPr>
        <w:t>l</w:t>
      </w:r>
      <w:r w:rsidR="00D14F72" w:rsidRPr="002A08C4">
        <w:rPr>
          <w:rFonts w:ascii="Arial" w:hAnsi="Arial" w:cs="Arial"/>
          <w:sz w:val="20"/>
          <w:szCs w:val="20"/>
        </w:rPr>
        <w:t xml:space="preserve">evata concentrazione di umidità e/o </w:t>
      </w:r>
      <w:r w:rsidRPr="002A08C4">
        <w:rPr>
          <w:rFonts w:ascii="Arial" w:hAnsi="Arial" w:cs="Arial"/>
          <w:sz w:val="20"/>
          <w:szCs w:val="20"/>
        </w:rPr>
        <w:t xml:space="preserve">abbondanti precipitazioni </w:t>
      </w:r>
      <w:r w:rsidR="00D14F72" w:rsidRPr="002A08C4">
        <w:rPr>
          <w:rFonts w:ascii="Arial" w:hAnsi="Arial" w:cs="Arial"/>
          <w:sz w:val="20"/>
          <w:szCs w:val="20"/>
        </w:rPr>
        <w:t xml:space="preserve">e/o </w:t>
      </w:r>
      <w:r w:rsidRPr="002A08C4">
        <w:rPr>
          <w:rFonts w:ascii="Arial" w:hAnsi="Arial" w:cs="Arial"/>
          <w:sz w:val="20"/>
          <w:szCs w:val="20"/>
        </w:rPr>
        <w:t>temperatur</w:t>
      </w:r>
      <w:r w:rsidR="00D14F72" w:rsidRPr="002A08C4">
        <w:rPr>
          <w:rFonts w:ascii="Arial" w:hAnsi="Arial" w:cs="Arial"/>
          <w:sz w:val="20"/>
          <w:szCs w:val="20"/>
        </w:rPr>
        <w:t>e</w:t>
      </w:r>
      <w:r w:rsidRPr="002A08C4">
        <w:rPr>
          <w:rFonts w:ascii="Arial" w:hAnsi="Arial" w:cs="Arial"/>
          <w:sz w:val="20"/>
          <w:szCs w:val="20"/>
        </w:rPr>
        <w:t xml:space="preserve"> favorevol</w:t>
      </w:r>
      <w:r w:rsidR="00D14F72" w:rsidRPr="002A08C4">
        <w:rPr>
          <w:rFonts w:ascii="Arial" w:hAnsi="Arial" w:cs="Arial"/>
          <w:sz w:val="20"/>
          <w:szCs w:val="20"/>
        </w:rPr>
        <w:t>i</w:t>
      </w:r>
      <w:r w:rsidRPr="002A08C4">
        <w:rPr>
          <w:rFonts w:ascii="Arial" w:hAnsi="Arial" w:cs="Arial"/>
          <w:sz w:val="20"/>
          <w:szCs w:val="20"/>
        </w:rPr>
        <w:t xml:space="preserve"> allo sviluppo de</w:t>
      </w:r>
      <w:r w:rsidR="00D14F72" w:rsidRPr="002A08C4">
        <w:rPr>
          <w:rFonts w:ascii="Arial" w:hAnsi="Arial" w:cs="Arial"/>
          <w:sz w:val="20"/>
          <w:szCs w:val="20"/>
        </w:rPr>
        <w:t>i funghi</w:t>
      </w:r>
      <w:r w:rsidRPr="002A08C4">
        <w:rPr>
          <w:rFonts w:ascii="Arial" w:hAnsi="Arial" w:cs="Arial"/>
          <w:sz w:val="20"/>
          <w:szCs w:val="20"/>
        </w:rPr>
        <w:t>;</w:t>
      </w:r>
    </w:p>
    <w:p w14:paraId="3DDDB649" w14:textId="77777777" w:rsidR="00D14F72" w:rsidRPr="002A08C4" w:rsidRDefault="00D14F72" w:rsidP="00D14F72">
      <w:pPr>
        <w:pBdr>
          <w:top w:val="single" w:sz="4" w:space="1" w:color="000000"/>
          <w:left w:val="single" w:sz="4" w:space="4" w:color="000000"/>
          <w:bottom w:val="single" w:sz="4" w:space="1" w:color="000000"/>
          <w:right w:val="single" w:sz="4" w:space="4" w:color="000000"/>
        </w:pBdr>
        <w:spacing w:line="360" w:lineRule="auto"/>
        <w:ind w:firstLine="284"/>
        <w:jc w:val="both"/>
        <w:rPr>
          <w:rFonts w:ascii="Arial" w:hAnsi="Arial" w:cs="Arial"/>
          <w:sz w:val="20"/>
          <w:szCs w:val="20"/>
        </w:rPr>
      </w:pPr>
      <w:r w:rsidRPr="002A08C4">
        <w:rPr>
          <w:rFonts w:ascii="Arial" w:hAnsi="Arial" w:cs="Arial"/>
          <w:sz w:val="20"/>
          <w:szCs w:val="18"/>
        </w:rPr>
        <w:fldChar w:fldCharType="begin">
          <w:ffData>
            <w:name w:val="Check21"/>
            <w:enabled/>
            <w:calcOnExit w:val="0"/>
            <w:checkBox>
              <w:sizeAuto/>
              <w:default w:val="0"/>
              <w:checked w:val="0"/>
            </w:checkBox>
          </w:ffData>
        </w:fldChar>
      </w:r>
      <w:r w:rsidRPr="002A08C4">
        <w:rPr>
          <w:rFonts w:ascii="Arial" w:hAnsi="Arial" w:cs="Arial"/>
        </w:rPr>
        <w:instrText xml:space="preserve"> FORMCHECKBOX </w:instrText>
      </w:r>
      <w:r w:rsidRPr="002A08C4">
        <w:rPr>
          <w:rFonts w:ascii="Arial" w:hAnsi="Arial" w:cs="Arial"/>
          <w:sz w:val="20"/>
          <w:szCs w:val="18"/>
        </w:rPr>
      </w:r>
      <w:r w:rsidRPr="002A08C4">
        <w:rPr>
          <w:rFonts w:ascii="Arial" w:hAnsi="Arial" w:cs="Arial"/>
          <w:sz w:val="20"/>
          <w:szCs w:val="18"/>
        </w:rPr>
        <w:fldChar w:fldCharType="separate"/>
      </w:r>
      <w:r w:rsidRPr="002A08C4">
        <w:rPr>
          <w:rFonts w:ascii="Arial" w:hAnsi="Arial" w:cs="Arial"/>
          <w:sz w:val="20"/>
          <w:szCs w:val="18"/>
        </w:rPr>
        <w:fldChar w:fldCharType="end"/>
      </w:r>
      <w:r w:rsidRPr="002A08C4">
        <w:rPr>
          <w:rFonts w:ascii="Arial" w:hAnsi="Arial" w:cs="Arial"/>
          <w:sz w:val="20"/>
          <w:szCs w:val="18"/>
        </w:rPr>
        <w:t xml:space="preserve"> Presenza </w:t>
      </w:r>
      <w:r w:rsidR="00117295" w:rsidRPr="002A08C4">
        <w:rPr>
          <w:rFonts w:ascii="Arial" w:hAnsi="Arial" w:cs="Arial"/>
          <w:sz w:val="20"/>
          <w:szCs w:val="18"/>
        </w:rPr>
        <w:t xml:space="preserve">radicata </w:t>
      </w:r>
      <w:r w:rsidRPr="002A08C4">
        <w:rPr>
          <w:rFonts w:ascii="Arial" w:hAnsi="Arial" w:cs="Arial"/>
          <w:sz w:val="20"/>
          <w:szCs w:val="18"/>
        </w:rPr>
        <w:t xml:space="preserve">del patogeno </w:t>
      </w:r>
      <w:r w:rsidR="00117295" w:rsidRPr="002A08C4">
        <w:rPr>
          <w:rFonts w:ascii="Arial" w:hAnsi="Arial" w:cs="Arial"/>
          <w:sz w:val="20"/>
          <w:szCs w:val="18"/>
        </w:rPr>
        <w:t>nella mia azienda;</w:t>
      </w:r>
    </w:p>
    <w:p w14:paraId="7DA6F5B1" w14:textId="77777777" w:rsidR="009E5F5F" w:rsidRPr="002A08C4" w:rsidRDefault="009E5F5F" w:rsidP="00D14F72">
      <w:pPr>
        <w:pBdr>
          <w:top w:val="single" w:sz="4" w:space="1" w:color="000000"/>
          <w:left w:val="single" w:sz="4" w:space="4" w:color="000000"/>
          <w:bottom w:val="single" w:sz="4" w:space="1" w:color="000000"/>
          <w:right w:val="single" w:sz="4" w:space="4" w:color="000000"/>
        </w:pBdr>
        <w:spacing w:line="360" w:lineRule="auto"/>
        <w:ind w:firstLine="284"/>
        <w:jc w:val="both"/>
        <w:rPr>
          <w:rFonts w:ascii="Arial" w:hAnsi="Arial" w:cs="Arial"/>
          <w:sz w:val="20"/>
          <w:szCs w:val="20"/>
        </w:rPr>
      </w:pPr>
      <w:r w:rsidRPr="002A08C4">
        <w:rPr>
          <w:rFonts w:ascii="Arial" w:hAnsi="Arial" w:cs="Arial"/>
          <w:sz w:val="20"/>
          <w:szCs w:val="18"/>
        </w:rPr>
        <w:fldChar w:fldCharType="begin">
          <w:ffData>
            <w:name w:val="Check21"/>
            <w:enabled/>
            <w:calcOnExit w:val="0"/>
            <w:checkBox>
              <w:sizeAuto/>
              <w:default w:val="0"/>
              <w:checked w:val="0"/>
            </w:checkBox>
          </w:ffData>
        </w:fldChar>
      </w:r>
      <w:r w:rsidRPr="002A08C4">
        <w:rPr>
          <w:rFonts w:ascii="Arial" w:hAnsi="Arial" w:cs="Arial"/>
        </w:rPr>
        <w:instrText xml:space="preserve"> FORMCHECKBOX </w:instrText>
      </w:r>
      <w:r w:rsidRPr="002A08C4">
        <w:rPr>
          <w:rFonts w:ascii="Arial" w:hAnsi="Arial" w:cs="Arial"/>
          <w:sz w:val="20"/>
          <w:szCs w:val="18"/>
        </w:rPr>
      </w:r>
      <w:r w:rsidRPr="002A08C4">
        <w:rPr>
          <w:rFonts w:ascii="Arial" w:hAnsi="Arial" w:cs="Arial"/>
          <w:sz w:val="20"/>
          <w:szCs w:val="18"/>
        </w:rPr>
        <w:fldChar w:fldCharType="separate"/>
      </w:r>
      <w:r w:rsidRPr="002A08C4">
        <w:rPr>
          <w:rFonts w:ascii="Arial" w:hAnsi="Arial" w:cs="Arial"/>
          <w:sz w:val="20"/>
          <w:szCs w:val="18"/>
        </w:rPr>
        <w:fldChar w:fldCharType="end"/>
      </w:r>
      <w:r w:rsidRPr="002A08C4">
        <w:rPr>
          <w:rFonts w:ascii="Arial" w:hAnsi="Arial" w:cs="Arial"/>
          <w:sz w:val="20"/>
          <w:szCs w:val="18"/>
        </w:rPr>
        <w:t xml:space="preserve"> </w:t>
      </w:r>
      <w:r w:rsidR="00D14F72" w:rsidRPr="002A08C4">
        <w:rPr>
          <w:rFonts w:ascii="Arial" w:hAnsi="Arial" w:cs="Arial"/>
          <w:sz w:val="20"/>
          <w:szCs w:val="18"/>
        </w:rPr>
        <w:t>Presenza di un a</w:t>
      </w:r>
      <w:r w:rsidRPr="002A08C4">
        <w:rPr>
          <w:rFonts w:ascii="Arial" w:hAnsi="Arial" w:cs="Arial"/>
          <w:sz w:val="20"/>
          <w:szCs w:val="20"/>
        </w:rPr>
        <w:t>ttacco da parte di patogeni;</w:t>
      </w:r>
    </w:p>
    <w:p w14:paraId="092C8C14" w14:textId="77777777" w:rsidR="009E5F5F" w:rsidRPr="002A08C4" w:rsidRDefault="009E5F5F" w:rsidP="00D14F72">
      <w:pPr>
        <w:pBdr>
          <w:top w:val="single" w:sz="4" w:space="1" w:color="000000"/>
          <w:left w:val="single" w:sz="4" w:space="4" w:color="000000"/>
          <w:bottom w:val="single" w:sz="4" w:space="1" w:color="000000"/>
          <w:right w:val="single" w:sz="4" w:space="4" w:color="000000"/>
        </w:pBdr>
        <w:spacing w:line="360" w:lineRule="auto"/>
        <w:ind w:firstLine="284"/>
        <w:jc w:val="both"/>
        <w:rPr>
          <w:rFonts w:ascii="Arial" w:hAnsi="Arial" w:cs="Arial"/>
          <w:sz w:val="20"/>
          <w:szCs w:val="20"/>
        </w:rPr>
      </w:pPr>
      <w:r w:rsidRPr="002A08C4">
        <w:rPr>
          <w:rFonts w:ascii="Arial" w:hAnsi="Arial" w:cs="Arial"/>
          <w:sz w:val="20"/>
          <w:szCs w:val="18"/>
        </w:rPr>
        <w:fldChar w:fldCharType="begin">
          <w:ffData>
            <w:name w:val="Check21"/>
            <w:enabled/>
            <w:calcOnExit w:val="0"/>
            <w:checkBox>
              <w:sizeAuto/>
              <w:default w:val="0"/>
              <w:checked w:val="0"/>
            </w:checkBox>
          </w:ffData>
        </w:fldChar>
      </w:r>
      <w:r w:rsidRPr="002A08C4">
        <w:rPr>
          <w:rFonts w:ascii="Arial" w:hAnsi="Arial" w:cs="Arial"/>
        </w:rPr>
        <w:instrText xml:space="preserve"> FORMCHECKBOX </w:instrText>
      </w:r>
      <w:r w:rsidRPr="002A08C4">
        <w:rPr>
          <w:rFonts w:ascii="Arial" w:hAnsi="Arial" w:cs="Arial"/>
          <w:sz w:val="20"/>
          <w:szCs w:val="18"/>
        </w:rPr>
      </w:r>
      <w:r w:rsidRPr="002A08C4">
        <w:rPr>
          <w:rFonts w:ascii="Arial" w:hAnsi="Arial" w:cs="Arial"/>
          <w:sz w:val="20"/>
          <w:szCs w:val="18"/>
        </w:rPr>
        <w:fldChar w:fldCharType="separate"/>
      </w:r>
      <w:r w:rsidRPr="002A08C4">
        <w:rPr>
          <w:rFonts w:ascii="Arial" w:hAnsi="Arial" w:cs="Arial"/>
          <w:sz w:val="20"/>
          <w:szCs w:val="18"/>
        </w:rPr>
        <w:fldChar w:fldCharType="end"/>
      </w:r>
      <w:r w:rsidRPr="002A08C4">
        <w:rPr>
          <w:rFonts w:ascii="Arial" w:hAnsi="Arial" w:cs="Arial"/>
          <w:sz w:val="20"/>
          <w:szCs w:val="18"/>
        </w:rPr>
        <w:t xml:space="preserve"> </w:t>
      </w:r>
      <w:r w:rsidRPr="002A08C4">
        <w:rPr>
          <w:rFonts w:ascii="Arial" w:hAnsi="Arial" w:cs="Arial"/>
          <w:sz w:val="20"/>
          <w:szCs w:val="20"/>
        </w:rPr>
        <w:t>Il superamento della soglia minima d’intervento</w:t>
      </w:r>
      <w:r w:rsidR="00D14F72" w:rsidRPr="002A08C4">
        <w:rPr>
          <w:rFonts w:ascii="Arial" w:hAnsi="Arial" w:cs="Arial"/>
          <w:sz w:val="20"/>
          <w:szCs w:val="20"/>
        </w:rPr>
        <w:t xml:space="preserve"> nelle trappole</w:t>
      </w:r>
      <w:r w:rsidRPr="002A08C4">
        <w:rPr>
          <w:rFonts w:ascii="Arial" w:hAnsi="Arial" w:cs="Arial"/>
          <w:sz w:val="20"/>
          <w:szCs w:val="20"/>
        </w:rPr>
        <w:t>;</w:t>
      </w:r>
    </w:p>
    <w:p w14:paraId="0D0689A6" w14:textId="77777777" w:rsidR="009E5F5F" w:rsidRPr="002A08C4" w:rsidRDefault="009E5F5F" w:rsidP="00D14F72">
      <w:pPr>
        <w:pBdr>
          <w:top w:val="single" w:sz="4" w:space="1" w:color="000000"/>
          <w:left w:val="single" w:sz="4" w:space="4" w:color="000000"/>
          <w:bottom w:val="single" w:sz="4" w:space="1" w:color="000000"/>
          <w:right w:val="single" w:sz="4" w:space="4" w:color="000000"/>
        </w:pBdr>
        <w:spacing w:line="360" w:lineRule="auto"/>
        <w:ind w:firstLine="284"/>
        <w:jc w:val="both"/>
        <w:rPr>
          <w:rFonts w:ascii="Arial" w:hAnsi="Arial" w:cs="Arial"/>
          <w:sz w:val="20"/>
          <w:szCs w:val="20"/>
        </w:rPr>
      </w:pPr>
      <w:r w:rsidRPr="002A08C4">
        <w:rPr>
          <w:rFonts w:ascii="Arial" w:hAnsi="Arial" w:cs="Arial"/>
          <w:sz w:val="20"/>
          <w:szCs w:val="18"/>
        </w:rPr>
        <w:fldChar w:fldCharType="begin">
          <w:ffData>
            <w:name w:val="Check21"/>
            <w:enabled/>
            <w:calcOnExit w:val="0"/>
            <w:checkBox>
              <w:sizeAuto/>
              <w:default w:val="0"/>
              <w:checked w:val="0"/>
            </w:checkBox>
          </w:ffData>
        </w:fldChar>
      </w:r>
      <w:r w:rsidRPr="002A08C4">
        <w:rPr>
          <w:rFonts w:ascii="Arial" w:hAnsi="Arial" w:cs="Arial"/>
        </w:rPr>
        <w:instrText xml:space="preserve"> FORMCHECKBOX </w:instrText>
      </w:r>
      <w:r w:rsidRPr="002A08C4">
        <w:rPr>
          <w:rFonts w:ascii="Arial" w:hAnsi="Arial" w:cs="Arial"/>
          <w:sz w:val="20"/>
          <w:szCs w:val="18"/>
        </w:rPr>
      </w:r>
      <w:r w:rsidRPr="002A08C4">
        <w:rPr>
          <w:rFonts w:ascii="Arial" w:hAnsi="Arial" w:cs="Arial"/>
          <w:sz w:val="20"/>
          <w:szCs w:val="18"/>
        </w:rPr>
        <w:fldChar w:fldCharType="separate"/>
      </w:r>
      <w:r w:rsidRPr="002A08C4">
        <w:rPr>
          <w:rFonts w:ascii="Arial" w:hAnsi="Arial" w:cs="Arial"/>
          <w:sz w:val="20"/>
          <w:szCs w:val="18"/>
        </w:rPr>
        <w:fldChar w:fldCharType="end"/>
      </w:r>
      <w:r w:rsidRPr="002A08C4">
        <w:rPr>
          <w:rFonts w:ascii="Arial" w:hAnsi="Arial" w:cs="Arial"/>
          <w:sz w:val="20"/>
          <w:szCs w:val="18"/>
        </w:rPr>
        <w:t xml:space="preserve"> </w:t>
      </w:r>
      <w:r w:rsidR="00D14F72" w:rsidRPr="002A08C4">
        <w:rPr>
          <w:rFonts w:ascii="Arial" w:hAnsi="Arial" w:cs="Arial"/>
          <w:sz w:val="20"/>
          <w:szCs w:val="18"/>
        </w:rPr>
        <w:t>A</w:t>
      </w:r>
      <w:r w:rsidRPr="002A08C4">
        <w:rPr>
          <w:rFonts w:ascii="Arial" w:hAnsi="Arial" w:cs="Arial"/>
          <w:sz w:val="20"/>
          <w:szCs w:val="20"/>
        </w:rPr>
        <w:t>vvis</w:t>
      </w:r>
      <w:r w:rsidR="00D14F72" w:rsidRPr="002A08C4">
        <w:rPr>
          <w:rFonts w:ascii="Arial" w:hAnsi="Arial" w:cs="Arial"/>
          <w:sz w:val="20"/>
          <w:szCs w:val="20"/>
        </w:rPr>
        <w:t>i</w:t>
      </w:r>
      <w:r w:rsidRPr="002A08C4">
        <w:rPr>
          <w:rFonts w:ascii="Arial" w:hAnsi="Arial" w:cs="Arial"/>
          <w:sz w:val="20"/>
          <w:szCs w:val="20"/>
        </w:rPr>
        <w:t xml:space="preserve"> d</w:t>
      </w:r>
      <w:r w:rsidR="00D14F72" w:rsidRPr="002A08C4">
        <w:rPr>
          <w:rFonts w:ascii="Arial" w:hAnsi="Arial" w:cs="Arial"/>
          <w:sz w:val="20"/>
          <w:szCs w:val="20"/>
        </w:rPr>
        <w:t>a parte di</w:t>
      </w:r>
      <w:r w:rsidRPr="002A08C4">
        <w:rPr>
          <w:rFonts w:ascii="Arial" w:hAnsi="Arial" w:cs="Arial"/>
          <w:sz w:val="20"/>
          <w:szCs w:val="20"/>
        </w:rPr>
        <w:t xml:space="preserve"> centro agro meteo regionale o servizi locali di monitoraggio</w:t>
      </w:r>
      <w:r w:rsidR="00117295" w:rsidRPr="002A08C4">
        <w:rPr>
          <w:rFonts w:ascii="Arial" w:hAnsi="Arial" w:cs="Arial"/>
          <w:sz w:val="20"/>
          <w:szCs w:val="20"/>
        </w:rPr>
        <w:t xml:space="preserve">. Indicare quale </w:t>
      </w:r>
      <w:r w:rsidR="00117295" w:rsidRPr="002A08C4">
        <w:rPr>
          <w:rFonts w:ascii="Arial" w:hAnsi="Arial" w:cs="Arial"/>
          <w:sz w:val="20"/>
          <w:szCs w:val="18"/>
        </w:rPr>
        <w:fldChar w:fldCharType="begin">
          <w:ffData>
            <w:name w:val=""/>
            <w:enabled/>
            <w:calcOnExit w:val="0"/>
            <w:textInput/>
          </w:ffData>
        </w:fldChar>
      </w:r>
      <w:r w:rsidR="00117295" w:rsidRPr="002A08C4">
        <w:rPr>
          <w:rFonts w:ascii="Arial" w:hAnsi="Arial" w:cs="Arial"/>
          <w:sz w:val="20"/>
          <w:szCs w:val="18"/>
        </w:rPr>
        <w:instrText xml:space="preserve"> FORMTEXT </w:instrText>
      </w:r>
      <w:r w:rsidR="00117295" w:rsidRPr="002A08C4">
        <w:rPr>
          <w:rFonts w:ascii="Arial" w:hAnsi="Arial" w:cs="Arial"/>
          <w:sz w:val="20"/>
          <w:szCs w:val="18"/>
        </w:rPr>
      </w:r>
      <w:r w:rsidR="00117295" w:rsidRPr="002A08C4">
        <w:rPr>
          <w:rFonts w:ascii="Arial" w:hAnsi="Arial" w:cs="Arial"/>
          <w:sz w:val="20"/>
          <w:szCs w:val="18"/>
        </w:rPr>
        <w:fldChar w:fldCharType="separate"/>
      </w:r>
      <w:r w:rsidR="00117295" w:rsidRPr="002A08C4">
        <w:rPr>
          <w:rFonts w:ascii="Arial" w:hAnsi="Arial" w:cs="Arial"/>
          <w:noProof/>
          <w:sz w:val="20"/>
          <w:szCs w:val="18"/>
        </w:rPr>
        <w:t> </w:t>
      </w:r>
      <w:r w:rsidR="00117295" w:rsidRPr="002A08C4">
        <w:rPr>
          <w:rFonts w:ascii="Arial" w:hAnsi="Arial" w:cs="Arial"/>
          <w:noProof/>
          <w:sz w:val="20"/>
          <w:szCs w:val="18"/>
        </w:rPr>
        <w:t> </w:t>
      </w:r>
      <w:r w:rsidR="00117295" w:rsidRPr="002A08C4">
        <w:rPr>
          <w:rFonts w:ascii="Arial" w:hAnsi="Arial" w:cs="Arial"/>
          <w:noProof/>
          <w:sz w:val="20"/>
          <w:szCs w:val="18"/>
        </w:rPr>
        <w:t> </w:t>
      </w:r>
      <w:r w:rsidR="00117295" w:rsidRPr="002A08C4">
        <w:rPr>
          <w:rFonts w:ascii="Arial" w:hAnsi="Arial" w:cs="Arial"/>
          <w:noProof/>
          <w:sz w:val="20"/>
          <w:szCs w:val="18"/>
        </w:rPr>
        <w:t> </w:t>
      </w:r>
      <w:r w:rsidR="00117295" w:rsidRPr="002A08C4">
        <w:rPr>
          <w:rFonts w:ascii="Arial" w:hAnsi="Arial" w:cs="Arial"/>
          <w:noProof/>
          <w:sz w:val="20"/>
          <w:szCs w:val="18"/>
        </w:rPr>
        <w:t> </w:t>
      </w:r>
      <w:r w:rsidR="00117295" w:rsidRPr="002A08C4">
        <w:rPr>
          <w:rFonts w:ascii="Arial" w:hAnsi="Arial" w:cs="Arial"/>
          <w:sz w:val="20"/>
          <w:szCs w:val="18"/>
        </w:rPr>
        <w:fldChar w:fldCharType="end"/>
      </w:r>
      <w:r w:rsidRPr="002A08C4">
        <w:rPr>
          <w:rFonts w:ascii="Arial" w:hAnsi="Arial" w:cs="Arial"/>
          <w:sz w:val="20"/>
          <w:szCs w:val="20"/>
        </w:rPr>
        <w:t>;</w:t>
      </w:r>
    </w:p>
    <w:p w14:paraId="4EDB697D" w14:textId="77777777" w:rsidR="009E5F5F" w:rsidRPr="002A08C4" w:rsidRDefault="009E5F5F" w:rsidP="00D7307C">
      <w:pPr>
        <w:pBdr>
          <w:top w:val="single" w:sz="4" w:space="1" w:color="000000"/>
          <w:left w:val="single" w:sz="4" w:space="4" w:color="000000"/>
          <w:bottom w:val="single" w:sz="4" w:space="1" w:color="000000"/>
          <w:right w:val="single" w:sz="4" w:space="4" w:color="000000"/>
        </w:pBdr>
        <w:spacing w:after="120" w:line="360" w:lineRule="auto"/>
        <w:ind w:firstLine="284"/>
        <w:jc w:val="both"/>
        <w:rPr>
          <w:rFonts w:ascii="Arial" w:hAnsi="Arial" w:cs="Arial"/>
          <w:sz w:val="20"/>
          <w:szCs w:val="20"/>
        </w:rPr>
      </w:pPr>
      <w:r w:rsidRPr="002A08C4">
        <w:rPr>
          <w:rFonts w:ascii="Arial" w:hAnsi="Arial" w:cs="Arial"/>
          <w:sz w:val="20"/>
          <w:szCs w:val="18"/>
        </w:rPr>
        <w:fldChar w:fldCharType="begin">
          <w:ffData>
            <w:name w:val="Check21"/>
            <w:enabled/>
            <w:calcOnExit w:val="0"/>
            <w:checkBox>
              <w:sizeAuto/>
              <w:default w:val="0"/>
              <w:checked w:val="0"/>
            </w:checkBox>
          </w:ffData>
        </w:fldChar>
      </w:r>
      <w:r w:rsidRPr="002A08C4">
        <w:rPr>
          <w:rFonts w:ascii="Arial" w:hAnsi="Arial" w:cs="Arial"/>
        </w:rPr>
        <w:instrText xml:space="preserve"> FORMCHECKBOX </w:instrText>
      </w:r>
      <w:r w:rsidRPr="002A08C4">
        <w:rPr>
          <w:rFonts w:ascii="Arial" w:hAnsi="Arial" w:cs="Arial"/>
          <w:sz w:val="20"/>
          <w:szCs w:val="18"/>
        </w:rPr>
      </w:r>
      <w:r w:rsidRPr="002A08C4">
        <w:rPr>
          <w:rFonts w:ascii="Arial" w:hAnsi="Arial" w:cs="Arial"/>
          <w:sz w:val="20"/>
          <w:szCs w:val="18"/>
        </w:rPr>
        <w:fldChar w:fldCharType="separate"/>
      </w:r>
      <w:r w:rsidRPr="002A08C4">
        <w:rPr>
          <w:rFonts w:ascii="Arial" w:hAnsi="Arial" w:cs="Arial"/>
          <w:sz w:val="20"/>
          <w:szCs w:val="18"/>
        </w:rPr>
        <w:fldChar w:fldCharType="end"/>
      </w:r>
      <w:r w:rsidRPr="002A08C4">
        <w:rPr>
          <w:rFonts w:ascii="Arial" w:hAnsi="Arial" w:cs="Arial"/>
          <w:sz w:val="20"/>
          <w:szCs w:val="18"/>
        </w:rPr>
        <w:t xml:space="preserve"> </w:t>
      </w:r>
      <w:r w:rsidRPr="002A08C4">
        <w:rPr>
          <w:rFonts w:ascii="Arial" w:hAnsi="Arial" w:cs="Arial"/>
          <w:sz w:val="20"/>
          <w:szCs w:val="20"/>
        </w:rPr>
        <w:t xml:space="preserve">Altro </w:t>
      </w:r>
      <w:r w:rsidRPr="002A08C4">
        <w:rPr>
          <w:rFonts w:ascii="Arial" w:hAnsi="Arial" w:cs="Arial"/>
          <w:sz w:val="20"/>
          <w:szCs w:val="18"/>
        </w:rPr>
        <w:fldChar w:fldCharType="begin">
          <w:ffData>
            <w:name w:val=""/>
            <w:enabled/>
            <w:calcOnExit w:val="0"/>
            <w:textInput/>
          </w:ffData>
        </w:fldChar>
      </w:r>
      <w:r w:rsidRPr="002A08C4">
        <w:rPr>
          <w:rFonts w:ascii="Arial" w:hAnsi="Arial" w:cs="Arial"/>
          <w:sz w:val="20"/>
          <w:szCs w:val="18"/>
        </w:rPr>
        <w:instrText xml:space="preserve"> FORMTEXT </w:instrText>
      </w:r>
      <w:r w:rsidRPr="002A08C4">
        <w:rPr>
          <w:rFonts w:ascii="Arial" w:hAnsi="Arial" w:cs="Arial"/>
          <w:sz w:val="20"/>
          <w:szCs w:val="18"/>
        </w:rPr>
      </w:r>
      <w:r w:rsidRPr="002A08C4">
        <w:rPr>
          <w:rFonts w:ascii="Arial" w:hAnsi="Arial" w:cs="Arial"/>
          <w:sz w:val="20"/>
          <w:szCs w:val="18"/>
        </w:rPr>
        <w:fldChar w:fldCharType="separate"/>
      </w:r>
      <w:r w:rsidRPr="002A08C4">
        <w:rPr>
          <w:rFonts w:ascii="Arial" w:hAnsi="Arial" w:cs="Arial"/>
          <w:noProof/>
          <w:sz w:val="20"/>
          <w:szCs w:val="18"/>
        </w:rPr>
        <w:t> </w:t>
      </w:r>
      <w:r w:rsidRPr="002A08C4">
        <w:rPr>
          <w:rFonts w:ascii="Arial" w:hAnsi="Arial" w:cs="Arial"/>
          <w:noProof/>
          <w:sz w:val="20"/>
          <w:szCs w:val="18"/>
        </w:rPr>
        <w:t> </w:t>
      </w:r>
      <w:r w:rsidRPr="002A08C4">
        <w:rPr>
          <w:rFonts w:ascii="Arial" w:hAnsi="Arial" w:cs="Arial"/>
          <w:noProof/>
          <w:sz w:val="20"/>
          <w:szCs w:val="18"/>
        </w:rPr>
        <w:t> </w:t>
      </w:r>
      <w:r w:rsidRPr="002A08C4">
        <w:rPr>
          <w:rFonts w:ascii="Arial" w:hAnsi="Arial" w:cs="Arial"/>
          <w:noProof/>
          <w:sz w:val="20"/>
          <w:szCs w:val="18"/>
        </w:rPr>
        <w:t> </w:t>
      </w:r>
      <w:r w:rsidRPr="002A08C4">
        <w:rPr>
          <w:rFonts w:ascii="Arial" w:hAnsi="Arial" w:cs="Arial"/>
          <w:noProof/>
          <w:sz w:val="20"/>
          <w:szCs w:val="18"/>
        </w:rPr>
        <w:t> </w:t>
      </w:r>
      <w:r w:rsidRPr="002A08C4">
        <w:rPr>
          <w:rFonts w:ascii="Arial" w:hAnsi="Arial" w:cs="Arial"/>
          <w:sz w:val="20"/>
          <w:szCs w:val="18"/>
        </w:rPr>
        <w:fldChar w:fldCharType="end"/>
      </w:r>
    </w:p>
    <w:p w14:paraId="526AC57D" w14:textId="77777777" w:rsidR="00117295" w:rsidRPr="002A08C4" w:rsidRDefault="00117295" w:rsidP="00117295">
      <w:pPr>
        <w:pBdr>
          <w:top w:val="single" w:sz="4" w:space="1" w:color="000000"/>
          <w:left w:val="single" w:sz="4" w:space="4" w:color="000000"/>
          <w:bottom w:val="single" w:sz="4" w:space="1" w:color="000000"/>
          <w:right w:val="single" w:sz="4" w:space="4" w:color="000000"/>
        </w:pBdr>
        <w:spacing w:line="360" w:lineRule="auto"/>
        <w:ind w:firstLine="284"/>
        <w:jc w:val="both"/>
        <w:rPr>
          <w:rFonts w:ascii="Arial" w:hAnsi="Arial" w:cs="Arial"/>
          <w:sz w:val="20"/>
          <w:szCs w:val="20"/>
        </w:rPr>
      </w:pPr>
      <w:r w:rsidRPr="002A08C4">
        <w:rPr>
          <w:rFonts w:ascii="Arial" w:hAnsi="Arial" w:cs="Arial"/>
          <w:sz w:val="20"/>
          <w:szCs w:val="20"/>
          <w:u w:val="single"/>
        </w:rPr>
        <w:t>Le suddette motivazioni sono documentate tramite</w:t>
      </w:r>
      <w:r w:rsidRPr="002A08C4">
        <w:rPr>
          <w:rFonts w:ascii="Arial" w:hAnsi="Arial" w:cs="Arial"/>
          <w:sz w:val="20"/>
          <w:szCs w:val="20"/>
        </w:rPr>
        <w:t>:</w:t>
      </w:r>
    </w:p>
    <w:p w14:paraId="65272785" w14:textId="77777777" w:rsidR="00117295" w:rsidRPr="002A08C4" w:rsidRDefault="00117295" w:rsidP="00117295">
      <w:pPr>
        <w:pBdr>
          <w:top w:val="single" w:sz="4" w:space="1" w:color="000000"/>
          <w:left w:val="single" w:sz="4" w:space="4" w:color="000000"/>
          <w:bottom w:val="single" w:sz="4" w:space="1" w:color="000000"/>
          <w:right w:val="single" w:sz="4" w:space="4" w:color="000000"/>
        </w:pBdr>
        <w:spacing w:line="360" w:lineRule="auto"/>
        <w:ind w:firstLine="284"/>
        <w:jc w:val="both"/>
        <w:rPr>
          <w:rFonts w:ascii="Arial" w:hAnsi="Arial" w:cs="Arial"/>
          <w:sz w:val="20"/>
          <w:szCs w:val="20"/>
        </w:rPr>
      </w:pPr>
      <w:r w:rsidRPr="002A08C4">
        <w:rPr>
          <w:rFonts w:ascii="Arial" w:hAnsi="Arial" w:cs="Arial"/>
          <w:sz w:val="20"/>
          <w:szCs w:val="18"/>
        </w:rPr>
        <w:fldChar w:fldCharType="begin">
          <w:ffData>
            <w:name w:val="Check21"/>
            <w:enabled/>
            <w:calcOnExit w:val="0"/>
            <w:checkBox>
              <w:sizeAuto/>
              <w:default w:val="0"/>
              <w:checked w:val="0"/>
            </w:checkBox>
          </w:ffData>
        </w:fldChar>
      </w:r>
      <w:r w:rsidRPr="002A08C4">
        <w:rPr>
          <w:rFonts w:ascii="Arial" w:hAnsi="Arial" w:cs="Arial"/>
        </w:rPr>
        <w:instrText xml:space="preserve"> FORMCHECKBOX </w:instrText>
      </w:r>
      <w:r w:rsidRPr="002A08C4">
        <w:rPr>
          <w:rFonts w:ascii="Arial" w:hAnsi="Arial" w:cs="Arial"/>
          <w:sz w:val="20"/>
          <w:szCs w:val="18"/>
        </w:rPr>
      </w:r>
      <w:r w:rsidRPr="002A08C4">
        <w:rPr>
          <w:rFonts w:ascii="Arial" w:hAnsi="Arial" w:cs="Arial"/>
          <w:sz w:val="20"/>
          <w:szCs w:val="18"/>
        </w:rPr>
        <w:fldChar w:fldCharType="separate"/>
      </w:r>
      <w:r w:rsidRPr="002A08C4">
        <w:rPr>
          <w:rFonts w:ascii="Arial" w:hAnsi="Arial" w:cs="Arial"/>
          <w:sz w:val="20"/>
          <w:szCs w:val="18"/>
        </w:rPr>
        <w:fldChar w:fldCharType="end"/>
      </w:r>
      <w:r w:rsidRPr="002A08C4">
        <w:rPr>
          <w:rFonts w:ascii="Arial" w:hAnsi="Arial" w:cs="Arial"/>
          <w:sz w:val="20"/>
          <w:szCs w:val="18"/>
        </w:rPr>
        <w:t xml:space="preserve"> </w:t>
      </w:r>
      <w:r w:rsidRPr="002A08C4">
        <w:rPr>
          <w:rFonts w:ascii="Arial" w:hAnsi="Arial" w:cs="Arial"/>
          <w:sz w:val="20"/>
          <w:szCs w:val="20"/>
        </w:rPr>
        <w:t>Relazione tecnico agronomica e/o fitopatologica;</w:t>
      </w:r>
    </w:p>
    <w:p w14:paraId="2A2414BA" w14:textId="77777777" w:rsidR="00117295" w:rsidRPr="002A08C4" w:rsidRDefault="00117295" w:rsidP="00117295">
      <w:pPr>
        <w:pBdr>
          <w:top w:val="single" w:sz="4" w:space="1" w:color="000000"/>
          <w:left w:val="single" w:sz="4" w:space="4" w:color="000000"/>
          <w:bottom w:val="single" w:sz="4" w:space="1" w:color="000000"/>
          <w:right w:val="single" w:sz="4" w:space="4" w:color="000000"/>
        </w:pBdr>
        <w:spacing w:line="360" w:lineRule="auto"/>
        <w:ind w:firstLine="284"/>
        <w:jc w:val="both"/>
        <w:rPr>
          <w:rFonts w:ascii="Arial" w:hAnsi="Arial" w:cs="Arial"/>
          <w:sz w:val="20"/>
          <w:szCs w:val="20"/>
        </w:rPr>
      </w:pPr>
      <w:r w:rsidRPr="002A08C4">
        <w:rPr>
          <w:rFonts w:ascii="Arial" w:hAnsi="Arial" w:cs="Arial"/>
          <w:sz w:val="20"/>
          <w:szCs w:val="18"/>
        </w:rPr>
        <w:fldChar w:fldCharType="begin">
          <w:ffData>
            <w:name w:val="Check21"/>
            <w:enabled/>
            <w:calcOnExit w:val="0"/>
            <w:checkBox>
              <w:sizeAuto/>
              <w:default w:val="0"/>
              <w:checked w:val="0"/>
            </w:checkBox>
          </w:ffData>
        </w:fldChar>
      </w:r>
      <w:r w:rsidRPr="002A08C4">
        <w:rPr>
          <w:rFonts w:ascii="Arial" w:hAnsi="Arial" w:cs="Arial"/>
        </w:rPr>
        <w:instrText xml:space="preserve"> FORMCHECKBOX </w:instrText>
      </w:r>
      <w:r w:rsidRPr="002A08C4">
        <w:rPr>
          <w:rFonts w:ascii="Arial" w:hAnsi="Arial" w:cs="Arial"/>
          <w:sz w:val="20"/>
          <w:szCs w:val="18"/>
        </w:rPr>
      </w:r>
      <w:r w:rsidRPr="002A08C4">
        <w:rPr>
          <w:rFonts w:ascii="Arial" w:hAnsi="Arial" w:cs="Arial"/>
          <w:sz w:val="20"/>
          <w:szCs w:val="18"/>
        </w:rPr>
        <w:fldChar w:fldCharType="separate"/>
      </w:r>
      <w:r w:rsidRPr="002A08C4">
        <w:rPr>
          <w:rFonts w:ascii="Arial" w:hAnsi="Arial" w:cs="Arial"/>
          <w:sz w:val="20"/>
          <w:szCs w:val="18"/>
        </w:rPr>
        <w:fldChar w:fldCharType="end"/>
      </w:r>
      <w:r w:rsidRPr="002A08C4">
        <w:rPr>
          <w:rFonts w:ascii="Arial" w:hAnsi="Arial" w:cs="Arial"/>
          <w:sz w:val="20"/>
          <w:szCs w:val="18"/>
        </w:rPr>
        <w:t xml:space="preserve"> </w:t>
      </w:r>
      <w:r w:rsidRPr="002A08C4">
        <w:rPr>
          <w:rFonts w:ascii="Arial" w:hAnsi="Arial" w:cs="Arial"/>
          <w:sz w:val="20"/>
          <w:szCs w:val="20"/>
        </w:rPr>
        <w:t>Bollettini metereologici e fitosanitari;</w:t>
      </w:r>
    </w:p>
    <w:p w14:paraId="453BDD44" w14:textId="77777777" w:rsidR="00117295" w:rsidRPr="002A08C4" w:rsidRDefault="00117295" w:rsidP="00117295">
      <w:pPr>
        <w:pBdr>
          <w:top w:val="single" w:sz="4" w:space="1" w:color="000000"/>
          <w:left w:val="single" w:sz="4" w:space="4" w:color="000000"/>
          <w:bottom w:val="single" w:sz="4" w:space="1" w:color="000000"/>
          <w:right w:val="single" w:sz="4" w:space="4" w:color="000000"/>
        </w:pBdr>
        <w:spacing w:line="360" w:lineRule="auto"/>
        <w:ind w:firstLine="284"/>
        <w:jc w:val="both"/>
        <w:rPr>
          <w:rFonts w:ascii="Arial" w:hAnsi="Arial" w:cs="Arial"/>
          <w:sz w:val="20"/>
          <w:szCs w:val="20"/>
        </w:rPr>
      </w:pPr>
      <w:r w:rsidRPr="002A08C4">
        <w:rPr>
          <w:rFonts w:ascii="Arial" w:hAnsi="Arial" w:cs="Arial"/>
          <w:sz w:val="20"/>
          <w:szCs w:val="18"/>
        </w:rPr>
        <w:fldChar w:fldCharType="begin">
          <w:ffData>
            <w:name w:val="Check21"/>
            <w:enabled/>
            <w:calcOnExit w:val="0"/>
            <w:checkBox>
              <w:sizeAuto/>
              <w:default w:val="0"/>
              <w:checked w:val="0"/>
            </w:checkBox>
          </w:ffData>
        </w:fldChar>
      </w:r>
      <w:r w:rsidRPr="002A08C4">
        <w:rPr>
          <w:rFonts w:ascii="Arial" w:hAnsi="Arial" w:cs="Arial"/>
        </w:rPr>
        <w:instrText xml:space="preserve"> FORMCHECKBOX </w:instrText>
      </w:r>
      <w:r w:rsidRPr="002A08C4">
        <w:rPr>
          <w:rFonts w:ascii="Arial" w:hAnsi="Arial" w:cs="Arial"/>
          <w:sz w:val="20"/>
          <w:szCs w:val="18"/>
        </w:rPr>
      </w:r>
      <w:r w:rsidRPr="002A08C4">
        <w:rPr>
          <w:rFonts w:ascii="Arial" w:hAnsi="Arial" w:cs="Arial"/>
          <w:sz w:val="20"/>
          <w:szCs w:val="18"/>
        </w:rPr>
        <w:fldChar w:fldCharType="separate"/>
      </w:r>
      <w:r w:rsidRPr="002A08C4">
        <w:rPr>
          <w:rFonts w:ascii="Arial" w:hAnsi="Arial" w:cs="Arial"/>
          <w:sz w:val="20"/>
          <w:szCs w:val="18"/>
        </w:rPr>
        <w:fldChar w:fldCharType="end"/>
      </w:r>
      <w:r w:rsidRPr="002A08C4">
        <w:rPr>
          <w:rFonts w:ascii="Arial" w:hAnsi="Arial" w:cs="Arial"/>
          <w:sz w:val="20"/>
          <w:szCs w:val="18"/>
        </w:rPr>
        <w:t xml:space="preserve"> </w:t>
      </w:r>
      <w:r w:rsidRPr="002A08C4">
        <w:rPr>
          <w:rFonts w:ascii="Arial" w:hAnsi="Arial" w:cs="Arial"/>
          <w:sz w:val="20"/>
          <w:szCs w:val="20"/>
        </w:rPr>
        <w:t>Modelli fitopatologici previsionali;</w:t>
      </w:r>
    </w:p>
    <w:p w14:paraId="24A44E4D" w14:textId="77777777" w:rsidR="00117295" w:rsidRPr="002A08C4" w:rsidRDefault="00117295" w:rsidP="00117295">
      <w:pPr>
        <w:pBdr>
          <w:top w:val="single" w:sz="4" w:space="1" w:color="000000"/>
          <w:left w:val="single" w:sz="4" w:space="4" w:color="000000"/>
          <w:bottom w:val="single" w:sz="4" w:space="1" w:color="000000"/>
          <w:right w:val="single" w:sz="4" w:space="4" w:color="000000"/>
        </w:pBdr>
        <w:spacing w:line="360" w:lineRule="auto"/>
        <w:ind w:firstLine="284"/>
        <w:jc w:val="both"/>
        <w:rPr>
          <w:rFonts w:ascii="Arial" w:hAnsi="Arial" w:cs="Arial"/>
          <w:sz w:val="20"/>
          <w:szCs w:val="20"/>
        </w:rPr>
      </w:pPr>
      <w:r w:rsidRPr="002A08C4">
        <w:rPr>
          <w:rFonts w:ascii="Arial" w:hAnsi="Arial" w:cs="Arial"/>
          <w:sz w:val="20"/>
          <w:szCs w:val="18"/>
        </w:rPr>
        <w:fldChar w:fldCharType="begin">
          <w:ffData>
            <w:name w:val="Check21"/>
            <w:enabled/>
            <w:calcOnExit w:val="0"/>
            <w:checkBox>
              <w:sizeAuto/>
              <w:default w:val="0"/>
              <w:checked w:val="0"/>
            </w:checkBox>
          </w:ffData>
        </w:fldChar>
      </w:r>
      <w:r w:rsidRPr="002A08C4">
        <w:rPr>
          <w:rFonts w:ascii="Arial" w:hAnsi="Arial" w:cs="Arial"/>
        </w:rPr>
        <w:instrText xml:space="preserve"> FORMCHECKBOX </w:instrText>
      </w:r>
      <w:r w:rsidRPr="002A08C4">
        <w:rPr>
          <w:rFonts w:ascii="Arial" w:hAnsi="Arial" w:cs="Arial"/>
          <w:sz w:val="20"/>
          <w:szCs w:val="18"/>
        </w:rPr>
      </w:r>
      <w:r w:rsidRPr="002A08C4">
        <w:rPr>
          <w:rFonts w:ascii="Arial" w:hAnsi="Arial" w:cs="Arial"/>
          <w:sz w:val="20"/>
          <w:szCs w:val="18"/>
        </w:rPr>
        <w:fldChar w:fldCharType="separate"/>
      </w:r>
      <w:r w:rsidRPr="002A08C4">
        <w:rPr>
          <w:rFonts w:ascii="Arial" w:hAnsi="Arial" w:cs="Arial"/>
          <w:sz w:val="20"/>
          <w:szCs w:val="18"/>
        </w:rPr>
        <w:fldChar w:fldCharType="end"/>
      </w:r>
      <w:r w:rsidRPr="002A08C4">
        <w:rPr>
          <w:rFonts w:ascii="Arial" w:hAnsi="Arial" w:cs="Arial"/>
          <w:sz w:val="20"/>
          <w:szCs w:val="18"/>
        </w:rPr>
        <w:t xml:space="preserve"> </w:t>
      </w:r>
      <w:r w:rsidRPr="002A08C4">
        <w:rPr>
          <w:rFonts w:ascii="Arial" w:hAnsi="Arial" w:cs="Arial"/>
          <w:sz w:val="20"/>
          <w:szCs w:val="20"/>
        </w:rPr>
        <w:t>Registrazione delle catture di patogeni in trappole;</w:t>
      </w:r>
    </w:p>
    <w:p w14:paraId="50FBCFAA" w14:textId="77777777" w:rsidR="00117295" w:rsidRPr="002A08C4" w:rsidRDefault="00117295" w:rsidP="00117295">
      <w:pPr>
        <w:pBdr>
          <w:top w:val="single" w:sz="4" w:space="1" w:color="000000"/>
          <w:left w:val="single" w:sz="4" w:space="4" w:color="000000"/>
          <w:bottom w:val="single" w:sz="4" w:space="1" w:color="000000"/>
          <w:right w:val="single" w:sz="4" w:space="4" w:color="000000"/>
        </w:pBdr>
        <w:spacing w:line="360" w:lineRule="auto"/>
        <w:ind w:firstLine="284"/>
        <w:jc w:val="both"/>
        <w:rPr>
          <w:rFonts w:ascii="Arial" w:hAnsi="Arial" w:cs="Arial"/>
          <w:sz w:val="20"/>
          <w:szCs w:val="20"/>
        </w:rPr>
      </w:pPr>
      <w:r w:rsidRPr="002A08C4">
        <w:rPr>
          <w:rFonts w:ascii="Arial" w:hAnsi="Arial" w:cs="Arial"/>
          <w:sz w:val="20"/>
          <w:szCs w:val="18"/>
        </w:rPr>
        <w:fldChar w:fldCharType="begin">
          <w:ffData>
            <w:name w:val="Check21"/>
            <w:enabled/>
            <w:calcOnExit w:val="0"/>
            <w:checkBox>
              <w:sizeAuto/>
              <w:default w:val="0"/>
              <w:checked w:val="0"/>
            </w:checkBox>
          </w:ffData>
        </w:fldChar>
      </w:r>
      <w:r w:rsidRPr="002A08C4">
        <w:rPr>
          <w:rFonts w:ascii="Arial" w:hAnsi="Arial" w:cs="Arial"/>
        </w:rPr>
        <w:instrText xml:space="preserve"> FORMCHECKBOX </w:instrText>
      </w:r>
      <w:r w:rsidRPr="002A08C4">
        <w:rPr>
          <w:rFonts w:ascii="Arial" w:hAnsi="Arial" w:cs="Arial"/>
          <w:sz w:val="20"/>
          <w:szCs w:val="18"/>
        </w:rPr>
      </w:r>
      <w:r w:rsidRPr="002A08C4">
        <w:rPr>
          <w:rFonts w:ascii="Arial" w:hAnsi="Arial" w:cs="Arial"/>
          <w:sz w:val="20"/>
          <w:szCs w:val="18"/>
        </w:rPr>
        <w:fldChar w:fldCharType="separate"/>
      </w:r>
      <w:r w:rsidRPr="002A08C4">
        <w:rPr>
          <w:rFonts w:ascii="Arial" w:hAnsi="Arial" w:cs="Arial"/>
          <w:sz w:val="20"/>
          <w:szCs w:val="18"/>
        </w:rPr>
        <w:fldChar w:fldCharType="end"/>
      </w:r>
      <w:r w:rsidRPr="002A08C4">
        <w:rPr>
          <w:rFonts w:ascii="Arial" w:hAnsi="Arial" w:cs="Arial"/>
          <w:sz w:val="20"/>
          <w:szCs w:val="18"/>
        </w:rPr>
        <w:t xml:space="preserve"> </w:t>
      </w:r>
      <w:r w:rsidRPr="002A08C4">
        <w:rPr>
          <w:rFonts w:ascii="Arial" w:hAnsi="Arial" w:cs="Arial"/>
          <w:sz w:val="20"/>
          <w:szCs w:val="20"/>
        </w:rPr>
        <w:t xml:space="preserve">Altro </w:t>
      </w:r>
      <w:r w:rsidRPr="002A08C4">
        <w:rPr>
          <w:rFonts w:ascii="Arial" w:hAnsi="Arial" w:cs="Arial"/>
          <w:sz w:val="20"/>
          <w:szCs w:val="18"/>
        </w:rPr>
        <w:fldChar w:fldCharType="begin">
          <w:ffData>
            <w:name w:val=""/>
            <w:enabled/>
            <w:calcOnExit w:val="0"/>
            <w:textInput/>
          </w:ffData>
        </w:fldChar>
      </w:r>
      <w:r w:rsidRPr="002A08C4">
        <w:rPr>
          <w:rFonts w:ascii="Arial" w:hAnsi="Arial" w:cs="Arial"/>
          <w:sz w:val="20"/>
          <w:szCs w:val="18"/>
        </w:rPr>
        <w:instrText xml:space="preserve"> FORMTEXT </w:instrText>
      </w:r>
      <w:r w:rsidRPr="002A08C4">
        <w:rPr>
          <w:rFonts w:ascii="Arial" w:hAnsi="Arial" w:cs="Arial"/>
          <w:sz w:val="20"/>
          <w:szCs w:val="18"/>
        </w:rPr>
      </w:r>
      <w:r w:rsidRPr="002A08C4">
        <w:rPr>
          <w:rFonts w:ascii="Arial" w:hAnsi="Arial" w:cs="Arial"/>
          <w:sz w:val="20"/>
          <w:szCs w:val="18"/>
        </w:rPr>
        <w:fldChar w:fldCharType="separate"/>
      </w:r>
      <w:r w:rsidRPr="002A08C4">
        <w:rPr>
          <w:rFonts w:ascii="Arial" w:hAnsi="Arial" w:cs="Arial"/>
          <w:noProof/>
          <w:sz w:val="20"/>
          <w:szCs w:val="18"/>
        </w:rPr>
        <w:t> </w:t>
      </w:r>
      <w:r w:rsidRPr="002A08C4">
        <w:rPr>
          <w:rFonts w:ascii="Arial" w:hAnsi="Arial" w:cs="Arial"/>
          <w:noProof/>
          <w:sz w:val="20"/>
          <w:szCs w:val="18"/>
        </w:rPr>
        <w:t> </w:t>
      </w:r>
      <w:r w:rsidRPr="002A08C4">
        <w:rPr>
          <w:rFonts w:ascii="Arial" w:hAnsi="Arial" w:cs="Arial"/>
          <w:noProof/>
          <w:sz w:val="20"/>
          <w:szCs w:val="18"/>
        </w:rPr>
        <w:t> </w:t>
      </w:r>
      <w:r w:rsidRPr="002A08C4">
        <w:rPr>
          <w:rFonts w:ascii="Arial" w:hAnsi="Arial" w:cs="Arial"/>
          <w:noProof/>
          <w:sz w:val="20"/>
          <w:szCs w:val="18"/>
        </w:rPr>
        <w:t> </w:t>
      </w:r>
      <w:r w:rsidRPr="002A08C4">
        <w:rPr>
          <w:rFonts w:ascii="Arial" w:hAnsi="Arial" w:cs="Arial"/>
          <w:noProof/>
          <w:sz w:val="20"/>
          <w:szCs w:val="18"/>
        </w:rPr>
        <w:t> </w:t>
      </w:r>
      <w:r w:rsidRPr="002A08C4">
        <w:rPr>
          <w:rFonts w:ascii="Arial" w:hAnsi="Arial" w:cs="Arial"/>
          <w:sz w:val="20"/>
          <w:szCs w:val="18"/>
        </w:rPr>
        <w:fldChar w:fldCharType="end"/>
      </w:r>
    </w:p>
    <w:p w14:paraId="58856889" w14:textId="77777777" w:rsidR="00524D9E" w:rsidRPr="00C90A7A" w:rsidRDefault="00524D9E" w:rsidP="00524D9E">
      <w:pPr>
        <w:pBdr>
          <w:top w:val="single" w:sz="4" w:space="1" w:color="000000"/>
          <w:left w:val="single" w:sz="4" w:space="4" w:color="000000"/>
          <w:bottom w:val="single" w:sz="4" w:space="1" w:color="000000"/>
          <w:right w:val="single" w:sz="4" w:space="4" w:color="000000"/>
        </w:pBdr>
        <w:spacing w:before="120"/>
        <w:jc w:val="both"/>
        <w:rPr>
          <w:rFonts w:ascii="Arial" w:hAnsi="Arial" w:cs="Arial"/>
          <w:sz w:val="20"/>
          <w:szCs w:val="20"/>
        </w:rPr>
      </w:pPr>
      <w:r w:rsidRPr="00C90A7A">
        <w:rPr>
          <w:rFonts w:ascii="Arial" w:hAnsi="Arial" w:cs="Arial"/>
          <w:sz w:val="20"/>
          <w:szCs w:val="18"/>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sz w:val="20"/>
          <w:szCs w:val="18"/>
        </w:rPr>
      </w:r>
      <w:r w:rsidRPr="00C90A7A">
        <w:rPr>
          <w:rFonts w:ascii="Arial" w:hAnsi="Arial" w:cs="Arial"/>
          <w:sz w:val="20"/>
          <w:szCs w:val="18"/>
        </w:rPr>
        <w:fldChar w:fldCharType="separate"/>
      </w:r>
      <w:r w:rsidRPr="00C90A7A">
        <w:rPr>
          <w:rFonts w:ascii="Arial" w:hAnsi="Arial" w:cs="Arial"/>
          <w:sz w:val="20"/>
          <w:szCs w:val="18"/>
        </w:rPr>
        <w:fldChar w:fldCharType="end"/>
      </w:r>
      <w:r w:rsidRPr="00C90A7A">
        <w:rPr>
          <w:rFonts w:ascii="Arial" w:hAnsi="Arial" w:cs="Arial"/>
          <w:sz w:val="20"/>
          <w:szCs w:val="18"/>
        </w:rPr>
        <w:t xml:space="preserve"> Rispetto le </w:t>
      </w:r>
      <w:r w:rsidRPr="00C90A7A">
        <w:rPr>
          <w:rFonts w:ascii="Arial" w:hAnsi="Arial" w:cs="Arial"/>
          <w:sz w:val="20"/>
          <w:szCs w:val="20"/>
        </w:rPr>
        <w:t>condizioni d’uso per l’uso degli antiparassitari ammessi</w:t>
      </w:r>
      <w:r>
        <w:rPr>
          <w:rFonts w:ascii="Arial" w:hAnsi="Arial" w:cs="Arial"/>
          <w:sz w:val="20"/>
          <w:szCs w:val="20"/>
        </w:rPr>
        <w:t>, presenti in etichetta</w:t>
      </w:r>
    </w:p>
    <w:p w14:paraId="1108262A" w14:textId="77777777" w:rsidR="00524D9E" w:rsidRPr="001651F0" w:rsidRDefault="00524D9E" w:rsidP="00524D9E">
      <w:pPr>
        <w:pBdr>
          <w:top w:val="single" w:sz="4" w:space="1" w:color="000000"/>
          <w:left w:val="single" w:sz="4" w:space="4" w:color="000000"/>
          <w:bottom w:val="single" w:sz="4" w:space="1" w:color="000000"/>
          <w:right w:val="single" w:sz="4" w:space="4" w:color="000000"/>
        </w:pBdr>
        <w:spacing w:before="120"/>
        <w:jc w:val="both"/>
        <w:rPr>
          <w:rFonts w:ascii="Arial" w:hAnsi="Arial" w:cs="Arial"/>
          <w:i/>
          <w:iCs/>
          <w:color w:val="EE0000"/>
          <w:sz w:val="20"/>
          <w:szCs w:val="20"/>
        </w:rPr>
      </w:pPr>
      <w:r w:rsidRPr="00C90A7A">
        <w:rPr>
          <w:rFonts w:ascii="Arial" w:hAnsi="Arial" w:cs="Arial"/>
          <w:sz w:val="20"/>
          <w:szCs w:val="18"/>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sz w:val="20"/>
          <w:szCs w:val="18"/>
        </w:rPr>
      </w:r>
      <w:r w:rsidRPr="00C90A7A">
        <w:rPr>
          <w:rFonts w:ascii="Arial" w:hAnsi="Arial" w:cs="Arial"/>
          <w:sz w:val="20"/>
          <w:szCs w:val="18"/>
        </w:rPr>
        <w:fldChar w:fldCharType="separate"/>
      </w:r>
      <w:r w:rsidRPr="00C90A7A">
        <w:rPr>
          <w:rFonts w:ascii="Arial" w:hAnsi="Arial" w:cs="Arial"/>
          <w:sz w:val="20"/>
          <w:szCs w:val="18"/>
        </w:rPr>
        <w:fldChar w:fldCharType="end"/>
      </w:r>
      <w:r w:rsidRPr="00C90A7A">
        <w:rPr>
          <w:rFonts w:ascii="Arial" w:hAnsi="Arial" w:cs="Arial"/>
          <w:sz w:val="20"/>
          <w:szCs w:val="18"/>
        </w:rPr>
        <w:t xml:space="preserve"> </w:t>
      </w:r>
      <w:r w:rsidRPr="00C90A7A">
        <w:rPr>
          <w:rFonts w:ascii="Arial" w:hAnsi="Arial" w:cs="Arial"/>
          <w:sz w:val="20"/>
          <w:szCs w:val="20"/>
        </w:rPr>
        <w:t>Rispetto il limite di 28 kg ione rame/ha nell’arco di 7 anni</w:t>
      </w:r>
      <w:r w:rsidRPr="00336D6B">
        <w:rPr>
          <w:rFonts w:ascii="Arial" w:hAnsi="Arial" w:cs="Arial"/>
          <w:sz w:val="20"/>
          <w:szCs w:val="20"/>
        </w:rPr>
        <w:t>, per una media di 4 kg/ha/anno</w:t>
      </w:r>
    </w:p>
    <w:p w14:paraId="3D5074FD" w14:textId="77777777" w:rsidR="00524D9E" w:rsidRPr="00C90A7A" w:rsidRDefault="00524D9E" w:rsidP="00524D9E">
      <w:pPr>
        <w:pBdr>
          <w:top w:val="single" w:sz="4" w:space="1" w:color="000000"/>
          <w:left w:val="single" w:sz="4" w:space="4" w:color="000000"/>
          <w:bottom w:val="single" w:sz="4" w:space="1" w:color="000000"/>
          <w:right w:val="single" w:sz="4" w:space="4" w:color="000000"/>
        </w:pBdr>
        <w:spacing w:before="120"/>
        <w:jc w:val="both"/>
        <w:rPr>
          <w:rFonts w:ascii="Arial" w:hAnsi="Arial" w:cs="Arial"/>
          <w:sz w:val="20"/>
          <w:szCs w:val="20"/>
        </w:rPr>
      </w:pPr>
      <w:r w:rsidRPr="00C90A7A">
        <w:rPr>
          <w:rFonts w:ascii="Arial" w:hAnsi="Arial" w:cs="Arial"/>
          <w:sz w:val="20"/>
          <w:szCs w:val="18"/>
        </w:rPr>
        <w:lastRenderedPageBreak/>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sz w:val="20"/>
          <w:szCs w:val="18"/>
        </w:rPr>
      </w:r>
      <w:r w:rsidRPr="00C90A7A">
        <w:rPr>
          <w:rFonts w:ascii="Arial" w:hAnsi="Arial" w:cs="Arial"/>
          <w:sz w:val="20"/>
          <w:szCs w:val="18"/>
        </w:rPr>
        <w:fldChar w:fldCharType="separate"/>
      </w:r>
      <w:r w:rsidRPr="00C90A7A">
        <w:rPr>
          <w:rFonts w:ascii="Arial" w:hAnsi="Arial" w:cs="Arial"/>
          <w:sz w:val="20"/>
          <w:szCs w:val="18"/>
        </w:rPr>
        <w:fldChar w:fldCharType="end"/>
      </w:r>
      <w:r w:rsidRPr="00C90A7A">
        <w:rPr>
          <w:rFonts w:ascii="Arial" w:hAnsi="Arial" w:cs="Arial"/>
          <w:b/>
          <w:sz w:val="20"/>
          <w:szCs w:val="18"/>
        </w:rPr>
        <w:t xml:space="preserve"> </w:t>
      </w:r>
      <w:r w:rsidRPr="00C90A7A">
        <w:rPr>
          <w:rFonts w:ascii="Arial" w:hAnsi="Arial" w:cs="Arial"/>
          <w:sz w:val="20"/>
          <w:szCs w:val="20"/>
        </w:rPr>
        <w:t>Utilizzo trappole e distributori di prodotti fitosanitari che impediscono la dispersione delle sostanze attive nell'ambiente e il contatto fra le sostanze e le colture in produzione. Tali trappole sono raccolte dopo l'utilizzazione e riposte al sicuro o smaltite</w:t>
      </w:r>
    </w:p>
    <w:p w14:paraId="52A4F144" w14:textId="77777777" w:rsidR="00524D9E" w:rsidRPr="00C90A7A" w:rsidRDefault="00524D9E" w:rsidP="00524D9E">
      <w:pPr>
        <w:pBdr>
          <w:top w:val="single" w:sz="4" w:space="1" w:color="000000"/>
          <w:left w:val="single" w:sz="4" w:space="4" w:color="000000"/>
          <w:bottom w:val="single" w:sz="4" w:space="1" w:color="000000"/>
          <w:right w:val="single" w:sz="4" w:space="4" w:color="000000"/>
        </w:pBdr>
        <w:spacing w:before="120"/>
        <w:jc w:val="both"/>
        <w:rPr>
          <w:rFonts w:ascii="Arial" w:hAnsi="Arial" w:cs="Arial"/>
          <w:iCs/>
          <w:sz w:val="20"/>
          <w:szCs w:val="18"/>
        </w:rPr>
      </w:pPr>
      <w:r w:rsidRPr="00C90A7A">
        <w:rPr>
          <w:rFonts w:ascii="Arial" w:hAnsi="Arial" w:cs="Arial"/>
          <w:sz w:val="20"/>
          <w:szCs w:val="18"/>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sz w:val="20"/>
          <w:szCs w:val="18"/>
        </w:rPr>
      </w:r>
      <w:r w:rsidRPr="00C90A7A">
        <w:rPr>
          <w:rFonts w:ascii="Arial" w:hAnsi="Arial" w:cs="Arial"/>
          <w:sz w:val="20"/>
          <w:szCs w:val="18"/>
        </w:rPr>
        <w:fldChar w:fldCharType="separate"/>
      </w:r>
      <w:r w:rsidRPr="00C90A7A">
        <w:rPr>
          <w:rFonts w:ascii="Arial" w:hAnsi="Arial" w:cs="Arial"/>
          <w:sz w:val="20"/>
          <w:szCs w:val="18"/>
        </w:rPr>
        <w:fldChar w:fldCharType="end"/>
      </w:r>
      <w:r w:rsidRPr="00C90A7A">
        <w:rPr>
          <w:rFonts w:ascii="Arial" w:hAnsi="Arial" w:cs="Arial"/>
          <w:b/>
          <w:sz w:val="20"/>
          <w:szCs w:val="18"/>
        </w:rPr>
        <w:t xml:space="preserve"> </w:t>
      </w:r>
      <w:r w:rsidRPr="00C90A7A">
        <w:rPr>
          <w:rFonts w:ascii="Arial" w:hAnsi="Arial" w:cs="Arial"/>
          <w:iCs/>
          <w:sz w:val="20"/>
          <w:szCs w:val="18"/>
        </w:rPr>
        <w:t>Registro tutte le operazioni relative alla difesa fitosanitaria nei registri materie prime e colturali e conservo tutti i relativi documenti contabili (es. fatture e DDT)</w:t>
      </w:r>
    </w:p>
    <w:p w14:paraId="56CCC0FE" w14:textId="77777777" w:rsidR="00013124" w:rsidRPr="002A08C4" w:rsidRDefault="00013124">
      <w:pPr>
        <w:rPr>
          <w:rFonts w:ascii="Arial" w:hAnsi="Arial" w:cs="Arial"/>
          <w:b/>
          <w:bCs/>
          <w:sz w:val="20"/>
        </w:rPr>
      </w:pPr>
    </w:p>
    <w:p w14:paraId="0814BE46" w14:textId="77777777" w:rsidR="00C53D4B" w:rsidRPr="002A08C4" w:rsidRDefault="00C53D4B" w:rsidP="00B66454">
      <w:pPr>
        <w:rPr>
          <w:rFonts w:ascii="Arial" w:hAnsi="Arial" w:cs="Arial"/>
          <w:b/>
          <w:bCs/>
          <w:sz w:val="10"/>
          <w:szCs w:val="10"/>
        </w:rPr>
      </w:pPr>
    </w:p>
    <w:p w14:paraId="6AC02C5C" w14:textId="77777777" w:rsidR="008C3083" w:rsidRPr="002A08C4" w:rsidRDefault="008C3083" w:rsidP="00B66454">
      <w:pPr>
        <w:pBdr>
          <w:top w:val="single" w:sz="4" w:space="1" w:color="auto"/>
          <w:left w:val="single" w:sz="4" w:space="4" w:color="auto"/>
          <w:bottom w:val="single" w:sz="4" w:space="1" w:color="auto"/>
          <w:right w:val="single" w:sz="4" w:space="4" w:color="auto"/>
        </w:pBdr>
        <w:rPr>
          <w:rFonts w:ascii="Arial" w:hAnsi="Arial" w:cs="Arial"/>
          <w:b/>
          <w:bCs/>
          <w:sz w:val="12"/>
          <w:szCs w:val="16"/>
        </w:rPr>
      </w:pPr>
    </w:p>
    <w:p w14:paraId="1ED4296C" w14:textId="0D755EBD" w:rsidR="007A1018" w:rsidRPr="002A08C4" w:rsidRDefault="007A1018" w:rsidP="00B66454">
      <w:pPr>
        <w:pBdr>
          <w:top w:val="single" w:sz="4" w:space="1" w:color="auto"/>
          <w:left w:val="single" w:sz="4" w:space="4" w:color="auto"/>
          <w:bottom w:val="single" w:sz="4" w:space="1" w:color="auto"/>
          <w:right w:val="single" w:sz="4" w:space="4" w:color="auto"/>
        </w:pBdr>
        <w:rPr>
          <w:rFonts w:ascii="Arial" w:hAnsi="Arial" w:cs="Arial"/>
          <w:b/>
          <w:bCs/>
          <w:sz w:val="20"/>
        </w:rPr>
      </w:pPr>
      <w:r w:rsidRPr="002A08C4">
        <w:rPr>
          <w:rFonts w:ascii="Arial" w:hAnsi="Arial" w:cs="Arial"/>
          <w:b/>
          <w:bCs/>
          <w:sz w:val="20"/>
        </w:rPr>
        <w:t>MATERIALE DI PROPAGAZIONE (SEMENTI E MATERIALE DI RIPRODUZIONE VEGETATIVO)</w:t>
      </w:r>
    </w:p>
    <w:p w14:paraId="4C45CB3B" w14:textId="77777777" w:rsidR="004047CC" w:rsidRPr="002A08C4" w:rsidRDefault="004047CC" w:rsidP="00B66454">
      <w:pPr>
        <w:pBdr>
          <w:top w:val="single" w:sz="4" w:space="1" w:color="auto"/>
          <w:left w:val="single" w:sz="4" w:space="4" w:color="auto"/>
          <w:bottom w:val="single" w:sz="4" w:space="1" w:color="auto"/>
          <w:right w:val="single" w:sz="4" w:space="4" w:color="auto"/>
        </w:pBdr>
        <w:rPr>
          <w:rFonts w:ascii="Arial" w:hAnsi="Arial" w:cs="Arial"/>
          <w:b/>
          <w:bCs/>
          <w:sz w:val="10"/>
          <w:szCs w:val="10"/>
        </w:rPr>
      </w:pPr>
    </w:p>
    <w:p w14:paraId="78F178CA" w14:textId="77777777" w:rsidR="00524D9E" w:rsidRPr="00C90A7A" w:rsidRDefault="00524D9E" w:rsidP="00524D9E">
      <w:pPr>
        <w:pBdr>
          <w:top w:val="single" w:sz="4" w:space="1" w:color="auto"/>
          <w:left w:val="single" w:sz="4" w:space="4" w:color="auto"/>
          <w:bottom w:val="single" w:sz="4" w:space="1" w:color="auto"/>
          <w:right w:val="single" w:sz="4" w:space="4" w:color="auto"/>
        </w:pBdr>
        <w:spacing w:line="360" w:lineRule="auto"/>
        <w:rPr>
          <w:rFonts w:ascii="Arial" w:hAnsi="Arial" w:cs="Arial"/>
          <w:bCs/>
          <w:sz w:val="20"/>
        </w:rPr>
      </w:pPr>
      <w:r w:rsidRPr="00C90A7A">
        <w:rPr>
          <w:rFonts w:ascii="Arial" w:hAnsi="Arial" w:cs="Arial"/>
          <w:sz w:val="20"/>
          <w:szCs w:val="18"/>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sz w:val="20"/>
          <w:szCs w:val="18"/>
        </w:rPr>
      </w:r>
      <w:r w:rsidRPr="00C90A7A">
        <w:rPr>
          <w:rFonts w:ascii="Arial" w:hAnsi="Arial" w:cs="Arial"/>
          <w:sz w:val="20"/>
          <w:szCs w:val="18"/>
        </w:rPr>
        <w:fldChar w:fldCharType="separate"/>
      </w:r>
      <w:r w:rsidRPr="00C90A7A">
        <w:rPr>
          <w:rFonts w:ascii="Arial" w:hAnsi="Arial" w:cs="Arial"/>
          <w:sz w:val="20"/>
          <w:szCs w:val="18"/>
        </w:rPr>
        <w:fldChar w:fldCharType="end"/>
      </w:r>
      <w:r w:rsidRPr="00C90A7A">
        <w:rPr>
          <w:rFonts w:ascii="Arial" w:hAnsi="Arial" w:cs="Arial"/>
          <w:b/>
          <w:sz w:val="20"/>
          <w:szCs w:val="18"/>
        </w:rPr>
        <w:t xml:space="preserve"> </w:t>
      </w:r>
      <w:r w:rsidRPr="00C90A7A">
        <w:rPr>
          <w:rFonts w:ascii="Arial" w:hAnsi="Arial" w:cs="Arial"/>
          <w:bCs/>
          <w:sz w:val="20"/>
        </w:rPr>
        <w:t xml:space="preserve">Se acquisto materiale di propagazione, </w:t>
      </w:r>
      <w:r w:rsidRPr="00C90A7A">
        <w:rPr>
          <w:rFonts w:ascii="Arial" w:hAnsi="Arial" w:cs="Arial"/>
          <w:bCs/>
          <w:sz w:val="20"/>
          <w:u w:val="single"/>
        </w:rPr>
        <w:t>conservo i cartellini</w:t>
      </w:r>
      <w:r w:rsidRPr="00C90A7A">
        <w:rPr>
          <w:rFonts w:ascii="Arial" w:hAnsi="Arial" w:cs="Arial"/>
          <w:bCs/>
          <w:sz w:val="20"/>
        </w:rPr>
        <w:t xml:space="preserve"> attestanti la specie e la varietà del seme/materiale di riproduzione vegetativo acquistato, </w:t>
      </w:r>
      <w:r w:rsidRPr="00C90A7A">
        <w:rPr>
          <w:rFonts w:ascii="Arial" w:hAnsi="Arial" w:cs="Arial"/>
          <w:bCs/>
          <w:sz w:val="20"/>
          <w:u w:val="single"/>
        </w:rPr>
        <w:t>li esibisco all’ispettore</w:t>
      </w:r>
      <w:r w:rsidRPr="00C90A7A">
        <w:rPr>
          <w:rFonts w:ascii="Arial" w:hAnsi="Arial" w:cs="Arial"/>
          <w:bCs/>
          <w:sz w:val="20"/>
        </w:rPr>
        <w:t xml:space="preserve"> durante la visita di controllo unitamente alle fatture di acquisto e </w:t>
      </w:r>
      <w:r w:rsidRPr="00C90A7A">
        <w:rPr>
          <w:rFonts w:ascii="Arial" w:hAnsi="Arial" w:cs="Arial"/>
          <w:bCs/>
          <w:sz w:val="20"/>
          <w:u w:val="single"/>
        </w:rPr>
        <w:t>riporto nelle schede</w:t>
      </w:r>
      <w:r w:rsidRPr="00C90A7A">
        <w:rPr>
          <w:rFonts w:ascii="Arial" w:hAnsi="Arial" w:cs="Arial"/>
          <w:bCs/>
          <w:sz w:val="20"/>
        </w:rPr>
        <w:t xml:space="preserve"> (materie prime e colturale) tutti i dati richiesti dagli stessi</w:t>
      </w:r>
    </w:p>
    <w:p w14:paraId="62B3C8C1" w14:textId="77777777" w:rsidR="00524D9E" w:rsidRPr="00C90A7A" w:rsidRDefault="00524D9E" w:rsidP="00524D9E">
      <w:pPr>
        <w:pBdr>
          <w:top w:val="single" w:sz="4" w:space="1" w:color="auto"/>
          <w:left w:val="single" w:sz="4" w:space="4" w:color="auto"/>
          <w:bottom w:val="single" w:sz="4" w:space="1" w:color="auto"/>
          <w:right w:val="single" w:sz="4" w:space="4" w:color="auto"/>
        </w:pBdr>
        <w:spacing w:line="360" w:lineRule="auto"/>
        <w:rPr>
          <w:rFonts w:ascii="Arial" w:hAnsi="Arial" w:cs="Arial"/>
          <w:bCs/>
          <w:sz w:val="20"/>
        </w:rPr>
      </w:pPr>
      <w:r w:rsidRPr="00C90A7A">
        <w:rPr>
          <w:rFonts w:ascii="Arial" w:hAnsi="Arial" w:cs="Arial"/>
          <w:sz w:val="20"/>
          <w:szCs w:val="18"/>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sz w:val="20"/>
          <w:szCs w:val="18"/>
        </w:rPr>
      </w:r>
      <w:r w:rsidRPr="00C90A7A">
        <w:rPr>
          <w:rFonts w:ascii="Arial" w:hAnsi="Arial" w:cs="Arial"/>
          <w:sz w:val="20"/>
          <w:szCs w:val="18"/>
        </w:rPr>
        <w:fldChar w:fldCharType="separate"/>
      </w:r>
      <w:r w:rsidRPr="00C90A7A">
        <w:rPr>
          <w:rFonts w:ascii="Arial" w:hAnsi="Arial" w:cs="Arial"/>
          <w:sz w:val="20"/>
          <w:szCs w:val="18"/>
        </w:rPr>
        <w:fldChar w:fldCharType="end"/>
      </w:r>
      <w:r w:rsidRPr="00C90A7A">
        <w:rPr>
          <w:rFonts w:ascii="Arial" w:hAnsi="Arial" w:cs="Arial"/>
          <w:sz w:val="20"/>
          <w:szCs w:val="18"/>
        </w:rPr>
        <w:t xml:space="preserve"> </w:t>
      </w:r>
      <w:r w:rsidRPr="00C90A7A">
        <w:rPr>
          <w:rFonts w:ascii="Arial" w:hAnsi="Arial" w:cs="Arial"/>
          <w:bCs/>
          <w:sz w:val="20"/>
        </w:rPr>
        <w:t>Se utilizzo seme di produzione aziendale, riporto:</w:t>
      </w:r>
    </w:p>
    <w:p w14:paraId="26297932" w14:textId="77777777" w:rsidR="00524D9E" w:rsidRPr="00C90A7A" w:rsidRDefault="00524D9E" w:rsidP="00524D9E">
      <w:pPr>
        <w:pBdr>
          <w:top w:val="single" w:sz="4" w:space="1" w:color="auto"/>
          <w:left w:val="single" w:sz="4" w:space="4" w:color="auto"/>
          <w:bottom w:val="single" w:sz="4" w:space="1" w:color="auto"/>
          <w:right w:val="single" w:sz="4" w:space="4" w:color="auto"/>
        </w:pBdr>
        <w:spacing w:line="360" w:lineRule="auto"/>
        <w:ind w:firstLine="708"/>
        <w:rPr>
          <w:rFonts w:ascii="Arial" w:hAnsi="Arial" w:cs="Arial"/>
          <w:bCs/>
          <w:sz w:val="20"/>
        </w:rPr>
      </w:pPr>
      <w:r w:rsidRPr="00C90A7A">
        <w:rPr>
          <w:rFonts w:ascii="Arial" w:hAnsi="Arial" w:cs="Arial"/>
          <w:bCs/>
          <w:sz w:val="20"/>
        </w:rPr>
        <w:t xml:space="preserve">Nella </w:t>
      </w:r>
      <w:r w:rsidRPr="00C90A7A">
        <w:rPr>
          <w:rFonts w:ascii="Arial" w:hAnsi="Arial" w:cs="Arial"/>
          <w:bCs/>
          <w:i/>
          <w:sz w:val="20"/>
        </w:rPr>
        <w:t>Scheda materie prime</w:t>
      </w:r>
      <w:r w:rsidRPr="00C90A7A">
        <w:rPr>
          <w:rFonts w:ascii="Arial" w:hAnsi="Arial" w:cs="Arial"/>
          <w:bCs/>
          <w:sz w:val="20"/>
        </w:rPr>
        <w:t xml:space="preserve"> la data di stoccaggio, la specie e la quantità stoccata</w:t>
      </w:r>
    </w:p>
    <w:p w14:paraId="201B27EA" w14:textId="77777777" w:rsidR="00524D9E" w:rsidRPr="00C90A7A" w:rsidRDefault="00524D9E" w:rsidP="00524D9E">
      <w:pPr>
        <w:pBdr>
          <w:top w:val="single" w:sz="4" w:space="1" w:color="auto"/>
          <w:left w:val="single" w:sz="4" w:space="4" w:color="auto"/>
          <w:bottom w:val="single" w:sz="4" w:space="1" w:color="auto"/>
          <w:right w:val="single" w:sz="4" w:space="4" w:color="auto"/>
        </w:pBdr>
        <w:spacing w:line="360" w:lineRule="auto"/>
        <w:rPr>
          <w:rFonts w:ascii="Arial" w:hAnsi="Arial" w:cs="Arial"/>
          <w:bCs/>
          <w:sz w:val="20"/>
        </w:rPr>
      </w:pPr>
      <w:r w:rsidRPr="00C90A7A">
        <w:rPr>
          <w:rFonts w:ascii="Arial" w:hAnsi="Arial" w:cs="Arial"/>
          <w:sz w:val="20"/>
          <w:szCs w:val="18"/>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sz w:val="20"/>
          <w:szCs w:val="18"/>
        </w:rPr>
      </w:r>
      <w:r w:rsidRPr="00C90A7A">
        <w:rPr>
          <w:rFonts w:ascii="Arial" w:hAnsi="Arial" w:cs="Arial"/>
          <w:sz w:val="20"/>
          <w:szCs w:val="18"/>
        </w:rPr>
        <w:fldChar w:fldCharType="separate"/>
      </w:r>
      <w:r w:rsidRPr="00C90A7A">
        <w:rPr>
          <w:rFonts w:ascii="Arial" w:hAnsi="Arial" w:cs="Arial"/>
          <w:sz w:val="20"/>
          <w:szCs w:val="18"/>
        </w:rPr>
        <w:fldChar w:fldCharType="end"/>
      </w:r>
      <w:r w:rsidRPr="00C90A7A">
        <w:rPr>
          <w:rFonts w:ascii="Arial" w:hAnsi="Arial" w:cs="Arial"/>
          <w:sz w:val="20"/>
          <w:szCs w:val="18"/>
        </w:rPr>
        <w:t xml:space="preserve"> </w:t>
      </w:r>
      <w:r w:rsidRPr="00C90A7A">
        <w:rPr>
          <w:rFonts w:ascii="Arial" w:hAnsi="Arial" w:cs="Arial"/>
          <w:bCs/>
          <w:sz w:val="20"/>
        </w:rPr>
        <w:t>Se non riesco a trovare del materiale di propagazione biologico, verifico almeno 10 giorni prima della semina/trapianto, la disponibilità commerciale delle specie/varietà nella Banca Dati Sementi Biologiche (BDSB), nella sezione riservata del SIAN, dopo essermi precedentemente registrato (procedure informatiche descritte nel manuale d’uso, disponibile all’indirizzo: http://mipaaf.sian.it).</w:t>
      </w:r>
    </w:p>
    <w:p w14:paraId="4CD7110D" w14:textId="77777777" w:rsidR="00524D9E" w:rsidRPr="00C90A7A" w:rsidRDefault="00524D9E" w:rsidP="00524D9E">
      <w:pPr>
        <w:pBdr>
          <w:top w:val="single" w:sz="4" w:space="1" w:color="auto"/>
          <w:left w:val="single" w:sz="4" w:space="4" w:color="auto"/>
          <w:bottom w:val="single" w:sz="4" w:space="1" w:color="auto"/>
          <w:right w:val="single" w:sz="4" w:space="4" w:color="auto"/>
        </w:pBdr>
        <w:spacing w:line="360" w:lineRule="auto"/>
        <w:rPr>
          <w:rFonts w:ascii="Arial" w:hAnsi="Arial" w:cs="Arial"/>
          <w:bCs/>
          <w:sz w:val="20"/>
        </w:rPr>
      </w:pPr>
      <w:r w:rsidRPr="00C90A7A">
        <w:rPr>
          <w:rFonts w:ascii="Arial" w:hAnsi="Arial" w:cs="Arial"/>
          <w:bCs/>
          <w:sz w:val="20"/>
        </w:rPr>
        <w:t>Sono consapevole che le deroghe sono concesse solamente per una stagione colturale.</w:t>
      </w:r>
    </w:p>
    <w:p w14:paraId="71B5FFC7" w14:textId="77777777" w:rsidR="00524D9E" w:rsidRPr="00C90A7A" w:rsidRDefault="00524D9E" w:rsidP="00524D9E">
      <w:pPr>
        <w:pBdr>
          <w:top w:val="single" w:sz="4" w:space="1" w:color="auto"/>
          <w:left w:val="single" w:sz="4" w:space="4" w:color="auto"/>
          <w:bottom w:val="single" w:sz="4" w:space="1" w:color="auto"/>
          <w:right w:val="single" w:sz="4" w:space="4" w:color="auto"/>
        </w:pBdr>
        <w:spacing w:line="360" w:lineRule="auto"/>
        <w:rPr>
          <w:rFonts w:ascii="Arial" w:hAnsi="Arial" w:cs="Arial"/>
          <w:bCs/>
          <w:sz w:val="20"/>
        </w:rPr>
      </w:pPr>
      <w:r w:rsidRPr="00C90A7A">
        <w:rPr>
          <w:rFonts w:ascii="Arial" w:hAnsi="Arial" w:cs="Arial"/>
          <w:bCs/>
          <w:sz w:val="20"/>
        </w:rPr>
        <w:t>In ogni caso:</w:t>
      </w:r>
    </w:p>
    <w:p w14:paraId="6E22703F" w14:textId="77777777" w:rsidR="00524D9E" w:rsidRPr="00C90A7A" w:rsidRDefault="00524D9E" w:rsidP="00524D9E">
      <w:pPr>
        <w:pBdr>
          <w:top w:val="single" w:sz="4" w:space="1" w:color="auto"/>
          <w:left w:val="single" w:sz="4" w:space="4" w:color="auto"/>
          <w:bottom w:val="single" w:sz="4" w:space="1" w:color="auto"/>
          <w:right w:val="single" w:sz="4" w:space="4" w:color="auto"/>
        </w:pBdr>
        <w:spacing w:line="360" w:lineRule="auto"/>
        <w:rPr>
          <w:rFonts w:ascii="Arial" w:hAnsi="Arial" w:cs="Arial"/>
          <w:bCs/>
          <w:sz w:val="20"/>
        </w:rPr>
      </w:pPr>
      <w:r w:rsidRPr="00C90A7A">
        <w:rPr>
          <w:rFonts w:ascii="Arial" w:hAnsi="Arial" w:cs="Arial"/>
          <w:sz w:val="20"/>
          <w:szCs w:val="18"/>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sz w:val="20"/>
          <w:szCs w:val="18"/>
        </w:rPr>
      </w:r>
      <w:r w:rsidRPr="00C90A7A">
        <w:rPr>
          <w:rFonts w:ascii="Arial" w:hAnsi="Arial" w:cs="Arial"/>
          <w:sz w:val="20"/>
          <w:szCs w:val="18"/>
        </w:rPr>
        <w:fldChar w:fldCharType="separate"/>
      </w:r>
      <w:r w:rsidRPr="00C90A7A">
        <w:rPr>
          <w:rFonts w:ascii="Arial" w:hAnsi="Arial" w:cs="Arial"/>
          <w:sz w:val="20"/>
          <w:szCs w:val="18"/>
        </w:rPr>
        <w:fldChar w:fldCharType="end"/>
      </w:r>
      <w:r w:rsidRPr="00C90A7A">
        <w:rPr>
          <w:rFonts w:ascii="Arial" w:hAnsi="Arial" w:cs="Arial"/>
          <w:sz w:val="20"/>
          <w:szCs w:val="18"/>
        </w:rPr>
        <w:t xml:space="preserve"> </w:t>
      </w:r>
      <w:r w:rsidRPr="00C90A7A">
        <w:rPr>
          <w:rFonts w:ascii="Arial" w:hAnsi="Arial" w:cs="Arial"/>
          <w:bCs/>
          <w:sz w:val="20"/>
        </w:rPr>
        <w:t>Conservo la stampa della richiesta di deroga, della risposta ottenuta e le esibisco all’ispettore durante la visita ispettiva</w:t>
      </w:r>
    </w:p>
    <w:p w14:paraId="3A3923F0" w14:textId="77777777" w:rsidR="00524D9E" w:rsidRPr="00C90A7A" w:rsidRDefault="00524D9E" w:rsidP="00524D9E">
      <w:pPr>
        <w:pBdr>
          <w:top w:val="single" w:sz="4" w:space="1" w:color="auto"/>
          <w:left w:val="single" w:sz="4" w:space="4" w:color="auto"/>
          <w:bottom w:val="single" w:sz="4" w:space="1" w:color="auto"/>
          <w:right w:val="single" w:sz="4" w:space="4" w:color="auto"/>
        </w:pBdr>
        <w:spacing w:line="360" w:lineRule="auto"/>
        <w:rPr>
          <w:rFonts w:ascii="Arial" w:hAnsi="Arial" w:cs="Arial"/>
          <w:bCs/>
          <w:sz w:val="20"/>
        </w:rPr>
      </w:pPr>
      <w:r w:rsidRPr="00C90A7A">
        <w:rPr>
          <w:rFonts w:ascii="Arial" w:hAnsi="Arial" w:cs="Arial"/>
          <w:sz w:val="20"/>
          <w:szCs w:val="18"/>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sz w:val="20"/>
          <w:szCs w:val="18"/>
        </w:rPr>
      </w:r>
      <w:r w:rsidRPr="00C90A7A">
        <w:rPr>
          <w:rFonts w:ascii="Arial" w:hAnsi="Arial" w:cs="Arial"/>
          <w:sz w:val="20"/>
          <w:szCs w:val="18"/>
        </w:rPr>
        <w:fldChar w:fldCharType="separate"/>
      </w:r>
      <w:r w:rsidRPr="00C90A7A">
        <w:rPr>
          <w:rFonts w:ascii="Arial" w:hAnsi="Arial" w:cs="Arial"/>
          <w:sz w:val="20"/>
          <w:szCs w:val="18"/>
        </w:rPr>
        <w:fldChar w:fldCharType="end"/>
      </w:r>
      <w:r w:rsidRPr="00C90A7A">
        <w:rPr>
          <w:rFonts w:ascii="Arial" w:hAnsi="Arial" w:cs="Arial"/>
          <w:sz w:val="20"/>
          <w:szCs w:val="18"/>
        </w:rPr>
        <w:t xml:space="preserve"> </w:t>
      </w:r>
      <w:r w:rsidRPr="00C90A7A">
        <w:rPr>
          <w:rFonts w:ascii="Arial" w:hAnsi="Arial" w:cs="Arial"/>
          <w:bCs/>
          <w:sz w:val="20"/>
        </w:rPr>
        <w:t xml:space="preserve">Prima di acquistare la semente che utilizzerò, </w:t>
      </w:r>
      <w:r w:rsidRPr="00C90A7A">
        <w:rPr>
          <w:rFonts w:ascii="Arial" w:hAnsi="Arial" w:cs="Arial"/>
          <w:bCs/>
          <w:sz w:val="20"/>
          <w:u w:val="single"/>
        </w:rPr>
        <w:t>verifico che non sia conciata</w:t>
      </w:r>
      <w:r w:rsidRPr="00C90A7A">
        <w:rPr>
          <w:rFonts w:ascii="Arial" w:hAnsi="Arial" w:cs="Arial"/>
          <w:bCs/>
          <w:sz w:val="20"/>
        </w:rPr>
        <w:t xml:space="preserve"> con prodotti non ammessi dalla normativa.</w:t>
      </w:r>
    </w:p>
    <w:p w14:paraId="3D247C30" w14:textId="77777777" w:rsidR="00524D9E" w:rsidRPr="00C90A7A" w:rsidRDefault="00524D9E" w:rsidP="00524D9E">
      <w:pPr>
        <w:pBdr>
          <w:top w:val="single" w:sz="4" w:space="1" w:color="auto"/>
          <w:left w:val="single" w:sz="4" w:space="4" w:color="auto"/>
          <w:bottom w:val="single" w:sz="4" w:space="1" w:color="auto"/>
          <w:right w:val="single" w:sz="4" w:space="4" w:color="auto"/>
        </w:pBdr>
        <w:spacing w:line="360" w:lineRule="auto"/>
        <w:rPr>
          <w:rFonts w:ascii="Arial" w:hAnsi="Arial" w:cs="Arial"/>
          <w:bCs/>
          <w:sz w:val="20"/>
        </w:rPr>
      </w:pPr>
    </w:p>
    <w:p w14:paraId="3BBD1AA6" w14:textId="77777777" w:rsidR="00524D9E" w:rsidRPr="00C90A7A" w:rsidRDefault="00524D9E" w:rsidP="00524D9E">
      <w:pPr>
        <w:pBdr>
          <w:top w:val="single" w:sz="4" w:space="1" w:color="auto"/>
          <w:left w:val="single" w:sz="4" w:space="4" w:color="auto"/>
          <w:bottom w:val="single" w:sz="4" w:space="1" w:color="auto"/>
          <w:right w:val="single" w:sz="4" w:space="4" w:color="auto"/>
        </w:pBdr>
        <w:spacing w:line="360" w:lineRule="auto"/>
        <w:rPr>
          <w:rFonts w:ascii="Arial" w:hAnsi="Arial" w:cs="Arial"/>
          <w:bCs/>
          <w:sz w:val="20"/>
        </w:rPr>
      </w:pPr>
      <w:r w:rsidRPr="00C90A7A">
        <w:rPr>
          <w:rFonts w:ascii="Arial" w:hAnsi="Arial" w:cs="Arial"/>
          <w:sz w:val="20"/>
          <w:szCs w:val="18"/>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sz w:val="20"/>
          <w:szCs w:val="18"/>
        </w:rPr>
      </w:r>
      <w:r w:rsidRPr="00C90A7A">
        <w:rPr>
          <w:rFonts w:ascii="Arial" w:hAnsi="Arial" w:cs="Arial"/>
          <w:sz w:val="20"/>
          <w:szCs w:val="18"/>
        </w:rPr>
        <w:fldChar w:fldCharType="separate"/>
      </w:r>
      <w:r w:rsidRPr="00C90A7A">
        <w:rPr>
          <w:rFonts w:ascii="Arial" w:hAnsi="Arial" w:cs="Arial"/>
          <w:sz w:val="20"/>
          <w:szCs w:val="18"/>
        </w:rPr>
        <w:fldChar w:fldCharType="end"/>
      </w:r>
      <w:r w:rsidRPr="00C90A7A">
        <w:rPr>
          <w:rFonts w:ascii="Arial" w:hAnsi="Arial" w:cs="Arial"/>
          <w:sz w:val="20"/>
          <w:szCs w:val="18"/>
        </w:rPr>
        <w:t xml:space="preserve"> </w:t>
      </w:r>
      <w:r w:rsidRPr="00C90A7A">
        <w:rPr>
          <w:rFonts w:ascii="Arial" w:hAnsi="Arial" w:cs="Arial"/>
          <w:bCs/>
          <w:sz w:val="20"/>
        </w:rPr>
        <w:t xml:space="preserve">Sono consapevole che se utilizzo materiali di propagazione convenzionali, senza aver richiesto deroga, incorro in una Non Conformità, che può portare anche alla SOPPRESSIONE DELLE INDICAZIONI e/o alla SOSPENSIONE. </w:t>
      </w:r>
    </w:p>
    <w:p w14:paraId="60B42AA5" w14:textId="77777777" w:rsidR="00524D9E" w:rsidRPr="00C90A7A" w:rsidRDefault="00524D9E" w:rsidP="00524D9E">
      <w:pPr>
        <w:pBdr>
          <w:top w:val="single" w:sz="4" w:space="1" w:color="auto"/>
          <w:left w:val="single" w:sz="4" w:space="4" w:color="auto"/>
          <w:bottom w:val="single" w:sz="4" w:space="1" w:color="auto"/>
          <w:right w:val="single" w:sz="4" w:space="4" w:color="auto"/>
        </w:pBdr>
        <w:spacing w:line="360" w:lineRule="auto"/>
        <w:rPr>
          <w:rFonts w:ascii="Arial" w:hAnsi="Arial" w:cs="Arial"/>
          <w:bCs/>
          <w:sz w:val="20"/>
        </w:rPr>
      </w:pPr>
      <w:r w:rsidRPr="00C90A7A">
        <w:rPr>
          <w:rFonts w:ascii="Arial" w:hAnsi="Arial" w:cs="Arial"/>
          <w:sz w:val="20"/>
          <w:szCs w:val="18"/>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sz w:val="20"/>
          <w:szCs w:val="18"/>
        </w:rPr>
      </w:r>
      <w:r w:rsidRPr="00C90A7A">
        <w:rPr>
          <w:rFonts w:ascii="Arial" w:hAnsi="Arial" w:cs="Arial"/>
          <w:sz w:val="20"/>
          <w:szCs w:val="18"/>
        </w:rPr>
        <w:fldChar w:fldCharType="separate"/>
      </w:r>
      <w:r w:rsidRPr="00C90A7A">
        <w:rPr>
          <w:rFonts w:ascii="Arial" w:hAnsi="Arial" w:cs="Arial"/>
          <w:sz w:val="20"/>
          <w:szCs w:val="18"/>
        </w:rPr>
        <w:fldChar w:fldCharType="end"/>
      </w:r>
      <w:r w:rsidRPr="00C90A7A">
        <w:rPr>
          <w:rFonts w:ascii="Arial" w:hAnsi="Arial" w:cs="Arial"/>
          <w:sz w:val="20"/>
          <w:szCs w:val="18"/>
        </w:rPr>
        <w:t xml:space="preserve"> </w:t>
      </w:r>
      <w:r w:rsidRPr="00C90A7A">
        <w:rPr>
          <w:rFonts w:ascii="Arial" w:hAnsi="Arial" w:cs="Arial"/>
          <w:bCs/>
          <w:sz w:val="20"/>
          <w:u w:val="single"/>
        </w:rPr>
        <w:t>Non utilizzo come seme</w:t>
      </w:r>
      <w:r w:rsidRPr="00C90A7A">
        <w:rPr>
          <w:rFonts w:ascii="Arial" w:hAnsi="Arial" w:cs="Arial"/>
          <w:bCs/>
          <w:sz w:val="20"/>
        </w:rPr>
        <w:t xml:space="preserve"> la granella ottenuta da produzioni “soppresse” e dalle fasce di rispetto</w:t>
      </w:r>
    </w:p>
    <w:p w14:paraId="7AD4DBB2" w14:textId="77777777" w:rsidR="00524D9E" w:rsidRPr="00C90A7A" w:rsidRDefault="00524D9E" w:rsidP="00524D9E">
      <w:pPr>
        <w:pBdr>
          <w:top w:val="single" w:sz="4" w:space="1" w:color="auto"/>
          <w:left w:val="single" w:sz="4" w:space="4" w:color="auto"/>
          <w:bottom w:val="single" w:sz="4" w:space="1" w:color="auto"/>
          <w:right w:val="single" w:sz="4" w:space="4" w:color="auto"/>
        </w:pBdr>
        <w:spacing w:line="360" w:lineRule="auto"/>
        <w:rPr>
          <w:rFonts w:ascii="Arial" w:hAnsi="Arial" w:cs="Arial"/>
          <w:bCs/>
          <w:sz w:val="20"/>
        </w:rPr>
      </w:pPr>
      <w:r w:rsidRPr="00C90A7A">
        <w:rPr>
          <w:rFonts w:ascii="Arial" w:hAnsi="Arial" w:cs="Arial"/>
          <w:sz w:val="20"/>
          <w:szCs w:val="18"/>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sz w:val="20"/>
          <w:szCs w:val="18"/>
        </w:rPr>
      </w:r>
      <w:r w:rsidRPr="00C90A7A">
        <w:rPr>
          <w:rFonts w:ascii="Arial" w:hAnsi="Arial" w:cs="Arial"/>
          <w:sz w:val="20"/>
          <w:szCs w:val="18"/>
        </w:rPr>
        <w:fldChar w:fldCharType="separate"/>
      </w:r>
      <w:r w:rsidRPr="00C90A7A">
        <w:rPr>
          <w:rFonts w:ascii="Arial" w:hAnsi="Arial" w:cs="Arial"/>
          <w:sz w:val="20"/>
          <w:szCs w:val="18"/>
        </w:rPr>
        <w:fldChar w:fldCharType="end"/>
      </w:r>
      <w:r w:rsidRPr="00C90A7A">
        <w:rPr>
          <w:rFonts w:ascii="Arial" w:hAnsi="Arial" w:cs="Arial"/>
          <w:bCs/>
          <w:sz w:val="20"/>
        </w:rPr>
        <w:t xml:space="preserve"> Nel caso in cui utilizzo piantine ortive, queste devono essere obbligatoriamente biologiche, quindi provenienti da vivai certificati bio.</w:t>
      </w:r>
    </w:p>
    <w:p w14:paraId="2CDC1DE0" w14:textId="77777777" w:rsidR="003E1F70" w:rsidRPr="002A08C4" w:rsidRDefault="003E1F70">
      <w:pPr>
        <w:rPr>
          <w:rFonts w:ascii="Arial" w:hAnsi="Arial" w:cs="Arial"/>
          <w:b/>
          <w:bCs/>
          <w:sz w:val="16"/>
          <w:szCs w:val="16"/>
        </w:rPr>
      </w:pPr>
    </w:p>
    <w:p w14:paraId="1D2028A9" w14:textId="77777777" w:rsidR="00E57B5F" w:rsidRPr="002A08C4" w:rsidRDefault="00E57B5F" w:rsidP="00661144">
      <w:pPr>
        <w:pBdr>
          <w:top w:val="single" w:sz="4" w:space="1" w:color="auto"/>
          <w:left w:val="single" w:sz="4" w:space="3" w:color="auto"/>
          <w:bottom w:val="single" w:sz="4" w:space="1" w:color="auto"/>
          <w:right w:val="single" w:sz="4" w:space="4" w:color="auto"/>
        </w:pBdr>
        <w:rPr>
          <w:rFonts w:ascii="Arial" w:hAnsi="Arial" w:cs="Arial"/>
          <w:b/>
          <w:bCs/>
          <w:sz w:val="10"/>
          <w:szCs w:val="10"/>
        </w:rPr>
      </w:pPr>
    </w:p>
    <w:p w14:paraId="75C4AE90" w14:textId="48A3957B" w:rsidR="00013124" w:rsidRPr="002A08C4" w:rsidRDefault="00013124" w:rsidP="00D7307C">
      <w:pPr>
        <w:pBdr>
          <w:top w:val="single" w:sz="4" w:space="1" w:color="auto"/>
          <w:left w:val="single" w:sz="4" w:space="3" w:color="auto"/>
          <w:bottom w:val="single" w:sz="4" w:space="1" w:color="auto"/>
          <w:right w:val="single" w:sz="4" w:space="4" w:color="auto"/>
        </w:pBdr>
        <w:spacing w:after="60"/>
        <w:rPr>
          <w:rFonts w:ascii="Arial" w:hAnsi="Arial" w:cs="Arial"/>
          <w:b/>
          <w:bCs/>
          <w:sz w:val="20"/>
          <w:szCs w:val="20"/>
        </w:rPr>
      </w:pPr>
      <w:r w:rsidRPr="002A08C4">
        <w:rPr>
          <w:rFonts w:ascii="Arial" w:hAnsi="Arial" w:cs="Arial"/>
          <w:b/>
          <w:bCs/>
          <w:sz w:val="20"/>
          <w:szCs w:val="20"/>
        </w:rPr>
        <w:t>IRRIGAZIONE</w:t>
      </w:r>
    </w:p>
    <w:p w14:paraId="1569BBFB" w14:textId="62F5F5AD" w:rsidR="00E57B5F" w:rsidRPr="002A08C4" w:rsidRDefault="00A803E9" w:rsidP="00661144">
      <w:pPr>
        <w:pBdr>
          <w:top w:val="single" w:sz="4" w:space="1" w:color="auto"/>
          <w:left w:val="single" w:sz="4" w:space="3" w:color="auto"/>
          <w:bottom w:val="single" w:sz="4" w:space="1" w:color="auto"/>
          <w:right w:val="single" w:sz="4" w:space="4" w:color="auto"/>
        </w:pBdr>
        <w:spacing w:line="360" w:lineRule="auto"/>
        <w:rPr>
          <w:rFonts w:ascii="Arial" w:hAnsi="Arial" w:cs="Arial"/>
          <w:bCs/>
          <w:sz w:val="20"/>
          <w:szCs w:val="20"/>
        </w:rPr>
      </w:pPr>
      <w:r w:rsidRPr="002A08C4">
        <w:rPr>
          <w:rFonts w:ascii="Arial" w:hAnsi="Arial" w:cs="Arial"/>
          <w:b/>
          <w:bCs/>
          <w:sz w:val="20"/>
          <w:szCs w:val="20"/>
        </w:rPr>
        <w:t>a)</w:t>
      </w:r>
      <w:r w:rsidRPr="002A08C4">
        <w:rPr>
          <w:rFonts w:ascii="Arial" w:hAnsi="Arial" w:cs="Arial"/>
          <w:bCs/>
          <w:sz w:val="20"/>
          <w:szCs w:val="20"/>
        </w:rPr>
        <w:t xml:space="preserve"> </w:t>
      </w:r>
      <w:r w:rsidR="00E57B5F" w:rsidRPr="002A08C4">
        <w:rPr>
          <w:rFonts w:ascii="Arial" w:hAnsi="Arial" w:cs="Arial"/>
          <w:bCs/>
          <w:sz w:val="20"/>
          <w:szCs w:val="20"/>
        </w:rPr>
        <w:t>L’irrigazione</w:t>
      </w:r>
      <w:r w:rsidR="00013124" w:rsidRPr="002A08C4">
        <w:rPr>
          <w:rFonts w:ascii="Arial" w:hAnsi="Arial" w:cs="Arial"/>
          <w:bCs/>
          <w:sz w:val="20"/>
          <w:szCs w:val="20"/>
        </w:rPr>
        <w:t xml:space="preserve"> viene effettuata su tutta la superficie </w:t>
      </w:r>
      <w:r w:rsidR="00E57B5F" w:rsidRPr="002A08C4">
        <w:rPr>
          <w:rFonts w:ascii="Arial" w:hAnsi="Arial" w:cs="Arial"/>
          <w:bCs/>
          <w:sz w:val="20"/>
          <w:szCs w:val="20"/>
        </w:rPr>
        <w:t xml:space="preserve"> </w:t>
      </w:r>
      <w:r w:rsidR="00E57B5F" w:rsidRPr="002A08C4">
        <w:rPr>
          <w:rFonts w:ascii="Arial" w:hAnsi="Arial" w:cs="Arial"/>
          <w:bCs/>
          <w:sz w:val="20"/>
          <w:szCs w:val="20"/>
        </w:rPr>
        <w:tab/>
      </w:r>
      <w:r w:rsidR="00780A5C" w:rsidRPr="002A08C4">
        <w:rPr>
          <w:rFonts w:ascii="Arial" w:hAnsi="Arial" w:cs="Arial"/>
          <w:bCs/>
          <w:sz w:val="20"/>
          <w:szCs w:val="20"/>
        </w:rPr>
        <w:tab/>
      </w:r>
      <w:r w:rsidR="00630798" w:rsidRPr="002A08C4">
        <w:rPr>
          <w:rFonts w:ascii="Arial" w:hAnsi="Arial" w:cs="Arial"/>
          <w:b/>
          <w:bCs/>
          <w:sz w:val="20"/>
        </w:rPr>
        <w:fldChar w:fldCharType="begin">
          <w:ffData>
            <w:name w:val="Check21"/>
            <w:enabled/>
            <w:calcOnExit w:val="0"/>
            <w:checkBox>
              <w:sizeAuto/>
              <w:default w:val="0"/>
              <w:checked w:val="0"/>
            </w:checkBox>
          </w:ffData>
        </w:fldChar>
      </w:r>
      <w:r w:rsidR="00630798" w:rsidRPr="002A08C4">
        <w:rPr>
          <w:rFonts w:ascii="Arial" w:hAnsi="Arial" w:cs="Arial"/>
          <w:b/>
        </w:rPr>
        <w:instrText xml:space="preserve"> FORMCHECKBOX </w:instrText>
      </w:r>
      <w:r w:rsidR="00630798" w:rsidRPr="002A08C4">
        <w:rPr>
          <w:rFonts w:ascii="Arial" w:hAnsi="Arial" w:cs="Arial"/>
          <w:b/>
          <w:bCs/>
          <w:sz w:val="20"/>
        </w:rPr>
      </w:r>
      <w:r w:rsidR="00630798" w:rsidRPr="002A08C4">
        <w:rPr>
          <w:rFonts w:ascii="Arial" w:hAnsi="Arial" w:cs="Arial"/>
          <w:b/>
          <w:bCs/>
          <w:sz w:val="20"/>
        </w:rPr>
        <w:fldChar w:fldCharType="separate"/>
      </w:r>
      <w:r w:rsidR="00630798" w:rsidRPr="002A08C4">
        <w:rPr>
          <w:rFonts w:ascii="Arial" w:hAnsi="Arial" w:cs="Arial"/>
          <w:b/>
          <w:bCs/>
          <w:sz w:val="20"/>
        </w:rPr>
        <w:fldChar w:fldCharType="end"/>
      </w:r>
      <w:r w:rsidR="00630798" w:rsidRPr="002A08C4">
        <w:rPr>
          <w:rFonts w:ascii="Arial" w:hAnsi="Arial" w:cs="Arial"/>
          <w:b/>
          <w:bCs/>
          <w:sz w:val="20"/>
        </w:rPr>
        <w:t xml:space="preserve"> NO - </w:t>
      </w:r>
      <w:r w:rsidR="00630798" w:rsidRPr="002A08C4">
        <w:rPr>
          <w:rFonts w:ascii="Arial" w:hAnsi="Arial" w:cs="Arial"/>
          <w:b/>
          <w:bCs/>
          <w:sz w:val="20"/>
        </w:rPr>
        <w:fldChar w:fldCharType="begin">
          <w:ffData>
            <w:name w:val="Check21"/>
            <w:enabled/>
            <w:calcOnExit w:val="0"/>
            <w:checkBox>
              <w:sizeAuto/>
              <w:default w:val="0"/>
              <w:checked w:val="0"/>
            </w:checkBox>
          </w:ffData>
        </w:fldChar>
      </w:r>
      <w:r w:rsidR="00630798" w:rsidRPr="002A08C4">
        <w:rPr>
          <w:rFonts w:ascii="Arial" w:hAnsi="Arial" w:cs="Arial"/>
          <w:b/>
        </w:rPr>
        <w:instrText xml:space="preserve"> FORMCHECKBOX </w:instrText>
      </w:r>
      <w:r w:rsidR="00630798" w:rsidRPr="002A08C4">
        <w:rPr>
          <w:rFonts w:ascii="Arial" w:hAnsi="Arial" w:cs="Arial"/>
          <w:b/>
          <w:bCs/>
          <w:sz w:val="20"/>
        </w:rPr>
      </w:r>
      <w:r w:rsidR="00630798" w:rsidRPr="002A08C4">
        <w:rPr>
          <w:rFonts w:ascii="Arial" w:hAnsi="Arial" w:cs="Arial"/>
          <w:b/>
          <w:bCs/>
          <w:sz w:val="20"/>
        </w:rPr>
        <w:fldChar w:fldCharType="separate"/>
      </w:r>
      <w:r w:rsidR="00630798" w:rsidRPr="002A08C4">
        <w:rPr>
          <w:rFonts w:ascii="Arial" w:hAnsi="Arial" w:cs="Arial"/>
          <w:b/>
          <w:bCs/>
          <w:sz w:val="20"/>
        </w:rPr>
        <w:fldChar w:fldCharType="end"/>
      </w:r>
      <w:r w:rsidR="00630798" w:rsidRPr="002A08C4">
        <w:rPr>
          <w:rFonts w:ascii="Arial" w:hAnsi="Arial" w:cs="Arial"/>
          <w:b/>
          <w:bCs/>
          <w:sz w:val="20"/>
        </w:rPr>
        <w:t xml:space="preserve"> SI</w:t>
      </w:r>
    </w:p>
    <w:p w14:paraId="387E4299" w14:textId="5F765516" w:rsidR="007A3318" w:rsidRPr="002A08C4" w:rsidRDefault="00013124" w:rsidP="007A3318">
      <w:pPr>
        <w:pBdr>
          <w:top w:val="single" w:sz="4" w:space="1" w:color="auto"/>
          <w:left w:val="single" w:sz="4" w:space="3" w:color="auto"/>
          <w:bottom w:val="single" w:sz="4" w:space="1" w:color="auto"/>
          <w:right w:val="single" w:sz="4" w:space="4" w:color="auto"/>
        </w:pBdr>
        <w:spacing w:line="360" w:lineRule="auto"/>
        <w:ind w:firstLine="4111"/>
        <w:rPr>
          <w:rFonts w:ascii="Arial" w:hAnsi="Arial" w:cs="Arial"/>
          <w:b/>
          <w:bCs/>
          <w:sz w:val="20"/>
        </w:rPr>
      </w:pPr>
      <w:r w:rsidRPr="002A08C4">
        <w:rPr>
          <w:rFonts w:ascii="Arial" w:hAnsi="Arial" w:cs="Arial"/>
          <w:bCs/>
          <w:sz w:val="20"/>
          <w:szCs w:val="20"/>
        </w:rPr>
        <w:t>su parte</w:t>
      </w:r>
      <w:r w:rsidR="00630798" w:rsidRPr="002A08C4">
        <w:rPr>
          <w:rFonts w:ascii="Arial" w:hAnsi="Arial" w:cs="Arial"/>
          <w:bCs/>
          <w:sz w:val="20"/>
          <w:szCs w:val="20"/>
        </w:rPr>
        <w:tab/>
      </w:r>
      <w:r w:rsidR="00630798" w:rsidRPr="002A08C4">
        <w:rPr>
          <w:rFonts w:ascii="Arial" w:hAnsi="Arial" w:cs="Arial"/>
          <w:b/>
          <w:bCs/>
          <w:sz w:val="20"/>
        </w:rPr>
        <w:fldChar w:fldCharType="begin">
          <w:ffData>
            <w:name w:val="Check21"/>
            <w:enabled/>
            <w:calcOnExit w:val="0"/>
            <w:checkBox>
              <w:sizeAuto/>
              <w:default w:val="0"/>
              <w:checked w:val="0"/>
            </w:checkBox>
          </w:ffData>
        </w:fldChar>
      </w:r>
      <w:r w:rsidR="00630798" w:rsidRPr="002A08C4">
        <w:rPr>
          <w:rFonts w:ascii="Arial" w:hAnsi="Arial" w:cs="Arial"/>
          <w:b/>
        </w:rPr>
        <w:instrText xml:space="preserve"> FORMCHECKBOX </w:instrText>
      </w:r>
      <w:r w:rsidR="00630798" w:rsidRPr="002A08C4">
        <w:rPr>
          <w:rFonts w:ascii="Arial" w:hAnsi="Arial" w:cs="Arial"/>
          <w:b/>
          <w:bCs/>
          <w:sz w:val="20"/>
        </w:rPr>
      </w:r>
      <w:r w:rsidR="00630798" w:rsidRPr="002A08C4">
        <w:rPr>
          <w:rFonts w:ascii="Arial" w:hAnsi="Arial" w:cs="Arial"/>
          <w:b/>
          <w:bCs/>
          <w:sz w:val="20"/>
        </w:rPr>
        <w:fldChar w:fldCharType="separate"/>
      </w:r>
      <w:r w:rsidR="00630798" w:rsidRPr="002A08C4">
        <w:rPr>
          <w:rFonts w:ascii="Arial" w:hAnsi="Arial" w:cs="Arial"/>
          <w:b/>
          <w:bCs/>
          <w:sz w:val="20"/>
        </w:rPr>
        <w:fldChar w:fldCharType="end"/>
      </w:r>
      <w:r w:rsidR="00630798" w:rsidRPr="002A08C4">
        <w:rPr>
          <w:rFonts w:ascii="Arial" w:hAnsi="Arial" w:cs="Arial"/>
          <w:b/>
          <w:bCs/>
          <w:sz w:val="20"/>
        </w:rPr>
        <w:t xml:space="preserve"> NO - </w:t>
      </w:r>
      <w:r w:rsidR="00630798" w:rsidRPr="002A08C4">
        <w:rPr>
          <w:rFonts w:ascii="Arial" w:hAnsi="Arial" w:cs="Arial"/>
          <w:b/>
          <w:bCs/>
          <w:sz w:val="20"/>
        </w:rPr>
        <w:fldChar w:fldCharType="begin">
          <w:ffData>
            <w:name w:val="Check21"/>
            <w:enabled/>
            <w:calcOnExit w:val="0"/>
            <w:checkBox>
              <w:sizeAuto/>
              <w:default w:val="0"/>
              <w:checked w:val="0"/>
            </w:checkBox>
          </w:ffData>
        </w:fldChar>
      </w:r>
      <w:r w:rsidR="00630798" w:rsidRPr="002A08C4">
        <w:rPr>
          <w:rFonts w:ascii="Arial" w:hAnsi="Arial" w:cs="Arial"/>
          <w:b/>
        </w:rPr>
        <w:instrText xml:space="preserve"> FORMCHECKBOX </w:instrText>
      </w:r>
      <w:r w:rsidR="00630798" w:rsidRPr="002A08C4">
        <w:rPr>
          <w:rFonts w:ascii="Arial" w:hAnsi="Arial" w:cs="Arial"/>
          <w:b/>
          <w:bCs/>
          <w:sz w:val="20"/>
        </w:rPr>
      </w:r>
      <w:r w:rsidR="00630798" w:rsidRPr="002A08C4">
        <w:rPr>
          <w:rFonts w:ascii="Arial" w:hAnsi="Arial" w:cs="Arial"/>
          <w:b/>
          <w:bCs/>
          <w:sz w:val="20"/>
        </w:rPr>
        <w:fldChar w:fldCharType="separate"/>
      </w:r>
      <w:r w:rsidR="00630798" w:rsidRPr="002A08C4">
        <w:rPr>
          <w:rFonts w:ascii="Arial" w:hAnsi="Arial" w:cs="Arial"/>
          <w:b/>
          <w:bCs/>
          <w:sz w:val="20"/>
        </w:rPr>
        <w:fldChar w:fldCharType="end"/>
      </w:r>
      <w:r w:rsidR="00630798" w:rsidRPr="002A08C4">
        <w:rPr>
          <w:rFonts w:ascii="Arial" w:hAnsi="Arial" w:cs="Arial"/>
          <w:b/>
          <w:bCs/>
          <w:sz w:val="20"/>
        </w:rPr>
        <w:t xml:space="preserve"> SI</w:t>
      </w:r>
    </w:p>
    <w:p w14:paraId="1C16DB15" w14:textId="4CEB13FD" w:rsidR="00A803E9" w:rsidRPr="002A08C4" w:rsidRDefault="00A803E9" w:rsidP="00661144">
      <w:pPr>
        <w:pBdr>
          <w:top w:val="single" w:sz="4" w:space="1" w:color="auto"/>
          <w:left w:val="single" w:sz="4" w:space="3" w:color="auto"/>
          <w:bottom w:val="single" w:sz="4" w:space="1" w:color="auto"/>
          <w:right w:val="single" w:sz="4" w:space="4" w:color="auto"/>
        </w:pBdr>
        <w:spacing w:line="276" w:lineRule="auto"/>
        <w:rPr>
          <w:rFonts w:ascii="Arial" w:hAnsi="Arial" w:cs="Arial"/>
          <w:sz w:val="20"/>
          <w:szCs w:val="20"/>
        </w:rPr>
      </w:pPr>
      <w:r w:rsidRPr="002A08C4">
        <w:rPr>
          <w:rFonts w:ascii="Arial" w:hAnsi="Arial" w:cs="Arial"/>
          <w:b/>
          <w:sz w:val="20"/>
          <w:szCs w:val="20"/>
        </w:rPr>
        <w:t>b)</w:t>
      </w:r>
      <w:r w:rsidRPr="002A08C4">
        <w:rPr>
          <w:rFonts w:ascii="Arial" w:hAnsi="Arial" w:cs="Arial"/>
          <w:sz w:val="20"/>
          <w:szCs w:val="20"/>
        </w:rPr>
        <w:t xml:space="preserve"> L</w:t>
      </w:r>
      <w:r w:rsidR="00E57B5F" w:rsidRPr="002A08C4">
        <w:rPr>
          <w:rFonts w:ascii="Arial" w:hAnsi="Arial" w:cs="Arial"/>
          <w:sz w:val="20"/>
          <w:szCs w:val="20"/>
        </w:rPr>
        <w:t xml:space="preserve">e fonti di acqua </w:t>
      </w:r>
      <w:r w:rsidRPr="002A08C4">
        <w:rPr>
          <w:rFonts w:ascii="Arial" w:hAnsi="Arial" w:cs="Arial"/>
          <w:sz w:val="20"/>
          <w:szCs w:val="20"/>
        </w:rPr>
        <w:t>utilizzate</w:t>
      </w:r>
      <w:r w:rsidR="00E57B5F" w:rsidRPr="002A08C4">
        <w:rPr>
          <w:rFonts w:ascii="Arial" w:hAnsi="Arial" w:cs="Arial"/>
          <w:sz w:val="20"/>
          <w:szCs w:val="20"/>
        </w:rPr>
        <w:t xml:space="preserve"> sono provenienti da:</w:t>
      </w:r>
    </w:p>
    <w:p w14:paraId="33DF84E1" w14:textId="77777777" w:rsidR="00A803E9" w:rsidRPr="002A08C4" w:rsidRDefault="00A803E9" w:rsidP="00C315B3">
      <w:pPr>
        <w:pBdr>
          <w:top w:val="single" w:sz="4" w:space="1" w:color="auto"/>
          <w:left w:val="single" w:sz="4" w:space="3" w:color="auto"/>
          <w:bottom w:val="single" w:sz="4" w:space="1" w:color="auto"/>
          <w:right w:val="single" w:sz="4" w:space="4" w:color="auto"/>
        </w:pBdr>
        <w:spacing w:line="360" w:lineRule="auto"/>
        <w:ind w:firstLine="708"/>
        <w:rPr>
          <w:rFonts w:ascii="Arial" w:hAnsi="Arial" w:cs="Arial"/>
          <w:sz w:val="20"/>
          <w:szCs w:val="20"/>
        </w:rPr>
      </w:pPr>
      <w:r w:rsidRPr="002A08C4">
        <w:rPr>
          <w:rFonts w:ascii="Arial" w:hAnsi="Arial" w:cs="Arial"/>
          <w:sz w:val="20"/>
          <w:szCs w:val="20"/>
        </w:rPr>
        <w:fldChar w:fldCharType="begin">
          <w:ffData>
            <w:name w:val="CheckBox"/>
            <w:enabled/>
            <w:calcOnExit w:val="0"/>
            <w:checkBox>
              <w:sizeAuto/>
              <w:default w:val="0"/>
              <w:checked w:val="0"/>
            </w:checkBox>
          </w:ffData>
        </w:fldChar>
      </w:r>
      <w:r w:rsidRPr="002A08C4">
        <w:rPr>
          <w:rFonts w:ascii="Arial" w:hAnsi="Arial" w:cs="Arial"/>
          <w:sz w:val="20"/>
          <w:szCs w:val="20"/>
        </w:rPr>
        <w:instrText xml:space="preserve"> FORMCHECKBOX </w:instrText>
      </w:r>
      <w:r w:rsidRPr="002A08C4">
        <w:rPr>
          <w:rFonts w:ascii="Arial" w:hAnsi="Arial" w:cs="Arial"/>
          <w:sz w:val="20"/>
          <w:szCs w:val="20"/>
        </w:rPr>
      </w:r>
      <w:r w:rsidRPr="002A08C4">
        <w:rPr>
          <w:rFonts w:ascii="Arial" w:hAnsi="Arial" w:cs="Arial"/>
          <w:sz w:val="20"/>
          <w:szCs w:val="20"/>
        </w:rPr>
        <w:fldChar w:fldCharType="separate"/>
      </w:r>
      <w:r w:rsidRPr="002A08C4">
        <w:rPr>
          <w:rFonts w:ascii="Arial" w:hAnsi="Arial" w:cs="Arial"/>
          <w:sz w:val="20"/>
          <w:szCs w:val="20"/>
        </w:rPr>
        <w:fldChar w:fldCharType="end"/>
      </w:r>
      <w:r w:rsidRPr="002A08C4">
        <w:rPr>
          <w:rFonts w:ascii="Arial" w:hAnsi="Arial" w:cs="Arial"/>
          <w:sz w:val="20"/>
          <w:szCs w:val="20"/>
        </w:rPr>
        <w:t xml:space="preserve"> Impianto acqua sotterranea</w:t>
      </w:r>
      <w:r w:rsidRPr="002A08C4">
        <w:rPr>
          <w:rFonts w:ascii="Arial" w:hAnsi="Arial" w:cs="Arial"/>
          <w:sz w:val="20"/>
          <w:szCs w:val="20"/>
        </w:rPr>
        <w:tab/>
      </w:r>
      <w:r w:rsidRPr="002A08C4">
        <w:rPr>
          <w:rFonts w:ascii="Arial" w:hAnsi="Arial" w:cs="Arial"/>
          <w:sz w:val="20"/>
          <w:szCs w:val="20"/>
        </w:rPr>
        <w:tab/>
      </w:r>
      <w:r w:rsidRPr="002A08C4">
        <w:rPr>
          <w:rFonts w:ascii="Arial" w:hAnsi="Arial" w:cs="Arial"/>
          <w:sz w:val="20"/>
          <w:szCs w:val="20"/>
        </w:rPr>
        <w:fldChar w:fldCharType="begin">
          <w:ffData>
            <w:name w:val="Check21"/>
            <w:enabled/>
            <w:calcOnExit w:val="0"/>
            <w:checkBox>
              <w:sizeAuto/>
              <w:default w:val="0"/>
              <w:checked w:val="0"/>
            </w:checkBox>
          </w:ffData>
        </w:fldChar>
      </w:r>
      <w:r w:rsidRPr="002A08C4">
        <w:rPr>
          <w:rFonts w:ascii="Arial" w:hAnsi="Arial" w:cs="Arial"/>
          <w:sz w:val="20"/>
          <w:szCs w:val="20"/>
        </w:rPr>
        <w:instrText xml:space="preserve"> FORMCHECKBOX </w:instrText>
      </w:r>
      <w:r w:rsidRPr="002A08C4">
        <w:rPr>
          <w:rFonts w:ascii="Arial" w:hAnsi="Arial" w:cs="Arial"/>
          <w:sz w:val="20"/>
          <w:szCs w:val="20"/>
        </w:rPr>
      </w:r>
      <w:r w:rsidRPr="002A08C4">
        <w:rPr>
          <w:rFonts w:ascii="Arial" w:hAnsi="Arial" w:cs="Arial"/>
          <w:sz w:val="20"/>
          <w:szCs w:val="20"/>
        </w:rPr>
        <w:fldChar w:fldCharType="separate"/>
      </w:r>
      <w:r w:rsidRPr="002A08C4">
        <w:rPr>
          <w:rFonts w:ascii="Arial" w:hAnsi="Arial" w:cs="Arial"/>
          <w:sz w:val="20"/>
          <w:szCs w:val="20"/>
        </w:rPr>
        <w:fldChar w:fldCharType="end"/>
      </w:r>
      <w:r w:rsidRPr="002A08C4">
        <w:rPr>
          <w:rFonts w:ascii="Arial" w:hAnsi="Arial" w:cs="Arial"/>
          <w:sz w:val="20"/>
          <w:szCs w:val="20"/>
        </w:rPr>
        <w:t xml:space="preserve"> Impianto collettivo     </w:t>
      </w:r>
      <w:r w:rsidRPr="002A08C4">
        <w:rPr>
          <w:rFonts w:ascii="Arial" w:hAnsi="Arial" w:cs="Arial"/>
          <w:sz w:val="20"/>
          <w:szCs w:val="20"/>
        </w:rPr>
        <w:fldChar w:fldCharType="begin">
          <w:ffData>
            <w:name w:val="Check21"/>
            <w:enabled/>
            <w:calcOnExit w:val="0"/>
            <w:checkBox>
              <w:sizeAuto/>
              <w:default w:val="0"/>
              <w:checked w:val="0"/>
            </w:checkBox>
          </w:ffData>
        </w:fldChar>
      </w:r>
      <w:r w:rsidRPr="002A08C4">
        <w:rPr>
          <w:rFonts w:ascii="Arial" w:hAnsi="Arial" w:cs="Arial"/>
          <w:sz w:val="20"/>
          <w:szCs w:val="20"/>
        </w:rPr>
        <w:instrText xml:space="preserve"> FORMCHECKBOX </w:instrText>
      </w:r>
      <w:r w:rsidRPr="002A08C4">
        <w:rPr>
          <w:rFonts w:ascii="Arial" w:hAnsi="Arial" w:cs="Arial"/>
          <w:sz w:val="20"/>
          <w:szCs w:val="20"/>
        </w:rPr>
      </w:r>
      <w:r w:rsidRPr="002A08C4">
        <w:rPr>
          <w:rFonts w:ascii="Arial" w:hAnsi="Arial" w:cs="Arial"/>
          <w:sz w:val="20"/>
          <w:szCs w:val="20"/>
        </w:rPr>
        <w:fldChar w:fldCharType="separate"/>
      </w:r>
      <w:r w:rsidRPr="002A08C4">
        <w:rPr>
          <w:rFonts w:ascii="Arial" w:hAnsi="Arial" w:cs="Arial"/>
          <w:sz w:val="20"/>
          <w:szCs w:val="20"/>
        </w:rPr>
        <w:fldChar w:fldCharType="end"/>
      </w:r>
      <w:r w:rsidRPr="002A08C4">
        <w:rPr>
          <w:rFonts w:ascii="Arial" w:hAnsi="Arial" w:cs="Arial"/>
          <w:sz w:val="20"/>
          <w:szCs w:val="20"/>
        </w:rPr>
        <w:t xml:space="preserve"> Impianto privato</w:t>
      </w:r>
    </w:p>
    <w:p w14:paraId="20F973D2" w14:textId="77777777" w:rsidR="00A803E9" w:rsidRPr="002A08C4" w:rsidRDefault="00A803E9" w:rsidP="004047CC">
      <w:pPr>
        <w:pBdr>
          <w:top w:val="single" w:sz="4" w:space="1" w:color="auto"/>
          <w:left w:val="single" w:sz="4" w:space="3" w:color="auto"/>
          <w:bottom w:val="single" w:sz="4" w:space="1" w:color="auto"/>
          <w:right w:val="single" w:sz="4" w:space="4" w:color="auto"/>
        </w:pBdr>
        <w:spacing w:after="60" w:line="276" w:lineRule="auto"/>
        <w:ind w:firstLine="709"/>
        <w:rPr>
          <w:rFonts w:ascii="Arial" w:hAnsi="Arial" w:cs="Arial"/>
          <w:sz w:val="20"/>
          <w:szCs w:val="20"/>
        </w:rPr>
      </w:pPr>
      <w:r w:rsidRPr="002A08C4">
        <w:rPr>
          <w:rFonts w:ascii="Arial" w:hAnsi="Arial" w:cs="Arial"/>
          <w:sz w:val="20"/>
          <w:szCs w:val="20"/>
        </w:rPr>
        <w:fldChar w:fldCharType="begin">
          <w:ffData>
            <w:name w:val="Check21"/>
            <w:enabled/>
            <w:calcOnExit w:val="0"/>
            <w:checkBox>
              <w:sizeAuto/>
              <w:default w:val="0"/>
              <w:checked w:val="0"/>
            </w:checkBox>
          </w:ffData>
        </w:fldChar>
      </w:r>
      <w:r w:rsidRPr="002A08C4">
        <w:rPr>
          <w:rFonts w:ascii="Arial" w:hAnsi="Arial" w:cs="Arial"/>
          <w:sz w:val="20"/>
          <w:szCs w:val="20"/>
        </w:rPr>
        <w:instrText xml:space="preserve"> FORMCHECKBOX </w:instrText>
      </w:r>
      <w:r w:rsidRPr="002A08C4">
        <w:rPr>
          <w:rFonts w:ascii="Arial" w:hAnsi="Arial" w:cs="Arial"/>
          <w:sz w:val="20"/>
          <w:szCs w:val="20"/>
        </w:rPr>
      </w:r>
      <w:r w:rsidRPr="002A08C4">
        <w:rPr>
          <w:rFonts w:ascii="Arial" w:hAnsi="Arial" w:cs="Arial"/>
          <w:sz w:val="20"/>
          <w:szCs w:val="20"/>
        </w:rPr>
        <w:fldChar w:fldCharType="separate"/>
      </w:r>
      <w:r w:rsidRPr="002A08C4">
        <w:rPr>
          <w:rFonts w:ascii="Arial" w:hAnsi="Arial" w:cs="Arial"/>
          <w:sz w:val="20"/>
          <w:szCs w:val="20"/>
        </w:rPr>
        <w:fldChar w:fldCharType="end"/>
      </w:r>
      <w:r w:rsidRPr="002A08C4">
        <w:rPr>
          <w:rFonts w:ascii="Arial" w:hAnsi="Arial" w:cs="Arial"/>
          <w:sz w:val="20"/>
          <w:szCs w:val="20"/>
        </w:rPr>
        <w:t xml:space="preserve"> Impianto acqua superficiale</w:t>
      </w:r>
      <w:r w:rsidRPr="002A08C4">
        <w:rPr>
          <w:rFonts w:ascii="Arial" w:hAnsi="Arial" w:cs="Arial"/>
          <w:sz w:val="20"/>
          <w:szCs w:val="20"/>
        </w:rPr>
        <w:tab/>
      </w:r>
      <w:r w:rsidRPr="002A08C4">
        <w:rPr>
          <w:rFonts w:ascii="Arial" w:hAnsi="Arial" w:cs="Arial"/>
          <w:sz w:val="20"/>
          <w:szCs w:val="20"/>
        </w:rPr>
        <w:tab/>
      </w:r>
      <w:r w:rsidRPr="002A08C4">
        <w:rPr>
          <w:rFonts w:ascii="Arial" w:hAnsi="Arial" w:cs="Arial"/>
          <w:sz w:val="20"/>
          <w:szCs w:val="20"/>
        </w:rPr>
        <w:fldChar w:fldCharType="begin">
          <w:ffData>
            <w:name w:val="Check21"/>
            <w:enabled/>
            <w:calcOnExit w:val="0"/>
            <w:checkBox>
              <w:sizeAuto/>
              <w:default w:val="0"/>
              <w:checked w:val="0"/>
            </w:checkBox>
          </w:ffData>
        </w:fldChar>
      </w:r>
      <w:r w:rsidRPr="002A08C4">
        <w:rPr>
          <w:rFonts w:ascii="Arial" w:hAnsi="Arial" w:cs="Arial"/>
          <w:sz w:val="20"/>
          <w:szCs w:val="20"/>
        </w:rPr>
        <w:instrText xml:space="preserve"> FORMCHECKBOX </w:instrText>
      </w:r>
      <w:r w:rsidRPr="002A08C4">
        <w:rPr>
          <w:rFonts w:ascii="Arial" w:hAnsi="Arial" w:cs="Arial"/>
          <w:sz w:val="20"/>
          <w:szCs w:val="20"/>
        </w:rPr>
      </w:r>
      <w:r w:rsidRPr="002A08C4">
        <w:rPr>
          <w:rFonts w:ascii="Arial" w:hAnsi="Arial" w:cs="Arial"/>
          <w:sz w:val="20"/>
          <w:szCs w:val="20"/>
        </w:rPr>
        <w:fldChar w:fldCharType="separate"/>
      </w:r>
      <w:r w:rsidRPr="002A08C4">
        <w:rPr>
          <w:rFonts w:ascii="Arial" w:hAnsi="Arial" w:cs="Arial"/>
          <w:sz w:val="20"/>
          <w:szCs w:val="20"/>
        </w:rPr>
        <w:fldChar w:fldCharType="end"/>
      </w:r>
      <w:r w:rsidRPr="002A08C4">
        <w:rPr>
          <w:rFonts w:ascii="Arial" w:hAnsi="Arial" w:cs="Arial"/>
          <w:sz w:val="20"/>
          <w:szCs w:val="20"/>
        </w:rPr>
        <w:t xml:space="preserve"> Impianto collettivo     </w:t>
      </w:r>
      <w:r w:rsidRPr="002A08C4">
        <w:rPr>
          <w:rFonts w:ascii="Arial" w:hAnsi="Arial" w:cs="Arial"/>
          <w:sz w:val="20"/>
          <w:szCs w:val="20"/>
        </w:rPr>
        <w:fldChar w:fldCharType="begin">
          <w:ffData>
            <w:name w:val="Check21"/>
            <w:enabled/>
            <w:calcOnExit w:val="0"/>
            <w:checkBox>
              <w:sizeAuto/>
              <w:default w:val="0"/>
              <w:checked w:val="0"/>
            </w:checkBox>
          </w:ffData>
        </w:fldChar>
      </w:r>
      <w:r w:rsidRPr="002A08C4">
        <w:rPr>
          <w:rFonts w:ascii="Arial" w:hAnsi="Arial" w:cs="Arial"/>
          <w:sz w:val="20"/>
          <w:szCs w:val="20"/>
        </w:rPr>
        <w:instrText xml:space="preserve"> FORMCHECKBOX </w:instrText>
      </w:r>
      <w:r w:rsidRPr="002A08C4">
        <w:rPr>
          <w:rFonts w:ascii="Arial" w:hAnsi="Arial" w:cs="Arial"/>
          <w:sz w:val="20"/>
          <w:szCs w:val="20"/>
        </w:rPr>
      </w:r>
      <w:r w:rsidRPr="002A08C4">
        <w:rPr>
          <w:rFonts w:ascii="Arial" w:hAnsi="Arial" w:cs="Arial"/>
          <w:sz w:val="20"/>
          <w:szCs w:val="20"/>
        </w:rPr>
        <w:fldChar w:fldCharType="separate"/>
      </w:r>
      <w:r w:rsidRPr="002A08C4">
        <w:rPr>
          <w:rFonts w:ascii="Arial" w:hAnsi="Arial" w:cs="Arial"/>
          <w:sz w:val="20"/>
          <w:szCs w:val="20"/>
        </w:rPr>
        <w:fldChar w:fldCharType="end"/>
      </w:r>
      <w:r w:rsidRPr="002A08C4">
        <w:rPr>
          <w:rFonts w:ascii="Arial" w:hAnsi="Arial" w:cs="Arial"/>
          <w:sz w:val="20"/>
          <w:szCs w:val="20"/>
        </w:rPr>
        <w:t xml:space="preserve"> Impianto privato</w:t>
      </w:r>
    </w:p>
    <w:p w14:paraId="1CDD0F17" w14:textId="12987E58" w:rsidR="00013124" w:rsidRPr="002A08C4" w:rsidRDefault="00A803E9" w:rsidP="00661144">
      <w:pPr>
        <w:pStyle w:val="Didascalia1"/>
        <w:pBdr>
          <w:top w:val="single" w:sz="4" w:space="1" w:color="auto"/>
          <w:left w:val="single" w:sz="4" w:space="3" w:color="auto"/>
          <w:bottom w:val="single" w:sz="4" w:space="1" w:color="auto"/>
          <w:right w:val="single" w:sz="4" w:space="4" w:color="auto"/>
        </w:pBdr>
        <w:tabs>
          <w:tab w:val="left" w:pos="5400"/>
        </w:tabs>
        <w:rPr>
          <w:rFonts w:ascii="Arial" w:hAnsi="Arial" w:cs="Arial"/>
        </w:rPr>
      </w:pPr>
      <w:r w:rsidRPr="002A08C4">
        <w:rPr>
          <w:rFonts w:ascii="Arial" w:hAnsi="Arial" w:cs="Arial"/>
        </w:rPr>
        <w:t>c)</w:t>
      </w:r>
      <w:r w:rsidRPr="002A08C4">
        <w:rPr>
          <w:rFonts w:ascii="Arial" w:hAnsi="Arial" w:cs="Arial"/>
          <w:b w:val="0"/>
        </w:rPr>
        <w:t xml:space="preserve"> </w:t>
      </w:r>
      <w:r w:rsidR="00013124" w:rsidRPr="002A08C4">
        <w:rPr>
          <w:rFonts w:ascii="Arial" w:hAnsi="Arial" w:cs="Arial"/>
          <w:b w:val="0"/>
        </w:rPr>
        <w:t>La fonte dispone di Autorizzazione all’uso irriguo</w:t>
      </w:r>
      <w:r w:rsidR="00630798" w:rsidRPr="002A08C4">
        <w:rPr>
          <w:rFonts w:ascii="Arial" w:hAnsi="Arial" w:cs="Arial"/>
          <w:b w:val="0"/>
        </w:rPr>
        <w:tab/>
      </w:r>
      <w:r w:rsidR="00780A5C" w:rsidRPr="002A08C4">
        <w:rPr>
          <w:rFonts w:ascii="Arial" w:hAnsi="Arial" w:cs="Arial"/>
          <w:b w:val="0"/>
          <w:bCs w:val="0"/>
          <w:sz w:val="22"/>
        </w:rPr>
        <w:fldChar w:fldCharType="begin">
          <w:ffData>
            <w:name w:val="Check21"/>
            <w:enabled/>
            <w:calcOnExit w:val="0"/>
            <w:checkBox>
              <w:sizeAuto/>
              <w:default w:val="0"/>
              <w:checked w:val="0"/>
            </w:checkBox>
          </w:ffData>
        </w:fldChar>
      </w:r>
      <w:r w:rsidR="00780A5C" w:rsidRPr="002A08C4">
        <w:rPr>
          <w:rFonts w:ascii="Arial" w:hAnsi="Arial" w:cs="Arial"/>
          <w:sz w:val="22"/>
        </w:rPr>
        <w:instrText xml:space="preserve"> FORMCHECKBOX </w:instrText>
      </w:r>
      <w:r w:rsidR="00780A5C" w:rsidRPr="002A08C4">
        <w:rPr>
          <w:rFonts w:ascii="Arial" w:hAnsi="Arial" w:cs="Arial"/>
          <w:b w:val="0"/>
          <w:bCs w:val="0"/>
          <w:sz w:val="22"/>
        </w:rPr>
      </w:r>
      <w:r w:rsidR="00780A5C" w:rsidRPr="002A08C4">
        <w:rPr>
          <w:rFonts w:ascii="Arial" w:hAnsi="Arial" w:cs="Arial"/>
          <w:b w:val="0"/>
          <w:bCs w:val="0"/>
          <w:sz w:val="22"/>
        </w:rPr>
        <w:fldChar w:fldCharType="separate"/>
      </w:r>
      <w:r w:rsidR="00780A5C" w:rsidRPr="002A08C4">
        <w:rPr>
          <w:rFonts w:ascii="Arial" w:hAnsi="Arial" w:cs="Arial"/>
          <w:b w:val="0"/>
          <w:bCs w:val="0"/>
          <w:sz w:val="22"/>
        </w:rPr>
        <w:fldChar w:fldCharType="end"/>
      </w:r>
      <w:r w:rsidR="00780A5C" w:rsidRPr="002A08C4">
        <w:rPr>
          <w:rFonts w:ascii="Arial" w:hAnsi="Arial" w:cs="Arial"/>
          <w:sz w:val="22"/>
        </w:rPr>
        <w:t xml:space="preserve"> NO - </w:t>
      </w:r>
      <w:r w:rsidR="00780A5C" w:rsidRPr="002A08C4">
        <w:rPr>
          <w:rFonts w:ascii="Arial" w:hAnsi="Arial" w:cs="Arial"/>
          <w:b w:val="0"/>
          <w:bCs w:val="0"/>
          <w:sz w:val="22"/>
        </w:rPr>
        <w:fldChar w:fldCharType="begin">
          <w:ffData>
            <w:name w:val="Check21"/>
            <w:enabled/>
            <w:calcOnExit w:val="0"/>
            <w:checkBox>
              <w:sizeAuto/>
              <w:default w:val="0"/>
              <w:checked w:val="0"/>
            </w:checkBox>
          </w:ffData>
        </w:fldChar>
      </w:r>
      <w:r w:rsidR="00780A5C" w:rsidRPr="002A08C4">
        <w:rPr>
          <w:rFonts w:ascii="Arial" w:hAnsi="Arial" w:cs="Arial"/>
          <w:sz w:val="22"/>
        </w:rPr>
        <w:instrText xml:space="preserve"> FORMCHECKBOX </w:instrText>
      </w:r>
      <w:r w:rsidR="00780A5C" w:rsidRPr="002A08C4">
        <w:rPr>
          <w:rFonts w:ascii="Arial" w:hAnsi="Arial" w:cs="Arial"/>
          <w:b w:val="0"/>
          <w:bCs w:val="0"/>
          <w:sz w:val="22"/>
        </w:rPr>
      </w:r>
      <w:r w:rsidR="00780A5C" w:rsidRPr="002A08C4">
        <w:rPr>
          <w:rFonts w:ascii="Arial" w:hAnsi="Arial" w:cs="Arial"/>
          <w:b w:val="0"/>
          <w:bCs w:val="0"/>
          <w:sz w:val="22"/>
        </w:rPr>
        <w:fldChar w:fldCharType="separate"/>
      </w:r>
      <w:r w:rsidR="00780A5C" w:rsidRPr="002A08C4">
        <w:rPr>
          <w:rFonts w:ascii="Arial" w:hAnsi="Arial" w:cs="Arial"/>
          <w:b w:val="0"/>
          <w:bCs w:val="0"/>
          <w:sz w:val="22"/>
        </w:rPr>
        <w:fldChar w:fldCharType="end"/>
      </w:r>
      <w:r w:rsidR="00780A5C" w:rsidRPr="002A08C4">
        <w:rPr>
          <w:rFonts w:ascii="Arial" w:hAnsi="Arial" w:cs="Arial"/>
          <w:sz w:val="22"/>
        </w:rPr>
        <w:t xml:space="preserve"> SI</w:t>
      </w:r>
    </w:p>
    <w:p w14:paraId="0C60CED0" w14:textId="77777777" w:rsidR="000006E6" w:rsidRDefault="000006E6" w:rsidP="000F469A">
      <w:pPr>
        <w:spacing w:before="120" w:after="60"/>
        <w:jc w:val="center"/>
        <w:rPr>
          <w:rFonts w:ascii="Arial" w:hAnsi="Arial" w:cs="Arial"/>
          <w:b/>
          <w:bCs/>
          <w:sz w:val="28"/>
          <w:szCs w:val="10"/>
        </w:rPr>
      </w:pPr>
    </w:p>
    <w:p w14:paraId="34D7D093" w14:textId="5AF1E165" w:rsidR="00342D2E" w:rsidRPr="000F469A" w:rsidRDefault="00342D2E" w:rsidP="000F469A">
      <w:pPr>
        <w:spacing w:before="120" w:after="60"/>
        <w:jc w:val="center"/>
        <w:rPr>
          <w:rFonts w:ascii="Arial" w:hAnsi="Arial" w:cs="Arial"/>
          <w:b/>
          <w:bCs/>
          <w:sz w:val="40"/>
          <w:szCs w:val="32"/>
        </w:rPr>
      </w:pPr>
      <w:r w:rsidRPr="003E1F70">
        <w:rPr>
          <w:rFonts w:ascii="Arial" w:hAnsi="Arial" w:cs="Arial"/>
          <w:b/>
          <w:bCs/>
          <w:sz w:val="28"/>
          <w:szCs w:val="10"/>
        </w:rPr>
        <w:t>RACCOLTA SPONTANEA</w:t>
      </w:r>
    </w:p>
    <w:p w14:paraId="36463B89" w14:textId="77777777" w:rsidR="008C3083" w:rsidRPr="008C3083" w:rsidRDefault="008C3083" w:rsidP="008C3083">
      <w:pPr>
        <w:pBdr>
          <w:top w:val="single" w:sz="4" w:space="1" w:color="000000"/>
          <w:left w:val="single" w:sz="4" w:space="4" w:color="000000"/>
          <w:bottom w:val="single" w:sz="4" w:space="1" w:color="000000"/>
          <w:right w:val="single" w:sz="4" w:space="4" w:color="000000"/>
        </w:pBdr>
        <w:autoSpaceDE w:val="0"/>
        <w:rPr>
          <w:rFonts w:ascii="Arial" w:hAnsi="Arial" w:cs="Arial"/>
          <w:sz w:val="10"/>
          <w:szCs w:val="14"/>
        </w:rPr>
      </w:pPr>
    </w:p>
    <w:p w14:paraId="23A0866D" w14:textId="38CD47BF" w:rsidR="00342D2E" w:rsidRPr="002A08C4" w:rsidRDefault="00342D2E" w:rsidP="00342D2E">
      <w:pPr>
        <w:pBdr>
          <w:top w:val="single" w:sz="4" w:space="1" w:color="000000"/>
          <w:left w:val="single" w:sz="4" w:space="4" w:color="000000"/>
          <w:bottom w:val="single" w:sz="4" w:space="1" w:color="000000"/>
          <w:right w:val="single" w:sz="4" w:space="4" w:color="000000"/>
        </w:pBdr>
        <w:autoSpaceDE w:val="0"/>
        <w:spacing w:line="360" w:lineRule="auto"/>
        <w:rPr>
          <w:rFonts w:ascii="Arial" w:hAnsi="Arial" w:cs="Arial"/>
          <w:b/>
          <w:sz w:val="20"/>
        </w:rPr>
      </w:pPr>
      <w:r w:rsidRPr="002A08C4">
        <w:rPr>
          <w:rFonts w:ascii="Arial" w:hAnsi="Arial" w:cs="Arial"/>
          <w:sz w:val="20"/>
        </w:rPr>
        <w:t>Effettuo la raccolta spontanea</w:t>
      </w:r>
      <w:r w:rsidRPr="002A08C4">
        <w:rPr>
          <w:rFonts w:ascii="Arial" w:hAnsi="Arial" w:cs="Arial"/>
          <w:sz w:val="20"/>
        </w:rPr>
        <w:tab/>
      </w:r>
      <w:r w:rsidR="009556B2" w:rsidRPr="002A08C4">
        <w:rPr>
          <w:rFonts w:ascii="Arial" w:hAnsi="Arial" w:cs="Arial"/>
          <w:sz w:val="20"/>
        </w:rPr>
        <w:tab/>
      </w:r>
      <w:r w:rsidR="003E1F70" w:rsidRPr="002A08C4">
        <w:rPr>
          <w:rFonts w:ascii="Arial" w:hAnsi="Arial" w:cs="Arial"/>
          <w:sz w:val="20"/>
        </w:rPr>
        <w:tab/>
      </w:r>
      <w:r w:rsidRPr="002A08C4">
        <w:rPr>
          <w:rFonts w:ascii="Arial" w:hAnsi="Arial" w:cs="Arial"/>
          <w:sz w:val="20"/>
        </w:rPr>
        <w:tab/>
      </w:r>
      <w:r w:rsidRPr="002A08C4">
        <w:rPr>
          <w:rFonts w:ascii="Arial" w:hAnsi="Arial" w:cs="Arial"/>
          <w:b/>
          <w:bCs/>
          <w:sz w:val="20"/>
        </w:rPr>
        <w:fldChar w:fldCharType="begin">
          <w:ffData>
            <w:name w:val="Check21"/>
            <w:enabled/>
            <w:calcOnExit w:val="0"/>
            <w:checkBox>
              <w:sizeAuto/>
              <w:default w:val="0"/>
              <w:checked w:val="0"/>
            </w:checkBox>
          </w:ffData>
        </w:fldChar>
      </w:r>
      <w:r w:rsidRPr="002A08C4">
        <w:rPr>
          <w:rFonts w:ascii="Arial" w:hAnsi="Arial" w:cs="Arial"/>
          <w:b/>
        </w:rPr>
        <w:instrText xml:space="preserve"> FORMCHECKBOX </w:instrText>
      </w:r>
      <w:r w:rsidRPr="002A08C4">
        <w:rPr>
          <w:rFonts w:ascii="Arial" w:hAnsi="Arial" w:cs="Arial"/>
          <w:b/>
          <w:bCs/>
          <w:sz w:val="20"/>
        </w:rPr>
      </w:r>
      <w:r w:rsidRPr="002A08C4">
        <w:rPr>
          <w:rFonts w:ascii="Arial" w:hAnsi="Arial" w:cs="Arial"/>
          <w:b/>
          <w:bCs/>
          <w:sz w:val="20"/>
        </w:rPr>
        <w:fldChar w:fldCharType="separate"/>
      </w:r>
      <w:r w:rsidRPr="002A08C4">
        <w:rPr>
          <w:rFonts w:ascii="Arial" w:hAnsi="Arial" w:cs="Arial"/>
          <w:b/>
          <w:bCs/>
          <w:sz w:val="20"/>
        </w:rPr>
        <w:fldChar w:fldCharType="end"/>
      </w:r>
      <w:r w:rsidRPr="002A08C4">
        <w:rPr>
          <w:rFonts w:ascii="Arial" w:hAnsi="Arial" w:cs="Arial"/>
          <w:b/>
          <w:bCs/>
          <w:sz w:val="20"/>
        </w:rPr>
        <w:t xml:space="preserve"> NO - </w:t>
      </w:r>
      <w:r w:rsidRPr="002A08C4">
        <w:rPr>
          <w:rFonts w:ascii="Arial" w:hAnsi="Arial" w:cs="Arial"/>
          <w:b/>
          <w:bCs/>
          <w:sz w:val="20"/>
        </w:rPr>
        <w:fldChar w:fldCharType="begin">
          <w:ffData>
            <w:name w:val="Check21"/>
            <w:enabled/>
            <w:calcOnExit w:val="0"/>
            <w:checkBox>
              <w:sizeAuto/>
              <w:default w:val="0"/>
              <w:checked w:val="0"/>
            </w:checkBox>
          </w:ffData>
        </w:fldChar>
      </w:r>
      <w:r w:rsidRPr="002A08C4">
        <w:rPr>
          <w:rFonts w:ascii="Arial" w:hAnsi="Arial" w:cs="Arial"/>
          <w:b/>
        </w:rPr>
        <w:instrText xml:space="preserve"> FORMCHECKBOX </w:instrText>
      </w:r>
      <w:r w:rsidRPr="002A08C4">
        <w:rPr>
          <w:rFonts w:ascii="Arial" w:hAnsi="Arial" w:cs="Arial"/>
          <w:b/>
          <w:bCs/>
          <w:sz w:val="20"/>
        </w:rPr>
      </w:r>
      <w:r w:rsidRPr="002A08C4">
        <w:rPr>
          <w:rFonts w:ascii="Arial" w:hAnsi="Arial" w:cs="Arial"/>
          <w:b/>
          <w:bCs/>
          <w:sz w:val="20"/>
        </w:rPr>
        <w:fldChar w:fldCharType="separate"/>
      </w:r>
      <w:r w:rsidRPr="002A08C4">
        <w:rPr>
          <w:rFonts w:ascii="Arial" w:hAnsi="Arial" w:cs="Arial"/>
          <w:b/>
          <w:bCs/>
          <w:sz w:val="20"/>
        </w:rPr>
        <w:fldChar w:fldCharType="end"/>
      </w:r>
      <w:r w:rsidRPr="002A08C4">
        <w:rPr>
          <w:rFonts w:ascii="Arial" w:hAnsi="Arial" w:cs="Arial"/>
          <w:b/>
          <w:bCs/>
          <w:sz w:val="20"/>
        </w:rPr>
        <w:t xml:space="preserve"> SI</w:t>
      </w:r>
    </w:p>
    <w:p w14:paraId="6051C143" w14:textId="77777777" w:rsidR="00342D2E" w:rsidRPr="002A08C4" w:rsidRDefault="00342D2E" w:rsidP="00342D2E">
      <w:pPr>
        <w:pBdr>
          <w:top w:val="single" w:sz="4" w:space="1" w:color="000000"/>
          <w:left w:val="single" w:sz="4" w:space="4" w:color="000000"/>
          <w:bottom w:val="single" w:sz="4" w:space="1" w:color="000000"/>
          <w:right w:val="single" w:sz="4" w:space="4" w:color="000000"/>
        </w:pBdr>
        <w:tabs>
          <w:tab w:val="left" w:pos="426"/>
        </w:tabs>
        <w:autoSpaceDE w:val="0"/>
        <w:spacing w:line="360" w:lineRule="auto"/>
        <w:rPr>
          <w:rFonts w:ascii="Arial" w:hAnsi="Arial" w:cs="Arial"/>
          <w:bCs/>
          <w:sz w:val="20"/>
        </w:rPr>
      </w:pPr>
      <w:r w:rsidRPr="002A08C4">
        <w:rPr>
          <w:rFonts w:ascii="Arial" w:hAnsi="Arial" w:cs="Arial"/>
          <w:b/>
          <w:bCs/>
          <w:sz w:val="20"/>
        </w:rPr>
        <w:tab/>
      </w:r>
      <w:r w:rsidRPr="002A08C4">
        <w:rPr>
          <w:rFonts w:ascii="Arial" w:hAnsi="Arial" w:cs="Arial"/>
          <w:b/>
          <w:bCs/>
          <w:sz w:val="20"/>
        </w:rPr>
        <w:fldChar w:fldCharType="begin">
          <w:ffData>
            <w:name w:val="Check21"/>
            <w:enabled/>
            <w:calcOnExit w:val="0"/>
            <w:checkBox>
              <w:sizeAuto/>
              <w:default w:val="0"/>
              <w:checked w:val="0"/>
            </w:checkBox>
          </w:ffData>
        </w:fldChar>
      </w:r>
      <w:r w:rsidRPr="002A08C4">
        <w:rPr>
          <w:rFonts w:ascii="Arial" w:hAnsi="Arial" w:cs="Arial"/>
        </w:rPr>
        <w:instrText xml:space="preserve"> FORMCHECKBOX </w:instrText>
      </w:r>
      <w:r w:rsidRPr="002A08C4">
        <w:rPr>
          <w:rFonts w:ascii="Arial" w:hAnsi="Arial" w:cs="Arial"/>
          <w:b/>
          <w:bCs/>
          <w:sz w:val="20"/>
        </w:rPr>
      </w:r>
      <w:r w:rsidRPr="002A08C4">
        <w:rPr>
          <w:rFonts w:ascii="Arial" w:hAnsi="Arial" w:cs="Arial"/>
          <w:b/>
          <w:bCs/>
          <w:sz w:val="20"/>
        </w:rPr>
        <w:fldChar w:fldCharType="separate"/>
      </w:r>
      <w:r w:rsidRPr="002A08C4">
        <w:rPr>
          <w:rFonts w:ascii="Arial" w:hAnsi="Arial" w:cs="Arial"/>
          <w:b/>
          <w:bCs/>
          <w:sz w:val="20"/>
        </w:rPr>
        <w:fldChar w:fldCharType="end"/>
      </w:r>
      <w:r w:rsidRPr="002A08C4">
        <w:rPr>
          <w:rFonts w:ascii="Arial" w:hAnsi="Arial" w:cs="Arial"/>
          <w:b/>
          <w:bCs/>
          <w:sz w:val="20"/>
        </w:rPr>
        <w:t xml:space="preserve"> </w:t>
      </w:r>
      <w:r w:rsidRPr="002A08C4">
        <w:rPr>
          <w:rFonts w:ascii="Arial" w:hAnsi="Arial" w:cs="Arial"/>
          <w:bCs/>
          <w:sz w:val="20"/>
        </w:rPr>
        <w:t xml:space="preserve">Raccolta su superfici aziendali </w:t>
      </w:r>
      <w:r w:rsidRPr="002A08C4">
        <w:rPr>
          <w:rFonts w:ascii="Arial" w:hAnsi="Arial" w:cs="Arial"/>
          <w:sz w:val="20"/>
        </w:rPr>
        <w:tab/>
      </w:r>
      <w:r w:rsidRPr="002A08C4">
        <w:rPr>
          <w:rFonts w:ascii="Arial" w:hAnsi="Arial" w:cs="Arial"/>
          <w:sz w:val="20"/>
        </w:rPr>
        <w:tab/>
      </w:r>
      <w:r w:rsidRPr="002A08C4">
        <w:rPr>
          <w:rFonts w:ascii="Arial" w:hAnsi="Arial" w:cs="Arial"/>
          <w:b/>
          <w:bCs/>
          <w:sz w:val="20"/>
        </w:rPr>
        <w:fldChar w:fldCharType="begin">
          <w:ffData>
            <w:name w:val="Check21"/>
            <w:enabled/>
            <w:calcOnExit w:val="0"/>
            <w:checkBox>
              <w:sizeAuto/>
              <w:default w:val="0"/>
              <w:checked w:val="0"/>
            </w:checkBox>
          </w:ffData>
        </w:fldChar>
      </w:r>
      <w:r w:rsidRPr="002A08C4">
        <w:rPr>
          <w:rFonts w:ascii="Arial" w:hAnsi="Arial" w:cs="Arial"/>
          <w:b/>
        </w:rPr>
        <w:instrText xml:space="preserve"> FORMCHECKBOX </w:instrText>
      </w:r>
      <w:r w:rsidRPr="002A08C4">
        <w:rPr>
          <w:rFonts w:ascii="Arial" w:hAnsi="Arial" w:cs="Arial"/>
          <w:b/>
          <w:bCs/>
          <w:sz w:val="20"/>
        </w:rPr>
      </w:r>
      <w:r w:rsidRPr="002A08C4">
        <w:rPr>
          <w:rFonts w:ascii="Arial" w:hAnsi="Arial" w:cs="Arial"/>
          <w:b/>
          <w:bCs/>
          <w:sz w:val="20"/>
        </w:rPr>
        <w:fldChar w:fldCharType="separate"/>
      </w:r>
      <w:r w:rsidRPr="002A08C4">
        <w:rPr>
          <w:rFonts w:ascii="Arial" w:hAnsi="Arial" w:cs="Arial"/>
          <w:b/>
          <w:bCs/>
          <w:sz w:val="20"/>
        </w:rPr>
        <w:fldChar w:fldCharType="end"/>
      </w:r>
      <w:r w:rsidRPr="002A08C4">
        <w:rPr>
          <w:rFonts w:ascii="Arial" w:hAnsi="Arial" w:cs="Arial"/>
          <w:b/>
          <w:bCs/>
          <w:sz w:val="20"/>
        </w:rPr>
        <w:t xml:space="preserve"> NO - </w:t>
      </w:r>
      <w:r w:rsidRPr="002A08C4">
        <w:rPr>
          <w:rFonts w:ascii="Arial" w:hAnsi="Arial" w:cs="Arial"/>
          <w:b/>
          <w:bCs/>
          <w:sz w:val="20"/>
        </w:rPr>
        <w:fldChar w:fldCharType="begin">
          <w:ffData>
            <w:name w:val="Check21"/>
            <w:enabled/>
            <w:calcOnExit w:val="0"/>
            <w:checkBox>
              <w:sizeAuto/>
              <w:default w:val="0"/>
              <w:checked w:val="0"/>
            </w:checkBox>
          </w:ffData>
        </w:fldChar>
      </w:r>
      <w:r w:rsidRPr="002A08C4">
        <w:rPr>
          <w:rFonts w:ascii="Arial" w:hAnsi="Arial" w:cs="Arial"/>
          <w:b/>
        </w:rPr>
        <w:instrText xml:space="preserve"> FORMCHECKBOX </w:instrText>
      </w:r>
      <w:r w:rsidRPr="002A08C4">
        <w:rPr>
          <w:rFonts w:ascii="Arial" w:hAnsi="Arial" w:cs="Arial"/>
          <w:b/>
          <w:bCs/>
          <w:sz w:val="20"/>
        </w:rPr>
      </w:r>
      <w:r w:rsidRPr="002A08C4">
        <w:rPr>
          <w:rFonts w:ascii="Arial" w:hAnsi="Arial" w:cs="Arial"/>
          <w:b/>
          <w:bCs/>
          <w:sz w:val="20"/>
        </w:rPr>
        <w:fldChar w:fldCharType="separate"/>
      </w:r>
      <w:r w:rsidRPr="002A08C4">
        <w:rPr>
          <w:rFonts w:ascii="Arial" w:hAnsi="Arial" w:cs="Arial"/>
          <w:b/>
          <w:bCs/>
          <w:sz w:val="20"/>
        </w:rPr>
        <w:fldChar w:fldCharType="end"/>
      </w:r>
      <w:r w:rsidRPr="002A08C4">
        <w:rPr>
          <w:rFonts w:ascii="Arial" w:hAnsi="Arial" w:cs="Arial"/>
          <w:b/>
          <w:bCs/>
          <w:sz w:val="20"/>
        </w:rPr>
        <w:t xml:space="preserve"> SI</w:t>
      </w:r>
    </w:p>
    <w:p w14:paraId="3B7013FD" w14:textId="77777777" w:rsidR="00342D2E" w:rsidRPr="002A08C4" w:rsidRDefault="00342D2E" w:rsidP="00342D2E">
      <w:pPr>
        <w:pBdr>
          <w:top w:val="single" w:sz="4" w:space="1" w:color="000000"/>
          <w:left w:val="single" w:sz="4" w:space="4" w:color="000000"/>
          <w:bottom w:val="single" w:sz="4" w:space="1" w:color="000000"/>
          <w:right w:val="single" w:sz="4" w:space="4" w:color="000000"/>
        </w:pBdr>
        <w:tabs>
          <w:tab w:val="left" w:pos="426"/>
        </w:tabs>
        <w:autoSpaceDE w:val="0"/>
        <w:spacing w:line="360" w:lineRule="auto"/>
        <w:rPr>
          <w:rFonts w:ascii="Arial" w:hAnsi="Arial" w:cs="Arial"/>
          <w:b/>
          <w:bCs/>
          <w:sz w:val="20"/>
        </w:rPr>
      </w:pPr>
      <w:r w:rsidRPr="002A08C4">
        <w:rPr>
          <w:rFonts w:ascii="Arial" w:hAnsi="Arial" w:cs="Arial"/>
          <w:bCs/>
          <w:sz w:val="20"/>
        </w:rPr>
        <w:tab/>
      </w:r>
      <w:r w:rsidRPr="002A08C4">
        <w:rPr>
          <w:rFonts w:ascii="Arial" w:hAnsi="Arial" w:cs="Arial"/>
          <w:b/>
          <w:bCs/>
          <w:sz w:val="20"/>
        </w:rPr>
        <w:fldChar w:fldCharType="begin">
          <w:ffData>
            <w:name w:val="Check21"/>
            <w:enabled/>
            <w:calcOnExit w:val="0"/>
            <w:checkBox>
              <w:sizeAuto/>
              <w:default w:val="0"/>
              <w:checked w:val="0"/>
            </w:checkBox>
          </w:ffData>
        </w:fldChar>
      </w:r>
      <w:r w:rsidRPr="002A08C4">
        <w:rPr>
          <w:rFonts w:ascii="Arial" w:hAnsi="Arial" w:cs="Arial"/>
        </w:rPr>
        <w:instrText xml:space="preserve"> FORMCHECKBOX </w:instrText>
      </w:r>
      <w:r w:rsidRPr="002A08C4">
        <w:rPr>
          <w:rFonts w:ascii="Arial" w:hAnsi="Arial" w:cs="Arial"/>
          <w:b/>
          <w:bCs/>
          <w:sz w:val="20"/>
        </w:rPr>
      </w:r>
      <w:r w:rsidRPr="002A08C4">
        <w:rPr>
          <w:rFonts w:ascii="Arial" w:hAnsi="Arial" w:cs="Arial"/>
          <w:b/>
          <w:bCs/>
          <w:sz w:val="20"/>
        </w:rPr>
        <w:fldChar w:fldCharType="separate"/>
      </w:r>
      <w:r w:rsidRPr="002A08C4">
        <w:rPr>
          <w:rFonts w:ascii="Arial" w:hAnsi="Arial" w:cs="Arial"/>
          <w:b/>
          <w:bCs/>
          <w:sz w:val="20"/>
        </w:rPr>
        <w:fldChar w:fldCharType="end"/>
      </w:r>
      <w:r w:rsidRPr="002A08C4">
        <w:rPr>
          <w:rFonts w:ascii="Arial" w:hAnsi="Arial" w:cs="Arial"/>
          <w:b/>
          <w:bCs/>
          <w:sz w:val="20"/>
        </w:rPr>
        <w:t xml:space="preserve"> </w:t>
      </w:r>
      <w:r w:rsidRPr="002A08C4">
        <w:rPr>
          <w:rFonts w:ascii="Arial" w:hAnsi="Arial" w:cs="Arial"/>
          <w:bCs/>
          <w:sz w:val="20"/>
        </w:rPr>
        <w:t>Raccolta in superfici NON aziendali</w:t>
      </w:r>
      <w:r w:rsidRPr="002A08C4">
        <w:rPr>
          <w:rFonts w:ascii="Arial" w:hAnsi="Arial" w:cs="Arial"/>
          <w:sz w:val="20"/>
        </w:rPr>
        <w:tab/>
      </w:r>
      <w:r w:rsidRPr="002A08C4">
        <w:rPr>
          <w:rFonts w:ascii="Arial" w:hAnsi="Arial" w:cs="Arial"/>
          <w:b/>
          <w:bCs/>
          <w:sz w:val="20"/>
        </w:rPr>
        <w:fldChar w:fldCharType="begin">
          <w:ffData>
            <w:name w:val="Check21"/>
            <w:enabled/>
            <w:calcOnExit w:val="0"/>
            <w:checkBox>
              <w:sizeAuto/>
              <w:default w:val="0"/>
              <w:checked w:val="0"/>
            </w:checkBox>
          </w:ffData>
        </w:fldChar>
      </w:r>
      <w:r w:rsidRPr="002A08C4">
        <w:rPr>
          <w:rFonts w:ascii="Arial" w:hAnsi="Arial" w:cs="Arial"/>
          <w:b/>
        </w:rPr>
        <w:instrText xml:space="preserve"> FORMCHECKBOX </w:instrText>
      </w:r>
      <w:r w:rsidRPr="002A08C4">
        <w:rPr>
          <w:rFonts w:ascii="Arial" w:hAnsi="Arial" w:cs="Arial"/>
          <w:b/>
          <w:bCs/>
          <w:sz w:val="20"/>
        </w:rPr>
      </w:r>
      <w:r w:rsidRPr="002A08C4">
        <w:rPr>
          <w:rFonts w:ascii="Arial" w:hAnsi="Arial" w:cs="Arial"/>
          <w:b/>
          <w:bCs/>
          <w:sz w:val="20"/>
        </w:rPr>
        <w:fldChar w:fldCharType="separate"/>
      </w:r>
      <w:r w:rsidRPr="002A08C4">
        <w:rPr>
          <w:rFonts w:ascii="Arial" w:hAnsi="Arial" w:cs="Arial"/>
          <w:b/>
          <w:bCs/>
          <w:sz w:val="20"/>
        </w:rPr>
        <w:fldChar w:fldCharType="end"/>
      </w:r>
      <w:r w:rsidRPr="002A08C4">
        <w:rPr>
          <w:rFonts w:ascii="Arial" w:hAnsi="Arial" w:cs="Arial"/>
          <w:b/>
          <w:bCs/>
          <w:sz w:val="20"/>
        </w:rPr>
        <w:t xml:space="preserve"> NO - </w:t>
      </w:r>
      <w:r w:rsidRPr="002A08C4">
        <w:rPr>
          <w:rFonts w:ascii="Arial" w:hAnsi="Arial" w:cs="Arial"/>
          <w:b/>
          <w:bCs/>
          <w:sz w:val="20"/>
        </w:rPr>
        <w:fldChar w:fldCharType="begin">
          <w:ffData>
            <w:name w:val="Check21"/>
            <w:enabled/>
            <w:calcOnExit w:val="0"/>
            <w:checkBox>
              <w:sizeAuto/>
              <w:default w:val="0"/>
              <w:checked w:val="0"/>
            </w:checkBox>
          </w:ffData>
        </w:fldChar>
      </w:r>
      <w:r w:rsidRPr="002A08C4">
        <w:rPr>
          <w:rFonts w:ascii="Arial" w:hAnsi="Arial" w:cs="Arial"/>
          <w:b/>
        </w:rPr>
        <w:instrText xml:space="preserve"> FORMCHECKBOX </w:instrText>
      </w:r>
      <w:r w:rsidRPr="002A08C4">
        <w:rPr>
          <w:rFonts w:ascii="Arial" w:hAnsi="Arial" w:cs="Arial"/>
          <w:b/>
          <w:bCs/>
          <w:sz w:val="20"/>
        </w:rPr>
      </w:r>
      <w:r w:rsidRPr="002A08C4">
        <w:rPr>
          <w:rFonts w:ascii="Arial" w:hAnsi="Arial" w:cs="Arial"/>
          <w:b/>
          <w:bCs/>
          <w:sz w:val="20"/>
        </w:rPr>
        <w:fldChar w:fldCharType="separate"/>
      </w:r>
      <w:r w:rsidRPr="002A08C4">
        <w:rPr>
          <w:rFonts w:ascii="Arial" w:hAnsi="Arial" w:cs="Arial"/>
          <w:b/>
          <w:bCs/>
          <w:sz w:val="20"/>
        </w:rPr>
        <w:fldChar w:fldCharType="end"/>
      </w:r>
      <w:r w:rsidRPr="002A08C4">
        <w:rPr>
          <w:rFonts w:ascii="Arial" w:hAnsi="Arial" w:cs="Arial"/>
          <w:b/>
          <w:bCs/>
          <w:sz w:val="20"/>
        </w:rPr>
        <w:t xml:space="preserve"> SI </w:t>
      </w:r>
    </w:p>
    <w:p w14:paraId="55BB92EC" w14:textId="3BD4BE5E" w:rsidR="00342D2E" w:rsidRPr="002A08C4" w:rsidRDefault="00342D2E" w:rsidP="00342D2E">
      <w:pPr>
        <w:pBdr>
          <w:top w:val="single" w:sz="4" w:space="1" w:color="000000"/>
          <w:left w:val="single" w:sz="4" w:space="4" w:color="000000"/>
          <w:bottom w:val="single" w:sz="4" w:space="1" w:color="000000"/>
          <w:right w:val="single" w:sz="4" w:space="4" w:color="000000"/>
        </w:pBdr>
        <w:tabs>
          <w:tab w:val="left" w:pos="426"/>
        </w:tabs>
        <w:autoSpaceDE w:val="0"/>
        <w:spacing w:line="360" w:lineRule="auto"/>
        <w:rPr>
          <w:rFonts w:ascii="Arial" w:hAnsi="Arial" w:cs="Arial"/>
          <w:bCs/>
          <w:sz w:val="20"/>
        </w:rPr>
      </w:pPr>
      <w:r w:rsidRPr="002A08C4">
        <w:rPr>
          <w:rFonts w:ascii="Arial" w:hAnsi="Arial" w:cs="Arial"/>
          <w:b/>
          <w:bCs/>
          <w:sz w:val="20"/>
        </w:rPr>
        <w:tab/>
      </w:r>
      <w:r w:rsidRPr="002A08C4">
        <w:rPr>
          <w:rFonts w:ascii="Arial" w:hAnsi="Arial" w:cs="Arial"/>
          <w:b/>
          <w:bCs/>
          <w:sz w:val="20"/>
        </w:rPr>
        <w:tab/>
      </w:r>
      <w:r w:rsidRPr="002A08C4">
        <w:rPr>
          <w:rFonts w:ascii="Arial" w:hAnsi="Arial" w:cs="Arial"/>
          <w:bCs/>
          <w:sz w:val="20"/>
        </w:rPr>
        <w:t xml:space="preserve">Definire e descrivere le zone di raccolta (anche tramite apposita cartografia): </w:t>
      </w:r>
      <w:r w:rsidRPr="002A08C4">
        <w:rPr>
          <w:rFonts w:ascii="Arial" w:hAnsi="Arial" w:cs="Arial"/>
          <w:sz w:val="20"/>
          <w:szCs w:val="20"/>
        </w:rPr>
        <w:fldChar w:fldCharType="begin">
          <w:ffData>
            <w:name w:val="Testo3"/>
            <w:enabled/>
            <w:calcOnExit w:val="0"/>
            <w:textInput/>
          </w:ffData>
        </w:fldChar>
      </w:r>
      <w:r w:rsidRPr="002A08C4">
        <w:rPr>
          <w:rFonts w:ascii="Arial" w:hAnsi="Arial" w:cs="Arial"/>
          <w:sz w:val="20"/>
          <w:szCs w:val="20"/>
        </w:rPr>
        <w:instrText xml:space="preserve"> FORMTEXT </w:instrText>
      </w:r>
      <w:r w:rsidRPr="002A08C4">
        <w:rPr>
          <w:rFonts w:ascii="Arial" w:hAnsi="Arial" w:cs="Arial"/>
          <w:sz w:val="20"/>
          <w:szCs w:val="20"/>
        </w:rPr>
      </w:r>
      <w:r w:rsidRPr="002A08C4">
        <w:rPr>
          <w:rFonts w:ascii="Arial" w:hAnsi="Arial" w:cs="Arial"/>
          <w:sz w:val="20"/>
          <w:szCs w:val="20"/>
        </w:rPr>
        <w:fldChar w:fldCharType="separate"/>
      </w:r>
      <w:r w:rsidRPr="002A08C4">
        <w:rPr>
          <w:rFonts w:ascii="Arial" w:hAnsi="Arial" w:cs="Arial"/>
          <w:noProof/>
          <w:sz w:val="20"/>
          <w:szCs w:val="20"/>
        </w:rPr>
        <w:t> </w:t>
      </w:r>
      <w:r w:rsidRPr="002A08C4">
        <w:rPr>
          <w:rFonts w:ascii="Arial" w:hAnsi="Arial" w:cs="Arial"/>
          <w:noProof/>
          <w:sz w:val="20"/>
          <w:szCs w:val="20"/>
        </w:rPr>
        <w:t> </w:t>
      </w:r>
      <w:r w:rsidRPr="002A08C4">
        <w:rPr>
          <w:rFonts w:ascii="Arial" w:hAnsi="Arial" w:cs="Arial"/>
          <w:noProof/>
          <w:sz w:val="20"/>
          <w:szCs w:val="20"/>
        </w:rPr>
        <w:t> </w:t>
      </w:r>
      <w:r w:rsidRPr="002A08C4">
        <w:rPr>
          <w:rFonts w:ascii="Arial" w:hAnsi="Arial" w:cs="Arial"/>
          <w:noProof/>
          <w:sz w:val="20"/>
          <w:szCs w:val="20"/>
        </w:rPr>
        <w:t> </w:t>
      </w:r>
      <w:r w:rsidRPr="002A08C4">
        <w:rPr>
          <w:rFonts w:ascii="Arial" w:hAnsi="Arial" w:cs="Arial"/>
          <w:noProof/>
          <w:sz w:val="20"/>
          <w:szCs w:val="20"/>
        </w:rPr>
        <w:t> </w:t>
      </w:r>
      <w:r w:rsidRPr="002A08C4">
        <w:rPr>
          <w:rFonts w:ascii="Arial" w:hAnsi="Arial" w:cs="Arial"/>
          <w:sz w:val="20"/>
          <w:szCs w:val="20"/>
        </w:rPr>
        <w:fldChar w:fldCharType="end"/>
      </w:r>
    </w:p>
    <w:p w14:paraId="1800428D" w14:textId="77777777" w:rsidR="00342D2E" w:rsidRPr="002A08C4" w:rsidRDefault="00342D2E" w:rsidP="00342D2E">
      <w:pPr>
        <w:pBdr>
          <w:top w:val="single" w:sz="4" w:space="1" w:color="000000"/>
          <w:left w:val="single" w:sz="4" w:space="4" w:color="000000"/>
          <w:bottom w:val="single" w:sz="4" w:space="1" w:color="000000"/>
          <w:right w:val="single" w:sz="4" w:space="4" w:color="000000"/>
        </w:pBdr>
        <w:tabs>
          <w:tab w:val="left" w:pos="426"/>
        </w:tabs>
        <w:autoSpaceDE w:val="0"/>
        <w:spacing w:line="360" w:lineRule="auto"/>
        <w:rPr>
          <w:rFonts w:ascii="Arial" w:hAnsi="Arial" w:cs="Arial"/>
          <w:sz w:val="20"/>
          <w:szCs w:val="20"/>
        </w:rPr>
      </w:pPr>
      <w:r w:rsidRPr="002A08C4">
        <w:rPr>
          <w:rFonts w:ascii="Arial" w:hAnsi="Arial" w:cs="Arial"/>
          <w:sz w:val="20"/>
        </w:rPr>
        <w:lastRenderedPageBreak/>
        <w:tab/>
        <w:t xml:space="preserve">I prodotti raccolti sono: </w:t>
      </w:r>
      <w:r w:rsidRPr="002A08C4">
        <w:rPr>
          <w:rFonts w:ascii="Arial" w:hAnsi="Arial" w:cs="Arial"/>
          <w:sz w:val="20"/>
          <w:szCs w:val="20"/>
        </w:rPr>
        <w:fldChar w:fldCharType="begin">
          <w:ffData>
            <w:name w:val="Testo3"/>
            <w:enabled/>
            <w:calcOnExit w:val="0"/>
            <w:textInput/>
          </w:ffData>
        </w:fldChar>
      </w:r>
      <w:r w:rsidRPr="002A08C4">
        <w:rPr>
          <w:rFonts w:ascii="Arial" w:hAnsi="Arial" w:cs="Arial"/>
          <w:sz w:val="20"/>
          <w:szCs w:val="20"/>
        </w:rPr>
        <w:instrText xml:space="preserve"> FORMTEXT </w:instrText>
      </w:r>
      <w:r w:rsidRPr="002A08C4">
        <w:rPr>
          <w:rFonts w:ascii="Arial" w:hAnsi="Arial" w:cs="Arial"/>
          <w:sz w:val="20"/>
          <w:szCs w:val="20"/>
        </w:rPr>
      </w:r>
      <w:r w:rsidRPr="002A08C4">
        <w:rPr>
          <w:rFonts w:ascii="Arial" w:hAnsi="Arial" w:cs="Arial"/>
          <w:sz w:val="20"/>
          <w:szCs w:val="20"/>
        </w:rPr>
        <w:fldChar w:fldCharType="separate"/>
      </w:r>
      <w:r w:rsidRPr="002A08C4">
        <w:rPr>
          <w:rFonts w:ascii="Arial" w:hAnsi="Arial" w:cs="Arial"/>
          <w:noProof/>
          <w:sz w:val="20"/>
          <w:szCs w:val="20"/>
        </w:rPr>
        <w:t> </w:t>
      </w:r>
      <w:r w:rsidRPr="002A08C4">
        <w:rPr>
          <w:rFonts w:ascii="Arial" w:hAnsi="Arial" w:cs="Arial"/>
          <w:noProof/>
          <w:sz w:val="20"/>
          <w:szCs w:val="20"/>
        </w:rPr>
        <w:t> </w:t>
      </w:r>
      <w:r w:rsidRPr="002A08C4">
        <w:rPr>
          <w:rFonts w:ascii="Arial" w:hAnsi="Arial" w:cs="Arial"/>
          <w:noProof/>
          <w:sz w:val="20"/>
          <w:szCs w:val="20"/>
        </w:rPr>
        <w:t> </w:t>
      </w:r>
      <w:r w:rsidRPr="002A08C4">
        <w:rPr>
          <w:rFonts w:ascii="Arial" w:hAnsi="Arial" w:cs="Arial"/>
          <w:noProof/>
          <w:sz w:val="20"/>
          <w:szCs w:val="20"/>
        </w:rPr>
        <w:t> </w:t>
      </w:r>
      <w:r w:rsidRPr="002A08C4">
        <w:rPr>
          <w:rFonts w:ascii="Arial" w:hAnsi="Arial" w:cs="Arial"/>
          <w:noProof/>
          <w:sz w:val="20"/>
          <w:szCs w:val="20"/>
        </w:rPr>
        <w:t> </w:t>
      </w:r>
      <w:r w:rsidRPr="002A08C4">
        <w:rPr>
          <w:rFonts w:ascii="Arial" w:hAnsi="Arial" w:cs="Arial"/>
          <w:sz w:val="20"/>
          <w:szCs w:val="20"/>
        </w:rPr>
        <w:fldChar w:fldCharType="end"/>
      </w:r>
    </w:p>
    <w:p w14:paraId="5D05D464" w14:textId="77777777" w:rsidR="00342D2E" w:rsidRPr="002A08C4" w:rsidRDefault="00342D2E" w:rsidP="00342D2E">
      <w:pPr>
        <w:pBdr>
          <w:top w:val="single" w:sz="4" w:space="1" w:color="000000"/>
          <w:left w:val="single" w:sz="4" w:space="4" w:color="000000"/>
          <w:bottom w:val="single" w:sz="4" w:space="1" w:color="000000"/>
          <w:right w:val="single" w:sz="4" w:space="4" w:color="000000"/>
        </w:pBdr>
        <w:tabs>
          <w:tab w:val="left" w:pos="426"/>
        </w:tabs>
        <w:autoSpaceDE w:val="0"/>
        <w:spacing w:line="360" w:lineRule="auto"/>
        <w:rPr>
          <w:rFonts w:ascii="Arial" w:hAnsi="Arial" w:cs="Arial"/>
          <w:sz w:val="20"/>
        </w:rPr>
      </w:pPr>
      <w:r w:rsidRPr="002A08C4">
        <w:rPr>
          <w:rFonts w:ascii="Arial" w:hAnsi="Arial" w:cs="Arial"/>
          <w:sz w:val="20"/>
          <w:szCs w:val="20"/>
        </w:rPr>
        <w:tab/>
        <w:t xml:space="preserve">Le modalità di raccolta non compromettono l’habitat naturale e la conservazione delle specie nella zona di raccolta, in quanto sono così effettuate: </w:t>
      </w:r>
      <w:r w:rsidRPr="002A08C4">
        <w:rPr>
          <w:rFonts w:ascii="Arial" w:hAnsi="Arial" w:cs="Arial"/>
          <w:sz w:val="20"/>
          <w:szCs w:val="20"/>
        </w:rPr>
        <w:fldChar w:fldCharType="begin">
          <w:ffData>
            <w:name w:val="Testo3"/>
            <w:enabled/>
            <w:calcOnExit w:val="0"/>
            <w:textInput/>
          </w:ffData>
        </w:fldChar>
      </w:r>
      <w:r w:rsidRPr="002A08C4">
        <w:rPr>
          <w:rFonts w:ascii="Arial" w:hAnsi="Arial" w:cs="Arial"/>
          <w:sz w:val="20"/>
          <w:szCs w:val="20"/>
        </w:rPr>
        <w:instrText xml:space="preserve"> FORMTEXT </w:instrText>
      </w:r>
      <w:r w:rsidRPr="002A08C4">
        <w:rPr>
          <w:rFonts w:ascii="Arial" w:hAnsi="Arial" w:cs="Arial"/>
          <w:sz w:val="20"/>
          <w:szCs w:val="20"/>
        </w:rPr>
      </w:r>
      <w:r w:rsidRPr="002A08C4">
        <w:rPr>
          <w:rFonts w:ascii="Arial" w:hAnsi="Arial" w:cs="Arial"/>
          <w:sz w:val="20"/>
          <w:szCs w:val="20"/>
        </w:rPr>
        <w:fldChar w:fldCharType="separate"/>
      </w:r>
      <w:r w:rsidRPr="002A08C4">
        <w:rPr>
          <w:rFonts w:ascii="Arial" w:hAnsi="Arial" w:cs="Arial"/>
          <w:noProof/>
          <w:sz w:val="20"/>
          <w:szCs w:val="20"/>
        </w:rPr>
        <w:t> </w:t>
      </w:r>
      <w:r w:rsidRPr="002A08C4">
        <w:rPr>
          <w:rFonts w:ascii="Arial" w:hAnsi="Arial" w:cs="Arial"/>
          <w:noProof/>
          <w:sz w:val="20"/>
          <w:szCs w:val="20"/>
        </w:rPr>
        <w:t> </w:t>
      </w:r>
      <w:r w:rsidRPr="002A08C4">
        <w:rPr>
          <w:rFonts w:ascii="Arial" w:hAnsi="Arial" w:cs="Arial"/>
          <w:noProof/>
          <w:sz w:val="20"/>
          <w:szCs w:val="20"/>
        </w:rPr>
        <w:t> </w:t>
      </w:r>
      <w:r w:rsidRPr="002A08C4">
        <w:rPr>
          <w:rFonts w:ascii="Arial" w:hAnsi="Arial" w:cs="Arial"/>
          <w:noProof/>
          <w:sz w:val="20"/>
          <w:szCs w:val="20"/>
        </w:rPr>
        <w:t> </w:t>
      </w:r>
      <w:r w:rsidRPr="002A08C4">
        <w:rPr>
          <w:rFonts w:ascii="Arial" w:hAnsi="Arial" w:cs="Arial"/>
          <w:noProof/>
          <w:sz w:val="20"/>
          <w:szCs w:val="20"/>
        </w:rPr>
        <w:t> </w:t>
      </w:r>
      <w:r w:rsidRPr="002A08C4">
        <w:rPr>
          <w:rFonts w:ascii="Arial" w:hAnsi="Arial" w:cs="Arial"/>
          <w:sz w:val="20"/>
          <w:szCs w:val="20"/>
        </w:rPr>
        <w:fldChar w:fldCharType="end"/>
      </w:r>
    </w:p>
    <w:p w14:paraId="794E6C7F" w14:textId="77777777" w:rsidR="007A3318" w:rsidRDefault="007A3318" w:rsidP="000F469A">
      <w:pPr>
        <w:spacing w:before="120" w:after="60"/>
        <w:jc w:val="center"/>
        <w:rPr>
          <w:rFonts w:ascii="Arial" w:hAnsi="Arial" w:cs="Arial"/>
          <w:b/>
          <w:bCs/>
          <w:sz w:val="28"/>
          <w:szCs w:val="10"/>
        </w:rPr>
      </w:pPr>
    </w:p>
    <w:p w14:paraId="43B1F0DF" w14:textId="676A6FC3" w:rsidR="00342D2E" w:rsidRPr="000F469A" w:rsidRDefault="006E44EE" w:rsidP="000F469A">
      <w:pPr>
        <w:spacing w:before="120" w:after="60"/>
        <w:jc w:val="center"/>
        <w:rPr>
          <w:rFonts w:ascii="Arial" w:hAnsi="Arial" w:cs="Arial"/>
          <w:sz w:val="20"/>
          <w:szCs w:val="20"/>
          <w:lang w:eastAsia="it-IT"/>
        </w:rPr>
      </w:pPr>
      <w:r w:rsidRPr="00597E38">
        <w:rPr>
          <w:rFonts w:ascii="Arial" w:hAnsi="Arial" w:cs="Arial"/>
          <w:b/>
          <w:bCs/>
          <w:sz w:val="28"/>
          <w:szCs w:val="10"/>
        </w:rPr>
        <w:t>TRASPORTO</w:t>
      </w:r>
      <w:r w:rsidR="00342D2E" w:rsidRPr="00597E38">
        <w:rPr>
          <w:rFonts w:ascii="Arial" w:hAnsi="Arial" w:cs="Arial"/>
          <w:b/>
          <w:bCs/>
          <w:sz w:val="28"/>
          <w:szCs w:val="10"/>
        </w:rPr>
        <w:t xml:space="preserve"> </w:t>
      </w:r>
    </w:p>
    <w:p w14:paraId="711956F2" w14:textId="77777777" w:rsidR="00FC6AF4" w:rsidRPr="00FC6AF4" w:rsidRDefault="00FC6AF4" w:rsidP="00FC6AF4">
      <w:pPr>
        <w:pBdr>
          <w:top w:val="single" w:sz="4" w:space="1" w:color="000000"/>
          <w:left w:val="single" w:sz="4" w:space="4" w:color="000000"/>
          <w:bottom w:val="single" w:sz="4" w:space="1" w:color="000000"/>
          <w:right w:val="single" w:sz="4" w:space="4" w:color="000000"/>
        </w:pBdr>
        <w:tabs>
          <w:tab w:val="left" w:pos="8100"/>
        </w:tabs>
        <w:autoSpaceDE w:val="0"/>
        <w:rPr>
          <w:rFonts w:ascii="Arial" w:hAnsi="Arial" w:cs="Arial"/>
          <w:sz w:val="12"/>
          <w:szCs w:val="16"/>
        </w:rPr>
      </w:pPr>
    </w:p>
    <w:p w14:paraId="5AD95F48" w14:textId="77777777" w:rsidR="0044795E" w:rsidRDefault="0044795E" w:rsidP="0044795E">
      <w:pPr>
        <w:pBdr>
          <w:top w:val="single" w:sz="4" w:space="1" w:color="000000"/>
          <w:left w:val="single" w:sz="4" w:space="4" w:color="000000"/>
          <w:bottom w:val="single" w:sz="4" w:space="1" w:color="000000"/>
          <w:right w:val="single" w:sz="4" w:space="4" w:color="000000"/>
        </w:pBdr>
        <w:tabs>
          <w:tab w:val="left" w:pos="8100"/>
        </w:tabs>
        <w:autoSpaceDE w:val="0"/>
        <w:spacing w:line="360" w:lineRule="auto"/>
        <w:rPr>
          <w:rFonts w:ascii="Arial" w:hAnsi="Arial" w:cs="Arial"/>
          <w:sz w:val="20"/>
        </w:rPr>
      </w:pPr>
      <w:r w:rsidRPr="00B43F26">
        <w:rPr>
          <w:rFonts w:ascii="Arial" w:hAnsi="Arial" w:cs="Arial"/>
          <w:b/>
          <w:sz w:val="20"/>
        </w:rPr>
        <w:fldChar w:fldCharType="begin">
          <w:ffData>
            <w:name w:val="Check21"/>
            <w:enabled/>
            <w:calcOnExit w:val="0"/>
            <w:checkBox>
              <w:sizeAuto/>
              <w:default w:val="0"/>
              <w:checked w:val="0"/>
            </w:checkBox>
          </w:ffData>
        </w:fldChar>
      </w:r>
      <w:r w:rsidRPr="00B43F26">
        <w:rPr>
          <w:rFonts w:ascii="Arial" w:hAnsi="Arial" w:cs="Arial"/>
          <w:b/>
          <w:sz w:val="20"/>
        </w:rPr>
        <w:instrText xml:space="preserve"> FORMCHECKBOX </w:instrText>
      </w:r>
      <w:r w:rsidRPr="00B43F26">
        <w:rPr>
          <w:rFonts w:ascii="Arial" w:hAnsi="Arial" w:cs="Arial"/>
          <w:b/>
          <w:sz w:val="20"/>
        </w:rPr>
      </w:r>
      <w:r w:rsidRPr="00B43F26">
        <w:rPr>
          <w:rFonts w:ascii="Arial" w:hAnsi="Arial" w:cs="Arial"/>
          <w:b/>
          <w:sz w:val="20"/>
        </w:rPr>
        <w:fldChar w:fldCharType="separate"/>
      </w:r>
      <w:r w:rsidRPr="00B43F26">
        <w:rPr>
          <w:rFonts w:ascii="Arial" w:hAnsi="Arial" w:cs="Arial"/>
          <w:sz w:val="20"/>
        </w:rPr>
        <w:fldChar w:fldCharType="end"/>
      </w:r>
      <w:r>
        <w:rPr>
          <w:rFonts w:ascii="Arial" w:hAnsi="Arial" w:cs="Arial"/>
          <w:sz w:val="20"/>
        </w:rPr>
        <w:t xml:space="preserve"> Utilizzo mezzi di trasporto di proprietà         </w:t>
      </w:r>
      <w:r w:rsidRPr="00B43F26">
        <w:rPr>
          <w:rFonts w:ascii="Arial" w:hAnsi="Arial" w:cs="Arial"/>
          <w:b/>
          <w:sz w:val="20"/>
        </w:rPr>
        <w:fldChar w:fldCharType="begin">
          <w:ffData>
            <w:name w:val="Check21"/>
            <w:enabled/>
            <w:calcOnExit w:val="0"/>
            <w:checkBox>
              <w:sizeAuto/>
              <w:default w:val="0"/>
              <w:checked w:val="0"/>
            </w:checkBox>
          </w:ffData>
        </w:fldChar>
      </w:r>
      <w:r w:rsidRPr="00B43F26">
        <w:rPr>
          <w:rFonts w:ascii="Arial" w:hAnsi="Arial" w:cs="Arial"/>
          <w:b/>
          <w:sz w:val="20"/>
        </w:rPr>
        <w:instrText xml:space="preserve"> FORMCHECKBOX </w:instrText>
      </w:r>
      <w:r w:rsidRPr="00B43F26">
        <w:rPr>
          <w:rFonts w:ascii="Arial" w:hAnsi="Arial" w:cs="Arial"/>
          <w:b/>
          <w:sz w:val="20"/>
        </w:rPr>
      </w:r>
      <w:r w:rsidRPr="00B43F26">
        <w:rPr>
          <w:rFonts w:ascii="Arial" w:hAnsi="Arial" w:cs="Arial"/>
          <w:b/>
          <w:sz w:val="20"/>
        </w:rPr>
        <w:fldChar w:fldCharType="separate"/>
      </w:r>
      <w:r w:rsidRPr="00B43F26">
        <w:rPr>
          <w:rFonts w:ascii="Arial" w:hAnsi="Arial" w:cs="Arial"/>
          <w:sz w:val="20"/>
        </w:rPr>
        <w:fldChar w:fldCharType="end"/>
      </w:r>
      <w:r>
        <w:rPr>
          <w:rFonts w:ascii="Arial" w:hAnsi="Arial" w:cs="Arial"/>
          <w:sz w:val="20"/>
        </w:rPr>
        <w:t xml:space="preserve"> Utilizzo contoterzisti per il trasporto</w:t>
      </w:r>
    </w:p>
    <w:p w14:paraId="60293036" w14:textId="77777777" w:rsidR="0044795E" w:rsidRDefault="0044795E" w:rsidP="0044795E">
      <w:pPr>
        <w:pBdr>
          <w:top w:val="single" w:sz="4" w:space="1" w:color="000000"/>
          <w:left w:val="single" w:sz="4" w:space="4" w:color="000000"/>
          <w:bottom w:val="single" w:sz="4" w:space="1" w:color="000000"/>
          <w:right w:val="single" w:sz="4" w:space="4" w:color="000000"/>
        </w:pBdr>
        <w:tabs>
          <w:tab w:val="left" w:pos="284"/>
        </w:tabs>
        <w:autoSpaceDE w:val="0"/>
        <w:spacing w:line="360" w:lineRule="auto"/>
        <w:rPr>
          <w:rFonts w:ascii="Arial" w:hAnsi="Arial" w:cs="Arial"/>
          <w:b/>
          <w:sz w:val="20"/>
        </w:rPr>
      </w:pPr>
    </w:p>
    <w:p w14:paraId="272B6667" w14:textId="77777777" w:rsidR="0044795E" w:rsidRDefault="0044795E" w:rsidP="0044795E">
      <w:pPr>
        <w:pBdr>
          <w:top w:val="single" w:sz="4" w:space="1" w:color="000000"/>
          <w:left w:val="single" w:sz="4" w:space="4" w:color="000000"/>
          <w:bottom w:val="single" w:sz="4" w:space="1" w:color="000000"/>
          <w:right w:val="single" w:sz="4" w:space="4" w:color="000000"/>
        </w:pBdr>
        <w:tabs>
          <w:tab w:val="left" w:pos="284"/>
        </w:tabs>
        <w:autoSpaceDE w:val="0"/>
        <w:spacing w:line="360" w:lineRule="auto"/>
        <w:rPr>
          <w:rFonts w:ascii="Arial" w:hAnsi="Arial" w:cs="Arial"/>
          <w:iCs/>
          <w:sz w:val="20"/>
        </w:rPr>
      </w:pPr>
      <w:r>
        <w:rPr>
          <w:rFonts w:ascii="Arial" w:hAnsi="Arial" w:cs="Arial"/>
          <w:b/>
          <w:sz w:val="20"/>
        </w:rPr>
        <w:tab/>
      </w:r>
      <w:r w:rsidRPr="00B43F26">
        <w:rPr>
          <w:rFonts w:ascii="Arial" w:hAnsi="Arial" w:cs="Arial"/>
          <w:b/>
          <w:sz w:val="20"/>
        </w:rPr>
        <w:fldChar w:fldCharType="begin">
          <w:ffData>
            <w:name w:val="Check21"/>
            <w:enabled/>
            <w:calcOnExit w:val="0"/>
            <w:checkBox>
              <w:sizeAuto/>
              <w:default w:val="0"/>
              <w:checked w:val="0"/>
            </w:checkBox>
          </w:ffData>
        </w:fldChar>
      </w:r>
      <w:r w:rsidRPr="00B43F26">
        <w:rPr>
          <w:rFonts w:ascii="Arial" w:hAnsi="Arial" w:cs="Arial"/>
          <w:b/>
          <w:sz w:val="20"/>
        </w:rPr>
        <w:instrText xml:space="preserve"> FORMCHECKBOX </w:instrText>
      </w:r>
      <w:r w:rsidRPr="00B43F26">
        <w:rPr>
          <w:rFonts w:ascii="Arial" w:hAnsi="Arial" w:cs="Arial"/>
          <w:b/>
          <w:sz w:val="20"/>
        </w:rPr>
      </w:r>
      <w:r w:rsidRPr="00B43F26">
        <w:rPr>
          <w:rFonts w:ascii="Arial" w:hAnsi="Arial" w:cs="Arial"/>
          <w:b/>
          <w:sz w:val="20"/>
        </w:rPr>
        <w:fldChar w:fldCharType="separate"/>
      </w:r>
      <w:r w:rsidRPr="00B43F26">
        <w:rPr>
          <w:rFonts w:ascii="Arial" w:hAnsi="Arial" w:cs="Arial"/>
          <w:sz w:val="20"/>
        </w:rPr>
        <w:fldChar w:fldCharType="end"/>
      </w:r>
      <w:r w:rsidRPr="00B43F26">
        <w:rPr>
          <w:rFonts w:ascii="Arial" w:hAnsi="Arial" w:cs="Arial"/>
          <w:iCs/>
          <w:sz w:val="20"/>
        </w:rPr>
        <w:t xml:space="preserve"> esclusivamente dedicati alle produzioni biologiche;</w:t>
      </w:r>
    </w:p>
    <w:p w14:paraId="47044EA4" w14:textId="77777777" w:rsidR="0044795E" w:rsidRDefault="0044795E" w:rsidP="0044795E">
      <w:pPr>
        <w:pBdr>
          <w:top w:val="single" w:sz="4" w:space="1" w:color="000000"/>
          <w:left w:val="single" w:sz="4" w:space="4" w:color="000000"/>
          <w:bottom w:val="single" w:sz="4" w:space="1" w:color="000000"/>
          <w:right w:val="single" w:sz="4" w:space="4" w:color="000000"/>
        </w:pBdr>
        <w:tabs>
          <w:tab w:val="left" w:pos="284"/>
        </w:tabs>
        <w:autoSpaceDE w:val="0"/>
        <w:spacing w:line="360" w:lineRule="auto"/>
        <w:rPr>
          <w:rFonts w:ascii="Arial" w:hAnsi="Arial" w:cs="Arial"/>
          <w:iCs/>
          <w:sz w:val="20"/>
        </w:rPr>
      </w:pPr>
      <w:r>
        <w:rPr>
          <w:rFonts w:ascii="Arial" w:hAnsi="Arial" w:cs="Arial"/>
          <w:b/>
          <w:sz w:val="20"/>
        </w:rPr>
        <w:tab/>
      </w:r>
      <w:r w:rsidRPr="00B43F26">
        <w:rPr>
          <w:rFonts w:ascii="Arial" w:hAnsi="Arial" w:cs="Arial"/>
          <w:b/>
          <w:sz w:val="20"/>
        </w:rPr>
        <w:fldChar w:fldCharType="begin">
          <w:ffData>
            <w:name w:val="Check21"/>
            <w:enabled/>
            <w:calcOnExit w:val="0"/>
            <w:checkBox>
              <w:sizeAuto/>
              <w:default w:val="0"/>
              <w:checked w:val="0"/>
            </w:checkBox>
          </w:ffData>
        </w:fldChar>
      </w:r>
      <w:r w:rsidRPr="00B43F26">
        <w:rPr>
          <w:rFonts w:ascii="Arial" w:hAnsi="Arial" w:cs="Arial"/>
          <w:b/>
          <w:sz w:val="20"/>
        </w:rPr>
        <w:instrText xml:space="preserve"> FORMCHECKBOX </w:instrText>
      </w:r>
      <w:r w:rsidRPr="00B43F26">
        <w:rPr>
          <w:rFonts w:ascii="Arial" w:hAnsi="Arial" w:cs="Arial"/>
          <w:b/>
          <w:sz w:val="20"/>
        </w:rPr>
      </w:r>
      <w:r w:rsidRPr="00B43F26">
        <w:rPr>
          <w:rFonts w:ascii="Arial" w:hAnsi="Arial" w:cs="Arial"/>
          <w:b/>
          <w:sz w:val="20"/>
        </w:rPr>
        <w:fldChar w:fldCharType="separate"/>
      </w:r>
      <w:r w:rsidRPr="00B43F26">
        <w:rPr>
          <w:rFonts w:ascii="Arial" w:hAnsi="Arial" w:cs="Arial"/>
          <w:sz w:val="20"/>
        </w:rPr>
        <w:fldChar w:fldCharType="end"/>
      </w:r>
      <w:r w:rsidRPr="00B43F26">
        <w:rPr>
          <w:rFonts w:ascii="Arial" w:hAnsi="Arial" w:cs="Arial"/>
          <w:iCs/>
          <w:sz w:val="20"/>
        </w:rPr>
        <w:t xml:space="preserve"> </w:t>
      </w:r>
      <w:r>
        <w:rPr>
          <w:rFonts w:ascii="Arial" w:hAnsi="Arial" w:cs="Arial"/>
          <w:iCs/>
          <w:sz w:val="20"/>
        </w:rPr>
        <w:t xml:space="preserve">NON </w:t>
      </w:r>
      <w:r w:rsidRPr="00B43F26">
        <w:rPr>
          <w:rFonts w:ascii="Arial" w:hAnsi="Arial" w:cs="Arial"/>
          <w:iCs/>
          <w:sz w:val="20"/>
        </w:rPr>
        <w:t>esclusivamente dedicati alle produzioni biologiche;</w:t>
      </w:r>
    </w:p>
    <w:p w14:paraId="0B49BF86" w14:textId="77777777" w:rsidR="0044795E" w:rsidRDefault="0044795E" w:rsidP="0044795E">
      <w:pPr>
        <w:pBdr>
          <w:top w:val="single" w:sz="4" w:space="1" w:color="000000"/>
          <w:left w:val="single" w:sz="4" w:space="4" w:color="000000"/>
          <w:bottom w:val="single" w:sz="4" w:space="1" w:color="000000"/>
          <w:right w:val="single" w:sz="4" w:space="4" w:color="000000"/>
        </w:pBdr>
        <w:autoSpaceDE w:val="0"/>
        <w:spacing w:line="360" w:lineRule="auto"/>
        <w:ind w:left="709" w:hanging="709"/>
        <w:rPr>
          <w:rFonts w:ascii="Arial" w:hAnsi="Arial" w:cs="Arial"/>
          <w:iCs/>
          <w:sz w:val="20"/>
        </w:rPr>
      </w:pPr>
      <w:r>
        <w:rPr>
          <w:rFonts w:ascii="Arial" w:hAnsi="Arial" w:cs="Arial"/>
          <w:b/>
          <w:sz w:val="20"/>
        </w:rPr>
        <w:t xml:space="preserve">     </w:t>
      </w:r>
      <w:r>
        <w:rPr>
          <w:rFonts w:ascii="Arial" w:hAnsi="Arial" w:cs="Arial"/>
          <w:b/>
          <w:sz w:val="20"/>
        </w:rPr>
        <w:tab/>
      </w:r>
      <w:r w:rsidRPr="00B43F26">
        <w:rPr>
          <w:rFonts w:ascii="Arial" w:hAnsi="Arial" w:cs="Arial"/>
          <w:b/>
          <w:sz w:val="20"/>
        </w:rPr>
        <w:fldChar w:fldCharType="begin">
          <w:ffData>
            <w:name w:val="Check21"/>
            <w:enabled/>
            <w:calcOnExit w:val="0"/>
            <w:checkBox>
              <w:sizeAuto/>
              <w:default w:val="0"/>
              <w:checked w:val="0"/>
            </w:checkBox>
          </w:ffData>
        </w:fldChar>
      </w:r>
      <w:r w:rsidRPr="00B43F26">
        <w:rPr>
          <w:rFonts w:ascii="Arial" w:hAnsi="Arial" w:cs="Arial"/>
          <w:b/>
          <w:sz w:val="20"/>
        </w:rPr>
        <w:instrText xml:space="preserve"> FORMCHECKBOX </w:instrText>
      </w:r>
      <w:r w:rsidRPr="00B43F26">
        <w:rPr>
          <w:rFonts w:ascii="Arial" w:hAnsi="Arial" w:cs="Arial"/>
          <w:b/>
          <w:sz w:val="20"/>
        </w:rPr>
      </w:r>
      <w:r w:rsidRPr="00B43F26">
        <w:rPr>
          <w:rFonts w:ascii="Arial" w:hAnsi="Arial" w:cs="Arial"/>
          <w:b/>
          <w:sz w:val="20"/>
        </w:rPr>
        <w:fldChar w:fldCharType="separate"/>
      </w:r>
      <w:r w:rsidRPr="00B43F26">
        <w:rPr>
          <w:rFonts w:ascii="Arial" w:hAnsi="Arial" w:cs="Arial"/>
          <w:sz w:val="20"/>
        </w:rPr>
        <w:fldChar w:fldCharType="end"/>
      </w:r>
      <w:r w:rsidRPr="00B43F26">
        <w:rPr>
          <w:rFonts w:ascii="Arial" w:hAnsi="Arial" w:cs="Arial"/>
          <w:b/>
          <w:sz w:val="20"/>
        </w:rPr>
        <w:t xml:space="preserve"> </w:t>
      </w:r>
      <w:r w:rsidRPr="00B43F26">
        <w:rPr>
          <w:rFonts w:ascii="Arial" w:hAnsi="Arial" w:cs="Arial"/>
          <w:iCs/>
          <w:sz w:val="20"/>
        </w:rPr>
        <w:t>Provvedo alla pulizia dei mezzi di trasporto, prima di iniziare il loro carico</w:t>
      </w:r>
      <w:r>
        <w:rPr>
          <w:rFonts w:ascii="Arial" w:hAnsi="Arial" w:cs="Arial"/>
          <w:iCs/>
          <w:sz w:val="20"/>
        </w:rPr>
        <w:t>, e riporto l’operazione sul registro colturale</w:t>
      </w:r>
      <w:r w:rsidRPr="00B43F26">
        <w:rPr>
          <w:rFonts w:ascii="Arial" w:hAnsi="Arial" w:cs="Arial"/>
          <w:iCs/>
          <w:sz w:val="20"/>
        </w:rPr>
        <w:t>;</w:t>
      </w:r>
    </w:p>
    <w:p w14:paraId="27453845" w14:textId="77777777" w:rsidR="0044795E" w:rsidRDefault="0044795E" w:rsidP="0044795E">
      <w:pPr>
        <w:pBdr>
          <w:top w:val="single" w:sz="4" w:space="1" w:color="000000"/>
          <w:left w:val="single" w:sz="4" w:space="4" w:color="000000"/>
          <w:bottom w:val="single" w:sz="4" w:space="1" w:color="000000"/>
          <w:right w:val="single" w:sz="4" w:space="4" w:color="000000"/>
        </w:pBdr>
        <w:autoSpaceDE w:val="0"/>
        <w:spacing w:line="360" w:lineRule="auto"/>
        <w:ind w:left="709" w:hanging="709"/>
        <w:rPr>
          <w:rFonts w:ascii="Arial" w:hAnsi="Arial" w:cs="Arial"/>
          <w:iCs/>
          <w:sz w:val="20"/>
        </w:rPr>
      </w:pPr>
      <w:r>
        <w:rPr>
          <w:rFonts w:ascii="Arial" w:hAnsi="Arial" w:cs="Arial"/>
          <w:b/>
          <w:sz w:val="20"/>
        </w:rPr>
        <w:t xml:space="preserve">    </w:t>
      </w:r>
      <w:r>
        <w:rPr>
          <w:rFonts w:ascii="Arial" w:hAnsi="Arial" w:cs="Arial"/>
          <w:b/>
          <w:sz w:val="20"/>
        </w:rPr>
        <w:tab/>
      </w:r>
      <w:r w:rsidRPr="00B43F26">
        <w:rPr>
          <w:rFonts w:ascii="Arial" w:hAnsi="Arial" w:cs="Arial"/>
          <w:b/>
          <w:sz w:val="20"/>
        </w:rPr>
        <w:fldChar w:fldCharType="begin">
          <w:ffData>
            <w:name w:val="Check21"/>
            <w:enabled/>
            <w:calcOnExit w:val="0"/>
            <w:checkBox>
              <w:sizeAuto/>
              <w:default w:val="0"/>
              <w:checked w:val="0"/>
            </w:checkBox>
          </w:ffData>
        </w:fldChar>
      </w:r>
      <w:r w:rsidRPr="00B43F26">
        <w:rPr>
          <w:rFonts w:ascii="Arial" w:hAnsi="Arial" w:cs="Arial"/>
          <w:b/>
          <w:sz w:val="20"/>
        </w:rPr>
        <w:instrText xml:space="preserve"> FORMCHECKBOX </w:instrText>
      </w:r>
      <w:r w:rsidRPr="00B43F26">
        <w:rPr>
          <w:rFonts w:ascii="Arial" w:hAnsi="Arial" w:cs="Arial"/>
          <w:b/>
          <w:sz w:val="20"/>
        </w:rPr>
      </w:r>
      <w:r w:rsidRPr="00B43F26">
        <w:rPr>
          <w:rFonts w:ascii="Arial" w:hAnsi="Arial" w:cs="Arial"/>
          <w:b/>
          <w:sz w:val="20"/>
        </w:rPr>
        <w:fldChar w:fldCharType="separate"/>
      </w:r>
      <w:r w:rsidRPr="00B43F26">
        <w:rPr>
          <w:rFonts w:ascii="Arial" w:hAnsi="Arial" w:cs="Arial"/>
          <w:sz w:val="20"/>
        </w:rPr>
        <w:fldChar w:fldCharType="end"/>
      </w:r>
      <w:r w:rsidRPr="00B43F26">
        <w:rPr>
          <w:rFonts w:ascii="Arial" w:hAnsi="Arial" w:cs="Arial"/>
          <w:iCs/>
          <w:sz w:val="20"/>
        </w:rPr>
        <w:t xml:space="preserve"> Nel caso trasporti i miei prodotti (sfusi e/o confezionati) verso operatori controllati, li “etichetto” con le apposite dichiarazioni di conformità; </w:t>
      </w:r>
    </w:p>
    <w:p w14:paraId="258C7893" w14:textId="77777777" w:rsidR="0044795E" w:rsidRPr="001651F0" w:rsidRDefault="0044795E" w:rsidP="0044795E">
      <w:pPr>
        <w:pBdr>
          <w:top w:val="single" w:sz="4" w:space="1" w:color="000000"/>
          <w:left w:val="single" w:sz="4" w:space="4" w:color="000000"/>
          <w:bottom w:val="single" w:sz="4" w:space="1" w:color="000000"/>
          <w:right w:val="single" w:sz="4" w:space="4" w:color="000000"/>
        </w:pBdr>
        <w:autoSpaceDE w:val="0"/>
        <w:spacing w:line="360" w:lineRule="auto"/>
        <w:ind w:left="709" w:hanging="709"/>
        <w:rPr>
          <w:rFonts w:ascii="Arial" w:hAnsi="Arial" w:cs="Arial"/>
          <w:i/>
          <w:color w:val="EE0000"/>
          <w:sz w:val="20"/>
        </w:rPr>
      </w:pPr>
      <w:r>
        <w:rPr>
          <w:rFonts w:ascii="Arial" w:hAnsi="Arial" w:cs="Arial"/>
          <w:b/>
          <w:sz w:val="20"/>
        </w:rPr>
        <w:t xml:space="preserve">     </w:t>
      </w:r>
      <w:r>
        <w:rPr>
          <w:rFonts w:ascii="Arial" w:hAnsi="Arial" w:cs="Arial"/>
          <w:b/>
          <w:sz w:val="20"/>
        </w:rPr>
        <w:tab/>
      </w:r>
      <w:r w:rsidRPr="00B43F26">
        <w:rPr>
          <w:rFonts w:ascii="Arial" w:hAnsi="Arial" w:cs="Arial"/>
          <w:b/>
          <w:sz w:val="20"/>
        </w:rPr>
        <w:fldChar w:fldCharType="begin">
          <w:ffData>
            <w:name w:val="Check21"/>
            <w:enabled/>
            <w:calcOnExit w:val="0"/>
            <w:checkBox>
              <w:sizeAuto/>
              <w:default w:val="0"/>
              <w:checked w:val="0"/>
            </w:checkBox>
          </w:ffData>
        </w:fldChar>
      </w:r>
      <w:r w:rsidRPr="00B43F26">
        <w:rPr>
          <w:rFonts w:ascii="Arial" w:hAnsi="Arial" w:cs="Arial"/>
          <w:b/>
          <w:sz w:val="20"/>
        </w:rPr>
        <w:instrText xml:space="preserve"> FORMCHECKBOX </w:instrText>
      </w:r>
      <w:r w:rsidRPr="00B43F26">
        <w:rPr>
          <w:rFonts w:ascii="Arial" w:hAnsi="Arial" w:cs="Arial"/>
          <w:b/>
          <w:sz w:val="20"/>
        </w:rPr>
      </w:r>
      <w:r w:rsidRPr="00B43F26">
        <w:rPr>
          <w:rFonts w:ascii="Arial" w:hAnsi="Arial" w:cs="Arial"/>
          <w:b/>
          <w:sz w:val="20"/>
        </w:rPr>
        <w:fldChar w:fldCharType="separate"/>
      </w:r>
      <w:r w:rsidRPr="00B43F26">
        <w:rPr>
          <w:rFonts w:ascii="Arial" w:hAnsi="Arial" w:cs="Arial"/>
          <w:sz w:val="20"/>
        </w:rPr>
        <w:fldChar w:fldCharType="end"/>
      </w:r>
      <w:r w:rsidRPr="00B43F26">
        <w:rPr>
          <w:rFonts w:ascii="Arial" w:hAnsi="Arial" w:cs="Arial"/>
          <w:b/>
          <w:sz w:val="20"/>
        </w:rPr>
        <w:t xml:space="preserve"> </w:t>
      </w:r>
      <w:r w:rsidRPr="006721EB">
        <w:rPr>
          <w:rFonts w:ascii="Arial" w:hAnsi="Arial" w:cs="Arial"/>
          <w:iCs/>
          <w:sz w:val="20"/>
        </w:rPr>
        <w:t>Nel caso trasporti i miei prodotti (sfusi e/o confezionati) verso operatori NON controllati, utilizzo solo veicoli e/o confezioni chiuse e sigillate.</w:t>
      </w:r>
      <w:r>
        <w:rPr>
          <w:rFonts w:ascii="Arial" w:hAnsi="Arial" w:cs="Arial"/>
          <w:iCs/>
          <w:sz w:val="20"/>
        </w:rPr>
        <w:t xml:space="preserve"> </w:t>
      </w:r>
    </w:p>
    <w:p w14:paraId="18FA5A26" w14:textId="77777777" w:rsidR="0044795E" w:rsidRDefault="0044795E" w:rsidP="0044795E">
      <w:pPr>
        <w:pBdr>
          <w:top w:val="single" w:sz="4" w:space="1" w:color="000000"/>
          <w:left w:val="single" w:sz="4" w:space="4" w:color="000000"/>
          <w:bottom w:val="single" w:sz="4" w:space="1" w:color="000000"/>
          <w:right w:val="single" w:sz="4" w:space="4" w:color="000000"/>
        </w:pBdr>
        <w:autoSpaceDE w:val="0"/>
        <w:spacing w:line="360" w:lineRule="auto"/>
        <w:ind w:left="709" w:hanging="709"/>
        <w:rPr>
          <w:rFonts w:ascii="Arial" w:hAnsi="Arial" w:cs="Arial"/>
          <w:iCs/>
          <w:sz w:val="20"/>
        </w:rPr>
      </w:pPr>
      <w:r>
        <w:rPr>
          <w:rFonts w:ascii="Arial" w:hAnsi="Arial" w:cs="Arial"/>
          <w:b/>
          <w:sz w:val="20"/>
        </w:rPr>
        <w:t xml:space="preserve">     </w:t>
      </w:r>
      <w:r>
        <w:rPr>
          <w:rFonts w:ascii="Arial" w:hAnsi="Arial" w:cs="Arial"/>
          <w:b/>
          <w:sz w:val="20"/>
        </w:rPr>
        <w:tab/>
      </w:r>
      <w:r w:rsidRPr="00B43F26">
        <w:rPr>
          <w:rFonts w:ascii="Arial" w:hAnsi="Arial" w:cs="Arial"/>
          <w:b/>
          <w:sz w:val="20"/>
        </w:rPr>
        <w:fldChar w:fldCharType="begin">
          <w:ffData>
            <w:name w:val="Check21"/>
            <w:enabled/>
            <w:calcOnExit w:val="0"/>
            <w:checkBox>
              <w:sizeAuto/>
              <w:default w:val="0"/>
              <w:checked w:val="0"/>
            </w:checkBox>
          </w:ffData>
        </w:fldChar>
      </w:r>
      <w:r w:rsidRPr="00B43F26">
        <w:rPr>
          <w:rFonts w:ascii="Arial" w:hAnsi="Arial" w:cs="Arial"/>
          <w:b/>
          <w:sz w:val="20"/>
        </w:rPr>
        <w:instrText xml:space="preserve"> FORMCHECKBOX </w:instrText>
      </w:r>
      <w:r w:rsidRPr="00B43F26">
        <w:rPr>
          <w:rFonts w:ascii="Arial" w:hAnsi="Arial" w:cs="Arial"/>
          <w:b/>
          <w:sz w:val="20"/>
        </w:rPr>
      </w:r>
      <w:r w:rsidRPr="00B43F26">
        <w:rPr>
          <w:rFonts w:ascii="Arial" w:hAnsi="Arial" w:cs="Arial"/>
          <w:b/>
          <w:sz w:val="20"/>
        </w:rPr>
        <w:fldChar w:fldCharType="separate"/>
      </w:r>
      <w:r w:rsidRPr="00B43F26">
        <w:rPr>
          <w:rFonts w:ascii="Arial" w:hAnsi="Arial" w:cs="Arial"/>
          <w:sz w:val="20"/>
        </w:rPr>
        <w:fldChar w:fldCharType="end"/>
      </w:r>
      <w:r w:rsidRPr="00B43F26">
        <w:rPr>
          <w:rFonts w:ascii="Arial" w:hAnsi="Arial" w:cs="Arial"/>
          <w:iCs/>
          <w:sz w:val="20"/>
        </w:rPr>
        <w:t xml:space="preserve"> Nel caso trasporti i miei prodotti</w:t>
      </w:r>
      <w:r>
        <w:rPr>
          <w:rFonts w:ascii="Arial" w:hAnsi="Arial" w:cs="Arial"/>
          <w:iCs/>
          <w:sz w:val="20"/>
        </w:rPr>
        <w:t xml:space="preserve"> BIO e NON BIO </w:t>
      </w:r>
      <w:r w:rsidRPr="00B43F26">
        <w:rPr>
          <w:rFonts w:ascii="Arial" w:hAnsi="Arial" w:cs="Arial"/>
          <w:iCs/>
          <w:sz w:val="20"/>
        </w:rPr>
        <w:t>(sfusi e/o confezionati)</w:t>
      </w:r>
      <w:r>
        <w:rPr>
          <w:rFonts w:ascii="Arial" w:hAnsi="Arial" w:cs="Arial"/>
          <w:iCs/>
          <w:sz w:val="20"/>
        </w:rPr>
        <w:t xml:space="preserve">, separo e identifico i due prodotti nel seguente modo: </w:t>
      </w:r>
      <w:r w:rsidRPr="00C315B3">
        <w:rPr>
          <w:rFonts w:ascii="Arial" w:hAnsi="Arial" w:cs="Arial"/>
          <w:sz w:val="20"/>
          <w:szCs w:val="20"/>
        </w:rPr>
        <w:fldChar w:fldCharType="begin">
          <w:ffData>
            <w:name w:val="Testo3"/>
            <w:enabled/>
            <w:calcOnExit w:val="0"/>
            <w:textInput/>
          </w:ffData>
        </w:fldChar>
      </w:r>
      <w:r w:rsidRPr="00C315B3">
        <w:rPr>
          <w:rFonts w:ascii="Arial" w:hAnsi="Arial" w:cs="Arial"/>
          <w:sz w:val="20"/>
          <w:szCs w:val="20"/>
        </w:rPr>
        <w:instrText xml:space="preserve"> FORMTEXT </w:instrText>
      </w:r>
      <w:r w:rsidRPr="00C315B3">
        <w:rPr>
          <w:rFonts w:ascii="Arial" w:hAnsi="Arial" w:cs="Arial"/>
          <w:sz w:val="20"/>
          <w:szCs w:val="20"/>
        </w:rPr>
      </w:r>
      <w:r w:rsidRPr="00C315B3">
        <w:rPr>
          <w:rFonts w:ascii="Arial" w:hAnsi="Arial" w:cs="Arial"/>
          <w:sz w:val="20"/>
          <w:szCs w:val="20"/>
        </w:rPr>
        <w:fldChar w:fldCharType="separate"/>
      </w:r>
      <w:r w:rsidRPr="00C315B3">
        <w:rPr>
          <w:rFonts w:ascii="Arial" w:hAnsi="Arial" w:cs="Arial"/>
          <w:noProof/>
          <w:sz w:val="20"/>
          <w:szCs w:val="20"/>
        </w:rPr>
        <w:t> </w:t>
      </w:r>
      <w:r w:rsidRPr="00C315B3">
        <w:rPr>
          <w:rFonts w:ascii="Arial" w:hAnsi="Arial" w:cs="Arial"/>
          <w:noProof/>
          <w:sz w:val="20"/>
          <w:szCs w:val="20"/>
        </w:rPr>
        <w:t> </w:t>
      </w:r>
      <w:r w:rsidRPr="00C315B3">
        <w:rPr>
          <w:rFonts w:ascii="Arial" w:hAnsi="Arial" w:cs="Arial"/>
          <w:noProof/>
          <w:sz w:val="20"/>
          <w:szCs w:val="20"/>
        </w:rPr>
        <w:t> </w:t>
      </w:r>
      <w:r w:rsidRPr="00C315B3">
        <w:rPr>
          <w:rFonts w:ascii="Arial" w:hAnsi="Arial" w:cs="Arial"/>
          <w:noProof/>
          <w:sz w:val="20"/>
          <w:szCs w:val="20"/>
        </w:rPr>
        <w:t> </w:t>
      </w:r>
      <w:r w:rsidRPr="00C315B3">
        <w:rPr>
          <w:rFonts w:ascii="Arial" w:hAnsi="Arial" w:cs="Arial"/>
          <w:noProof/>
          <w:sz w:val="20"/>
          <w:szCs w:val="20"/>
        </w:rPr>
        <w:t> </w:t>
      </w:r>
      <w:r w:rsidRPr="00C315B3">
        <w:rPr>
          <w:rFonts w:ascii="Arial" w:hAnsi="Arial" w:cs="Arial"/>
          <w:sz w:val="20"/>
          <w:szCs w:val="20"/>
        </w:rPr>
        <w:fldChar w:fldCharType="end"/>
      </w:r>
    </w:p>
    <w:p w14:paraId="576126DD" w14:textId="77777777" w:rsidR="0044795E" w:rsidRPr="001651F0" w:rsidRDefault="0044795E" w:rsidP="0044795E">
      <w:pPr>
        <w:pBdr>
          <w:top w:val="single" w:sz="4" w:space="1" w:color="000000"/>
          <w:left w:val="single" w:sz="4" w:space="4" w:color="000000"/>
          <w:bottom w:val="single" w:sz="4" w:space="1" w:color="000000"/>
          <w:right w:val="single" w:sz="4" w:space="4" w:color="000000"/>
        </w:pBdr>
        <w:autoSpaceDE w:val="0"/>
        <w:spacing w:line="360" w:lineRule="auto"/>
        <w:rPr>
          <w:rFonts w:ascii="Arial" w:hAnsi="Arial" w:cs="Arial"/>
          <w:iCs/>
          <w:color w:val="EE0000"/>
          <w:sz w:val="20"/>
          <w:u w:val="single"/>
        </w:rPr>
      </w:pPr>
      <w:r w:rsidRPr="006721EB">
        <w:rPr>
          <w:rFonts w:ascii="Arial" w:hAnsi="Arial" w:cs="Arial"/>
          <w:b/>
          <w:sz w:val="20"/>
        </w:rPr>
        <w:fldChar w:fldCharType="begin">
          <w:ffData>
            <w:name w:val="Check21"/>
            <w:enabled/>
            <w:calcOnExit w:val="0"/>
            <w:checkBox>
              <w:sizeAuto/>
              <w:default w:val="0"/>
              <w:checked w:val="0"/>
            </w:checkBox>
          </w:ffData>
        </w:fldChar>
      </w:r>
      <w:r w:rsidRPr="006721EB">
        <w:rPr>
          <w:rFonts w:ascii="Arial" w:hAnsi="Arial" w:cs="Arial"/>
          <w:b/>
          <w:sz w:val="20"/>
        </w:rPr>
        <w:instrText xml:space="preserve"> FORMCHECKBOX </w:instrText>
      </w:r>
      <w:r w:rsidRPr="006721EB">
        <w:rPr>
          <w:rFonts w:ascii="Arial" w:hAnsi="Arial" w:cs="Arial"/>
          <w:b/>
          <w:sz w:val="20"/>
        </w:rPr>
      </w:r>
      <w:r w:rsidRPr="006721EB">
        <w:rPr>
          <w:rFonts w:ascii="Arial" w:hAnsi="Arial" w:cs="Arial"/>
          <w:b/>
          <w:sz w:val="20"/>
        </w:rPr>
        <w:fldChar w:fldCharType="separate"/>
      </w:r>
      <w:r w:rsidRPr="006721EB">
        <w:rPr>
          <w:rFonts w:ascii="Arial" w:hAnsi="Arial" w:cs="Arial"/>
          <w:sz w:val="20"/>
        </w:rPr>
        <w:fldChar w:fldCharType="end"/>
      </w:r>
      <w:r w:rsidRPr="006721EB">
        <w:rPr>
          <w:rFonts w:ascii="Arial" w:hAnsi="Arial" w:cs="Arial"/>
          <w:sz w:val="20"/>
        </w:rPr>
        <w:t xml:space="preserve"> </w:t>
      </w:r>
      <w:r w:rsidRPr="006721EB">
        <w:rPr>
          <w:rFonts w:ascii="Arial" w:hAnsi="Arial" w:cs="Arial"/>
          <w:iCs/>
          <w:sz w:val="20"/>
        </w:rPr>
        <w:t>Chiedo certificato di lavaggio al trasportatore prima di effettuare il carico del prodotto</w:t>
      </w:r>
      <w:r>
        <w:rPr>
          <w:rFonts w:ascii="Arial" w:hAnsi="Arial" w:cs="Arial"/>
          <w:iCs/>
          <w:sz w:val="20"/>
        </w:rPr>
        <w:t xml:space="preserve"> </w:t>
      </w:r>
    </w:p>
    <w:p w14:paraId="451CDBEE" w14:textId="77777777" w:rsidR="0044795E" w:rsidRPr="00B43F26" w:rsidRDefault="0044795E" w:rsidP="0044795E">
      <w:pPr>
        <w:pBdr>
          <w:top w:val="single" w:sz="4" w:space="1" w:color="000000"/>
          <w:left w:val="single" w:sz="4" w:space="4" w:color="000000"/>
          <w:bottom w:val="single" w:sz="4" w:space="1" w:color="000000"/>
          <w:right w:val="single" w:sz="4" w:space="4" w:color="000000"/>
        </w:pBdr>
        <w:autoSpaceDE w:val="0"/>
        <w:spacing w:line="360" w:lineRule="auto"/>
        <w:rPr>
          <w:rFonts w:ascii="Arial" w:hAnsi="Arial" w:cs="Arial"/>
          <w:iCs/>
          <w:sz w:val="20"/>
        </w:rPr>
      </w:pPr>
      <w:r w:rsidRPr="008F0F9E">
        <w:rPr>
          <w:rFonts w:ascii="Arial" w:hAnsi="Arial" w:cs="Arial"/>
          <w:iCs/>
          <w:sz w:val="20"/>
        </w:rPr>
        <w:t>I registri sono messi a disposizione del personale dell’Organismo di Controllo.</w:t>
      </w:r>
    </w:p>
    <w:p w14:paraId="1D3453D7" w14:textId="77777777" w:rsidR="00342D2E" w:rsidRPr="00EF3195" w:rsidRDefault="00342D2E" w:rsidP="00342D2E">
      <w:pPr>
        <w:spacing w:before="120" w:after="60"/>
        <w:jc w:val="center"/>
        <w:rPr>
          <w:rFonts w:ascii="Arial" w:hAnsi="Arial" w:cs="Arial"/>
          <w:b/>
          <w:bCs/>
        </w:rPr>
      </w:pPr>
    </w:p>
    <w:p w14:paraId="7B811594" w14:textId="77777777" w:rsidR="00013124" w:rsidRPr="00597E38" w:rsidRDefault="007966F2" w:rsidP="00342D2E">
      <w:pPr>
        <w:spacing w:before="120" w:after="60"/>
        <w:jc w:val="center"/>
        <w:rPr>
          <w:rFonts w:ascii="Arial" w:hAnsi="Arial" w:cs="Arial"/>
          <w:b/>
          <w:bCs/>
          <w:sz w:val="28"/>
          <w:szCs w:val="10"/>
        </w:rPr>
      </w:pPr>
      <w:r w:rsidRPr="00597E38">
        <w:rPr>
          <w:rFonts w:ascii="Arial" w:hAnsi="Arial" w:cs="Arial"/>
          <w:b/>
          <w:bCs/>
          <w:sz w:val="28"/>
          <w:szCs w:val="10"/>
        </w:rPr>
        <w:t xml:space="preserve">PIANO </w:t>
      </w:r>
      <w:r w:rsidR="0028271D" w:rsidRPr="00597E38">
        <w:rPr>
          <w:rFonts w:ascii="Arial" w:hAnsi="Arial" w:cs="Arial"/>
          <w:b/>
          <w:bCs/>
          <w:sz w:val="28"/>
          <w:szCs w:val="10"/>
        </w:rPr>
        <w:t>DELLE ANALISI IN AUTOCONTROLLO</w:t>
      </w:r>
      <w:r w:rsidRPr="00597E38">
        <w:rPr>
          <w:rFonts w:ascii="Arial" w:hAnsi="Arial" w:cs="Arial"/>
          <w:b/>
          <w:bCs/>
          <w:sz w:val="28"/>
          <w:szCs w:val="10"/>
        </w:rPr>
        <w:t xml:space="preserve">   </w:t>
      </w:r>
    </w:p>
    <w:p w14:paraId="215344AD" w14:textId="77777777" w:rsidR="00FC6AF4" w:rsidRPr="00FC6AF4" w:rsidRDefault="00FC6AF4" w:rsidP="00FC6AF4">
      <w:pPr>
        <w:pBdr>
          <w:top w:val="single" w:sz="4" w:space="1" w:color="000000"/>
          <w:left w:val="single" w:sz="4" w:space="4" w:color="000000"/>
          <w:bottom w:val="single" w:sz="4" w:space="1" w:color="000000"/>
          <w:right w:val="single" w:sz="4" w:space="4" w:color="000000"/>
        </w:pBdr>
        <w:tabs>
          <w:tab w:val="left" w:pos="8100"/>
        </w:tabs>
        <w:autoSpaceDE w:val="0"/>
        <w:rPr>
          <w:rFonts w:ascii="Arial" w:hAnsi="Arial" w:cs="Arial"/>
          <w:sz w:val="12"/>
          <w:szCs w:val="16"/>
        </w:rPr>
      </w:pPr>
    </w:p>
    <w:p w14:paraId="2C323C2F" w14:textId="77777777" w:rsidR="0044795E" w:rsidRPr="006721EB" w:rsidRDefault="0044795E" w:rsidP="0044795E">
      <w:pPr>
        <w:pBdr>
          <w:top w:val="single" w:sz="4" w:space="1" w:color="000000"/>
          <w:left w:val="single" w:sz="4" w:space="4" w:color="000000"/>
          <w:bottom w:val="single" w:sz="4" w:space="1" w:color="000000"/>
          <w:right w:val="single" w:sz="4" w:space="4" w:color="000000"/>
        </w:pBdr>
        <w:tabs>
          <w:tab w:val="left" w:pos="8100"/>
        </w:tabs>
        <w:autoSpaceDE w:val="0"/>
        <w:spacing w:line="360" w:lineRule="auto"/>
        <w:rPr>
          <w:rFonts w:ascii="Arial" w:hAnsi="Arial" w:cs="Arial"/>
          <w:b/>
          <w:bCs/>
          <w:sz w:val="20"/>
        </w:rPr>
      </w:pPr>
      <w:r w:rsidRPr="00C90A7A">
        <w:rPr>
          <w:rFonts w:ascii="Arial" w:hAnsi="Arial" w:cs="Arial"/>
          <w:sz w:val="20"/>
        </w:rPr>
        <w:t xml:space="preserve">Effettuo un piano di prove analitiche sui contaminanti </w:t>
      </w:r>
      <w:r w:rsidRPr="00C90A7A">
        <w:rPr>
          <w:rFonts w:ascii="Arial" w:hAnsi="Arial" w:cs="Arial"/>
          <w:b/>
          <w:bCs/>
          <w:sz w:val="20"/>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b/>
          <w:bCs/>
          <w:sz w:val="20"/>
        </w:rPr>
      </w:r>
      <w:r w:rsidRPr="00C90A7A">
        <w:rPr>
          <w:rFonts w:ascii="Arial" w:hAnsi="Arial" w:cs="Arial"/>
          <w:b/>
          <w:bCs/>
          <w:sz w:val="20"/>
        </w:rPr>
        <w:fldChar w:fldCharType="separate"/>
      </w:r>
      <w:r w:rsidRPr="00C90A7A">
        <w:rPr>
          <w:rFonts w:ascii="Arial" w:hAnsi="Arial" w:cs="Arial"/>
          <w:b/>
          <w:bCs/>
          <w:sz w:val="20"/>
        </w:rPr>
        <w:fldChar w:fldCharType="end"/>
      </w:r>
      <w:r w:rsidRPr="00C90A7A">
        <w:rPr>
          <w:rFonts w:ascii="Arial" w:hAnsi="Arial" w:cs="Arial"/>
          <w:b/>
          <w:bCs/>
          <w:sz w:val="20"/>
        </w:rPr>
        <w:t xml:space="preserve"> NO - </w:t>
      </w:r>
      <w:r w:rsidRPr="00C90A7A">
        <w:rPr>
          <w:rFonts w:ascii="Arial" w:hAnsi="Arial" w:cs="Arial"/>
          <w:b/>
          <w:bCs/>
          <w:sz w:val="20"/>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b/>
          <w:bCs/>
          <w:sz w:val="20"/>
        </w:rPr>
      </w:r>
      <w:r w:rsidRPr="00C90A7A">
        <w:rPr>
          <w:rFonts w:ascii="Arial" w:hAnsi="Arial" w:cs="Arial"/>
          <w:b/>
          <w:bCs/>
          <w:sz w:val="20"/>
        </w:rPr>
        <w:fldChar w:fldCharType="separate"/>
      </w:r>
      <w:r w:rsidRPr="00C90A7A">
        <w:rPr>
          <w:rFonts w:ascii="Arial" w:hAnsi="Arial" w:cs="Arial"/>
          <w:b/>
          <w:bCs/>
          <w:sz w:val="20"/>
        </w:rPr>
        <w:fldChar w:fldCharType="end"/>
      </w:r>
      <w:r w:rsidRPr="00C90A7A">
        <w:rPr>
          <w:rFonts w:ascii="Arial" w:hAnsi="Arial" w:cs="Arial"/>
          <w:b/>
          <w:bCs/>
          <w:sz w:val="20"/>
        </w:rPr>
        <w:t xml:space="preserve"> SI</w:t>
      </w:r>
    </w:p>
    <w:p w14:paraId="1E3BAA2C" w14:textId="77777777" w:rsidR="0044795E" w:rsidRPr="00C90A7A" w:rsidRDefault="0044795E" w:rsidP="0044795E">
      <w:pPr>
        <w:pStyle w:val="Corpodeltesto21"/>
        <w:pBdr>
          <w:top w:val="single" w:sz="4" w:space="1" w:color="000000"/>
          <w:left w:val="single" w:sz="4" w:space="4" w:color="000000"/>
          <w:bottom w:val="single" w:sz="4" w:space="1" w:color="000000"/>
          <w:right w:val="single" w:sz="4" w:space="4" w:color="000000"/>
        </w:pBdr>
        <w:spacing w:line="300" w:lineRule="atLeast"/>
        <w:jc w:val="both"/>
        <w:rPr>
          <w:i w:val="0"/>
          <w:sz w:val="20"/>
          <w:szCs w:val="18"/>
          <w:lang w:val="it-IT"/>
        </w:rPr>
      </w:pPr>
      <w:r w:rsidRPr="00C90A7A">
        <w:rPr>
          <w:i w:val="0"/>
          <w:sz w:val="20"/>
          <w:szCs w:val="18"/>
          <w:lang w:val="it-IT"/>
        </w:rPr>
        <w:t>In caso di esiti positivi sarà dato riscontro all’Organismo di Certificazione</w:t>
      </w:r>
    </w:p>
    <w:p w14:paraId="7ED75471" w14:textId="77777777" w:rsidR="00B66454" w:rsidRPr="00B66454" w:rsidRDefault="00B66454">
      <w:pPr>
        <w:pStyle w:val="Corpodeltesto21"/>
        <w:pBdr>
          <w:top w:val="single" w:sz="4" w:space="1" w:color="000000"/>
          <w:left w:val="single" w:sz="4" w:space="4" w:color="000000"/>
          <w:bottom w:val="single" w:sz="4" w:space="1" w:color="000000"/>
          <w:right w:val="single" w:sz="4" w:space="4" w:color="000000"/>
        </w:pBdr>
        <w:spacing w:line="300" w:lineRule="atLeast"/>
        <w:jc w:val="both"/>
        <w:rPr>
          <w:i w:val="0"/>
          <w:sz w:val="20"/>
          <w:szCs w:val="18"/>
          <w:lang w:val="it-IT"/>
        </w:rPr>
      </w:pPr>
    </w:p>
    <w:p w14:paraId="013178D9" w14:textId="77777777" w:rsidR="009170AC" w:rsidRDefault="009170AC" w:rsidP="009170AC">
      <w:pPr>
        <w:pStyle w:val="CM3"/>
        <w:spacing w:before="60" w:after="60"/>
        <w:rPr>
          <w:color w:val="000000"/>
        </w:rPr>
      </w:pPr>
    </w:p>
    <w:p w14:paraId="2B2D1B71" w14:textId="410B0196" w:rsidR="009170AC" w:rsidRDefault="009170AC" w:rsidP="009170AC">
      <w:pPr>
        <w:pStyle w:val="CM1"/>
        <w:spacing w:before="200" w:after="200"/>
        <w:jc w:val="center"/>
        <w:rPr>
          <w:color w:val="000000"/>
        </w:rPr>
      </w:pPr>
      <w:r w:rsidRPr="009170AC">
        <w:rPr>
          <w:rFonts w:ascii="Arial" w:hAnsi="Arial" w:cs="Arial"/>
          <w:b/>
          <w:bCs/>
          <w:sz w:val="28"/>
          <w:szCs w:val="10"/>
          <w:lang w:eastAsia="ar-SA"/>
        </w:rPr>
        <w:t>INTERVENTI IN CASO DI SOSPETTO DI NON CONFORMITÀ</w:t>
      </w:r>
    </w:p>
    <w:p w14:paraId="7C827EEF" w14:textId="77777777" w:rsidR="009170AC" w:rsidRPr="00FC6AF4" w:rsidRDefault="009170AC" w:rsidP="00F86D78">
      <w:pPr>
        <w:pStyle w:val="CM3"/>
        <w:pBdr>
          <w:top w:val="single" w:sz="4" w:space="1" w:color="auto"/>
          <w:left w:val="single" w:sz="4" w:space="4" w:color="auto"/>
          <w:bottom w:val="single" w:sz="4" w:space="1" w:color="auto"/>
          <w:right w:val="single" w:sz="4" w:space="4" w:color="auto"/>
        </w:pBdr>
        <w:spacing w:before="60" w:after="60"/>
        <w:rPr>
          <w:color w:val="000000"/>
          <w:sz w:val="10"/>
          <w:szCs w:val="10"/>
        </w:rPr>
      </w:pPr>
    </w:p>
    <w:p w14:paraId="6825F83B" w14:textId="77777777" w:rsidR="0044795E" w:rsidRPr="009170AC" w:rsidRDefault="0044795E" w:rsidP="0044795E">
      <w:pPr>
        <w:pStyle w:val="CM4"/>
        <w:pBdr>
          <w:top w:val="single" w:sz="4" w:space="1" w:color="auto"/>
          <w:left w:val="single" w:sz="4" w:space="4" w:color="auto"/>
          <w:bottom w:val="single" w:sz="4" w:space="1" w:color="auto"/>
          <w:right w:val="single" w:sz="4" w:space="4" w:color="auto"/>
        </w:pBdr>
        <w:spacing w:before="60" w:after="60" w:line="276" w:lineRule="auto"/>
        <w:rPr>
          <w:rFonts w:ascii="Arial" w:hAnsi="Arial" w:cs="Arial"/>
          <w:sz w:val="20"/>
          <w:lang w:eastAsia="ar-SA"/>
        </w:rPr>
      </w:pPr>
      <w:r>
        <w:rPr>
          <w:rFonts w:ascii="Arial" w:hAnsi="Arial" w:cs="Arial"/>
          <w:sz w:val="20"/>
          <w:lang w:eastAsia="ar-SA"/>
        </w:rPr>
        <w:t xml:space="preserve">Nel caso di un </w:t>
      </w:r>
      <w:r w:rsidRPr="009170AC">
        <w:rPr>
          <w:rFonts w:ascii="Arial" w:hAnsi="Arial" w:cs="Arial"/>
          <w:sz w:val="20"/>
          <w:lang w:eastAsia="ar-SA"/>
        </w:rPr>
        <w:t>sospett</w:t>
      </w:r>
      <w:r>
        <w:rPr>
          <w:rFonts w:ascii="Arial" w:hAnsi="Arial" w:cs="Arial"/>
          <w:sz w:val="20"/>
          <w:lang w:eastAsia="ar-SA"/>
        </w:rPr>
        <w:t>o</w:t>
      </w:r>
      <w:r w:rsidRPr="009170AC">
        <w:rPr>
          <w:rFonts w:ascii="Arial" w:hAnsi="Arial" w:cs="Arial"/>
          <w:sz w:val="20"/>
          <w:lang w:eastAsia="ar-SA"/>
        </w:rPr>
        <w:t xml:space="preserve"> che un prodotto da </w:t>
      </w:r>
      <w:r>
        <w:rPr>
          <w:rFonts w:ascii="Arial" w:hAnsi="Arial" w:cs="Arial"/>
          <w:sz w:val="20"/>
          <w:lang w:eastAsia="ar-SA"/>
        </w:rPr>
        <w:t>me</w:t>
      </w:r>
      <w:r w:rsidRPr="009170AC">
        <w:rPr>
          <w:rFonts w:ascii="Arial" w:hAnsi="Arial" w:cs="Arial"/>
          <w:sz w:val="20"/>
          <w:lang w:eastAsia="ar-SA"/>
        </w:rPr>
        <w:t xml:space="preserve"> ottenuto, preparato o che </w:t>
      </w:r>
      <w:r>
        <w:rPr>
          <w:rFonts w:ascii="Arial" w:hAnsi="Arial" w:cs="Arial"/>
          <w:sz w:val="20"/>
          <w:lang w:eastAsia="ar-SA"/>
        </w:rPr>
        <w:t>ho</w:t>
      </w:r>
      <w:r w:rsidRPr="009170AC">
        <w:rPr>
          <w:rFonts w:ascii="Arial" w:hAnsi="Arial" w:cs="Arial"/>
          <w:sz w:val="20"/>
          <w:lang w:eastAsia="ar-SA"/>
        </w:rPr>
        <w:t xml:space="preserve"> ricevuto da un altro operatore non sia conforme al</w:t>
      </w:r>
      <w:r>
        <w:rPr>
          <w:rFonts w:ascii="Arial" w:hAnsi="Arial" w:cs="Arial"/>
          <w:sz w:val="20"/>
          <w:lang w:eastAsia="ar-SA"/>
        </w:rPr>
        <w:t>la normativa in vigore</w:t>
      </w:r>
      <w:r w:rsidRPr="009170AC">
        <w:rPr>
          <w:rFonts w:ascii="Arial" w:hAnsi="Arial" w:cs="Arial"/>
          <w:sz w:val="20"/>
          <w:lang w:eastAsia="ar-SA"/>
        </w:rPr>
        <w:t xml:space="preserve">: </w:t>
      </w:r>
    </w:p>
    <w:p w14:paraId="13B0ED8A" w14:textId="77777777" w:rsidR="0044795E" w:rsidRPr="009170AC" w:rsidRDefault="0044795E" w:rsidP="0044795E">
      <w:pPr>
        <w:pStyle w:val="CM4"/>
        <w:pBdr>
          <w:top w:val="single" w:sz="4" w:space="1" w:color="auto"/>
          <w:left w:val="single" w:sz="4" w:space="4" w:color="auto"/>
          <w:bottom w:val="single" w:sz="4" w:space="1" w:color="auto"/>
          <w:right w:val="single" w:sz="4" w:space="4" w:color="auto"/>
        </w:pBdr>
        <w:spacing w:before="60" w:after="60" w:line="276" w:lineRule="auto"/>
        <w:rPr>
          <w:rFonts w:ascii="Arial" w:hAnsi="Arial" w:cs="Arial"/>
          <w:sz w:val="20"/>
          <w:lang w:eastAsia="ar-SA"/>
        </w:rPr>
      </w:pPr>
      <w:r w:rsidRPr="006721EB">
        <w:rPr>
          <w:rFonts w:ascii="Arial" w:hAnsi="Arial" w:cs="Arial"/>
          <w:sz w:val="20"/>
          <w:lang w:eastAsia="ar-SA"/>
        </w:rPr>
        <w:t>a)</w:t>
      </w:r>
      <w:r>
        <w:rPr>
          <w:rFonts w:ascii="Arial" w:hAnsi="Arial" w:cs="Arial"/>
          <w:sz w:val="20"/>
          <w:lang w:eastAsia="ar-SA"/>
        </w:rPr>
        <w:t xml:space="preserve"> </w:t>
      </w:r>
      <w:r w:rsidRPr="006721EB">
        <w:rPr>
          <w:rFonts w:ascii="Arial" w:hAnsi="Arial" w:cs="Arial"/>
          <w:sz w:val="20"/>
          <w:lang w:eastAsia="ar-SA"/>
        </w:rPr>
        <w:t>ove il sospetto di non conformità sia comprovato o non possa essere eliminato, informo immediatamente l’organismo di controllo, fornendo tutti gli elementi disponibili;</w:t>
      </w:r>
      <w:r w:rsidRPr="009170AC">
        <w:rPr>
          <w:rFonts w:ascii="Arial" w:hAnsi="Arial" w:cs="Arial"/>
          <w:sz w:val="20"/>
          <w:lang w:eastAsia="ar-SA"/>
        </w:rPr>
        <w:t xml:space="preserve"> </w:t>
      </w:r>
    </w:p>
    <w:p w14:paraId="05959583" w14:textId="77777777" w:rsidR="0044795E" w:rsidRPr="009170AC" w:rsidRDefault="0044795E" w:rsidP="0044795E">
      <w:pPr>
        <w:pStyle w:val="CM4"/>
        <w:pBdr>
          <w:top w:val="single" w:sz="4" w:space="1" w:color="auto"/>
          <w:left w:val="single" w:sz="4" w:space="4" w:color="auto"/>
          <w:bottom w:val="single" w:sz="4" w:space="1" w:color="auto"/>
          <w:right w:val="single" w:sz="4" w:space="4" w:color="auto"/>
        </w:pBdr>
        <w:spacing w:before="60" w:after="60" w:line="276" w:lineRule="auto"/>
        <w:rPr>
          <w:rFonts w:ascii="Arial" w:hAnsi="Arial" w:cs="Arial"/>
          <w:sz w:val="20"/>
          <w:lang w:eastAsia="ar-SA"/>
        </w:rPr>
      </w:pPr>
      <w:r w:rsidRPr="009170AC">
        <w:rPr>
          <w:rFonts w:ascii="Arial" w:hAnsi="Arial" w:cs="Arial"/>
          <w:sz w:val="20"/>
          <w:lang w:eastAsia="ar-SA"/>
        </w:rPr>
        <w:t>b) identific</w:t>
      </w:r>
      <w:r>
        <w:rPr>
          <w:rFonts w:ascii="Arial" w:hAnsi="Arial" w:cs="Arial"/>
          <w:sz w:val="20"/>
          <w:lang w:eastAsia="ar-SA"/>
        </w:rPr>
        <w:t>o</w:t>
      </w:r>
      <w:r w:rsidRPr="009170AC">
        <w:rPr>
          <w:rFonts w:ascii="Arial" w:hAnsi="Arial" w:cs="Arial"/>
          <w:sz w:val="20"/>
          <w:lang w:eastAsia="ar-SA"/>
        </w:rPr>
        <w:t xml:space="preserve"> e separ</w:t>
      </w:r>
      <w:r>
        <w:rPr>
          <w:rFonts w:ascii="Arial" w:hAnsi="Arial" w:cs="Arial"/>
          <w:sz w:val="20"/>
          <w:lang w:eastAsia="ar-SA"/>
        </w:rPr>
        <w:t>o</w:t>
      </w:r>
      <w:r w:rsidRPr="009170AC">
        <w:rPr>
          <w:rFonts w:ascii="Arial" w:hAnsi="Arial" w:cs="Arial"/>
          <w:sz w:val="20"/>
          <w:lang w:eastAsia="ar-SA"/>
        </w:rPr>
        <w:t xml:space="preserve"> il prodotto interessato;</w:t>
      </w:r>
    </w:p>
    <w:p w14:paraId="569575EA" w14:textId="77777777" w:rsidR="0044795E" w:rsidRPr="009170AC" w:rsidRDefault="0044795E" w:rsidP="0044795E">
      <w:pPr>
        <w:pStyle w:val="CM4"/>
        <w:pBdr>
          <w:top w:val="single" w:sz="4" w:space="1" w:color="auto"/>
          <w:left w:val="single" w:sz="4" w:space="4" w:color="auto"/>
          <w:bottom w:val="single" w:sz="4" w:space="1" w:color="auto"/>
          <w:right w:val="single" w:sz="4" w:space="4" w:color="auto"/>
        </w:pBdr>
        <w:spacing w:before="60" w:after="60" w:line="276" w:lineRule="auto"/>
        <w:rPr>
          <w:rFonts w:ascii="Arial" w:hAnsi="Arial" w:cs="Arial"/>
          <w:sz w:val="20"/>
          <w:lang w:eastAsia="ar-SA"/>
        </w:rPr>
      </w:pPr>
      <w:r w:rsidRPr="009170AC">
        <w:rPr>
          <w:rFonts w:ascii="Arial" w:hAnsi="Arial" w:cs="Arial"/>
          <w:sz w:val="20"/>
          <w:lang w:eastAsia="ar-SA"/>
        </w:rPr>
        <w:t>c) verifi</w:t>
      </w:r>
      <w:r>
        <w:rPr>
          <w:rFonts w:ascii="Arial" w:hAnsi="Arial" w:cs="Arial"/>
          <w:sz w:val="20"/>
          <w:lang w:eastAsia="ar-SA"/>
        </w:rPr>
        <w:t>co</w:t>
      </w:r>
      <w:r w:rsidRPr="009170AC">
        <w:rPr>
          <w:rFonts w:ascii="Arial" w:hAnsi="Arial" w:cs="Arial"/>
          <w:sz w:val="20"/>
          <w:lang w:eastAsia="ar-SA"/>
        </w:rPr>
        <w:t xml:space="preserve"> se il sospetto di non conformità può essere comprovato</w:t>
      </w:r>
      <w:r>
        <w:rPr>
          <w:rFonts w:ascii="Arial" w:hAnsi="Arial" w:cs="Arial"/>
          <w:sz w:val="20"/>
          <w:lang w:eastAsia="ar-SA"/>
        </w:rPr>
        <w:t xml:space="preserve"> o meno</w:t>
      </w:r>
      <w:r w:rsidRPr="009170AC">
        <w:rPr>
          <w:rFonts w:ascii="Arial" w:hAnsi="Arial" w:cs="Arial"/>
          <w:sz w:val="20"/>
          <w:lang w:eastAsia="ar-SA"/>
        </w:rPr>
        <w:t>;</w:t>
      </w:r>
    </w:p>
    <w:p w14:paraId="3ED97C1B" w14:textId="77777777" w:rsidR="0044795E" w:rsidRDefault="0044795E" w:rsidP="0044795E">
      <w:pPr>
        <w:pStyle w:val="CM4"/>
        <w:pBdr>
          <w:top w:val="single" w:sz="4" w:space="1" w:color="auto"/>
          <w:left w:val="single" w:sz="4" w:space="4" w:color="auto"/>
          <w:bottom w:val="single" w:sz="4" w:space="1" w:color="auto"/>
          <w:right w:val="single" w:sz="4" w:space="4" w:color="auto"/>
        </w:pBdr>
        <w:spacing w:before="60" w:after="60" w:line="276" w:lineRule="auto"/>
        <w:rPr>
          <w:rFonts w:ascii="Arial" w:hAnsi="Arial" w:cs="Arial"/>
          <w:sz w:val="20"/>
          <w:lang w:eastAsia="ar-SA"/>
        </w:rPr>
      </w:pPr>
      <w:r w:rsidRPr="009170AC">
        <w:rPr>
          <w:rFonts w:ascii="Arial" w:hAnsi="Arial" w:cs="Arial"/>
          <w:sz w:val="20"/>
          <w:lang w:eastAsia="ar-SA"/>
        </w:rPr>
        <w:t>d) non immett</w:t>
      </w:r>
      <w:r>
        <w:rPr>
          <w:rFonts w:ascii="Arial" w:hAnsi="Arial" w:cs="Arial"/>
          <w:sz w:val="20"/>
          <w:lang w:eastAsia="ar-SA"/>
        </w:rPr>
        <w:t>o</w:t>
      </w:r>
      <w:r w:rsidRPr="009170AC">
        <w:rPr>
          <w:rFonts w:ascii="Arial" w:hAnsi="Arial" w:cs="Arial"/>
          <w:sz w:val="20"/>
          <w:lang w:eastAsia="ar-SA"/>
        </w:rPr>
        <w:t xml:space="preserve"> il prodotto interessato sul mercato come prodotto biologico o in conversione e non lo utilizz</w:t>
      </w:r>
      <w:r>
        <w:rPr>
          <w:rFonts w:ascii="Arial" w:hAnsi="Arial" w:cs="Arial"/>
          <w:sz w:val="20"/>
          <w:lang w:eastAsia="ar-SA"/>
        </w:rPr>
        <w:t>o</w:t>
      </w:r>
      <w:r w:rsidRPr="009170AC">
        <w:rPr>
          <w:rFonts w:ascii="Arial" w:hAnsi="Arial" w:cs="Arial"/>
          <w:sz w:val="20"/>
          <w:lang w:eastAsia="ar-SA"/>
        </w:rPr>
        <w:t xml:space="preserve"> nella produzione biologica, a meno che il sospetto di non </w:t>
      </w:r>
      <w:r w:rsidRPr="00DE08CB">
        <w:rPr>
          <w:rFonts w:ascii="Arial" w:hAnsi="Arial" w:cs="Arial"/>
          <w:sz w:val="20"/>
          <w:lang w:eastAsia="ar-SA"/>
        </w:rPr>
        <w:t>conformità sia stato eliminato</w:t>
      </w:r>
      <w:r w:rsidRPr="009170AC">
        <w:rPr>
          <w:rFonts w:ascii="Arial" w:hAnsi="Arial" w:cs="Arial"/>
          <w:sz w:val="20"/>
          <w:lang w:eastAsia="ar-SA"/>
        </w:rPr>
        <w:t>;</w:t>
      </w:r>
    </w:p>
    <w:p w14:paraId="387AF971" w14:textId="77777777" w:rsidR="0044795E" w:rsidRDefault="0044795E" w:rsidP="0044795E">
      <w:pPr>
        <w:pStyle w:val="CM4"/>
        <w:pBdr>
          <w:top w:val="single" w:sz="4" w:space="1" w:color="auto"/>
          <w:left w:val="single" w:sz="4" w:space="4" w:color="auto"/>
          <w:bottom w:val="single" w:sz="4" w:space="1" w:color="auto"/>
          <w:right w:val="single" w:sz="4" w:space="4" w:color="auto"/>
        </w:pBdr>
        <w:spacing w:before="60" w:after="60" w:line="276" w:lineRule="auto"/>
        <w:rPr>
          <w:rFonts w:ascii="Arial" w:hAnsi="Arial" w:cs="Arial"/>
          <w:sz w:val="20"/>
        </w:rPr>
      </w:pPr>
      <w:r w:rsidRPr="009170AC">
        <w:rPr>
          <w:rFonts w:ascii="Arial" w:hAnsi="Arial" w:cs="Arial"/>
          <w:sz w:val="20"/>
        </w:rPr>
        <w:t xml:space="preserve">e) </w:t>
      </w:r>
      <w:r>
        <w:rPr>
          <w:rFonts w:ascii="Arial" w:hAnsi="Arial" w:cs="Arial"/>
          <w:sz w:val="20"/>
        </w:rPr>
        <w:t>collaboro</w:t>
      </w:r>
      <w:r w:rsidRPr="009170AC">
        <w:rPr>
          <w:rFonts w:ascii="Arial" w:hAnsi="Arial" w:cs="Arial"/>
          <w:sz w:val="20"/>
        </w:rPr>
        <w:t xml:space="preserve"> pienamente con l’organismo di controllo per verificare e individuare i motivi del sospetto di non conformità.</w:t>
      </w:r>
    </w:p>
    <w:p w14:paraId="69918BA5" w14:textId="77777777" w:rsidR="000E6951" w:rsidRPr="00597E38" w:rsidRDefault="000E6951" w:rsidP="00BD225B">
      <w:pPr>
        <w:spacing w:before="120" w:after="60"/>
        <w:jc w:val="center"/>
        <w:rPr>
          <w:rFonts w:ascii="Arial" w:hAnsi="Arial" w:cs="Arial"/>
          <w:b/>
          <w:bCs/>
          <w:sz w:val="28"/>
          <w:szCs w:val="10"/>
        </w:rPr>
      </w:pPr>
    </w:p>
    <w:p w14:paraId="235FCC89" w14:textId="77777777" w:rsidR="00013124" w:rsidRPr="00597E38" w:rsidRDefault="00467A5F" w:rsidP="00BD225B">
      <w:pPr>
        <w:spacing w:before="120" w:after="60"/>
        <w:jc w:val="center"/>
        <w:rPr>
          <w:rFonts w:ascii="Arial" w:hAnsi="Arial" w:cs="Arial"/>
          <w:b/>
          <w:bCs/>
          <w:sz w:val="28"/>
          <w:szCs w:val="10"/>
        </w:rPr>
      </w:pPr>
      <w:r w:rsidRPr="00597E38">
        <w:rPr>
          <w:rFonts w:ascii="Arial" w:hAnsi="Arial" w:cs="Arial"/>
          <w:b/>
          <w:bCs/>
          <w:sz w:val="28"/>
          <w:szCs w:val="10"/>
        </w:rPr>
        <w:t>GESTIONE PRODOTTO NON CONFORME</w:t>
      </w:r>
    </w:p>
    <w:p w14:paraId="6C00CD57" w14:textId="77777777" w:rsidR="00013124" w:rsidRPr="00FC6AF4" w:rsidRDefault="00013124">
      <w:pPr>
        <w:pBdr>
          <w:top w:val="single" w:sz="4" w:space="1" w:color="000000"/>
          <w:left w:val="single" w:sz="4" w:space="4" w:color="000000"/>
          <w:bottom w:val="single" w:sz="4" w:space="1" w:color="000000"/>
          <w:right w:val="single" w:sz="4" w:space="4" w:color="000000"/>
        </w:pBdr>
        <w:tabs>
          <w:tab w:val="left" w:pos="360"/>
        </w:tabs>
        <w:autoSpaceDE w:val="0"/>
        <w:jc w:val="both"/>
        <w:rPr>
          <w:rFonts w:ascii="Arial" w:hAnsi="Arial" w:cs="Arial"/>
          <w:b/>
          <w:bCs/>
          <w:sz w:val="14"/>
          <w:szCs w:val="18"/>
        </w:rPr>
      </w:pPr>
    </w:p>
    <w:p w14:paraId="785646B0" w14:textId="77777777" w:rsidR="0044795E" w:rsidRPr="006721EB" w:rsidRDefault="0044795E" w:rsidP="0044795E">
      <w:pPr>
        <w:pBdr>
          <w:top w:val="single" w:sz="4" w:space="1" w:color="000000"/>
          <w:left w:val="single" w:sz="4" w:space="4" w:color="000000"/>
          <w:bottom w:val="single" w:sz="4" w:space="1" w:color="000000"/>
          <w:right w:val="single" w:sz="4" w:space="4" w:color="000000"/>
        </w:pBdr>
        <w:tabs>
          <w:tab w:val="left" w:pos="360"/>
        </w:tabs>
        <w:autoSpaceDE w:val="0"/>
        <w:spacing w:line="360" w:lineRule="auto"/>
        <w:jc w:val="both"/>
        <w:rPr>
          <w:rFonts w:ascii="Arial" w:hAnsi="Arial" w:cs="Arial"/>
          <w:bCs/>
          <w:sz w:val="20"/>
          <w:u w:val="single"/>
        </w:rPr>
      </w:pPr>
      <w:r w:rsidRPr="006721EB">
        <w:rPr>
          <w:rFonts w:ascii="Arial" w:hAnsi="Arial" w:cs="Arial"/>
          <w:bCs/>
          <w:sz w:val="20"/>
          <w:u w:val="single"/>
        </w:rPr>
        <w:t>Gestione del prodotto non conforme e ritiro/richiamo dal mercato</w:t>
      </w:r>
    </w:p>
    <w:p w14:paraId="20E2B830" w14:textId="77777777" w:rsidR="0044795E" w:rsidRPr="006721EB" w:rsidRDefault="0044795E" w:rsidP="0044795E">
      <w:pPr>
        <w:pBdr>
          <w:top w:val="single" w:sz="4" w:space="1" w:color="000000"/>
          <w:left w:val="single" w:sz="4" w:space="4" w:color="000000"/>
          <w:bottom w:val="single" w:sz="4" w:space="1" w:color="000000"/>
          <w:right w:val="single" w:sz="4" w:space="4" w:color="000000"/>
        </w:pBdr>
        <w:tabs>
          <w:tab w:val="left" w:pos="360"/>
          <w:tab w:val="left" w:pos="8080"/>
        </w:tabs>
        <w:autoSpaceDE w:val="0"/>
        <w:spacing w:line="360" w:lineRule="auto"/>
        <w:jc w:val="both"/>
        <w:rPr>
          <w:rFonts w:ascii="Arial" w:hAnsi="Arial" w:cs="Arial"/>
          <w:sz w:val="20"/>
        </w:rPr>
      </w:pPr>
      <w:r w:rsidRPr="006721EB">
        <w:rPr>
          <w:rFonts w:ascii="Arial" w:hAnsi="Arial" w:cs="Arial"/>
          <w:sz w:val="20"/>
        </w:rPr>
        <w:tab/>
        <w:t>L’azienda ritira propri prodotti non conformi dal mercato in caso di:</w:t>
      </w:r>
    </w:p>
    <w:p w14:paraId="34C0D2CB" w14:textId="77777777" w:rsidR="0044795E" w:rsidRPr="006721EB" w:rsidRDefault="0044795E" w:rsidP="0044795E">
      <w:pPr>
        <w:pBdr>
          <w:top w:val="single" w:sz="4" w:space="1" w:color="000000"/>
          <w:left w:val="single" w:sz="4" w:space="4" w:color="000000"/>
          <w:bottom w:val="single" w:sz="4" w:space="1" w:color="000000"/>
          <w:right w:val="single" w:sz="4" w:space="4" w:color="000000"/>
        </w:pBdr>
        <w:tabs>
          <w:tab w:val="left" w:pos="360"/>
        </w:tabs>
        <w:autoSpaceDE w:val="0"/>
        <w:spacing w:line="360" w:lineRule="auto"/>
        <w:jc w:val="both"/>
        <w:rPr>
          <w:rFonts w:ascii="Arial" w:hAnsi="Arial" w:cs="Arial"/>
          <w:bCs/>
          <w:sz w:val="20"/>
        </w:rPr>
      </w:pPr>
      <w:r w:rsidRPr="006721EB">
        <w:rPr>
          <w:rFonts w:ascii="Arial" w:hAnsi="Arial" w:cs="Arial"/>
          <w:b/>
          <w:bCs/>
          <w:sz w:val="20"/>
        </w:rPr>
        <w:lastRenderedPageBreak/>
        <w:tab/>
      </w:r>
      <w:r w:rsidRPr="006721EB">
        <w:rPr>
          <w:rFonts w:ascii="Arial" w:hAnsi="Arial" w:cs="Arial"/>
          <w:b/>
          <w:bCs/>
          <w:sz w:val="20"/>
        </w:rPr>
        <w:tab/>
      </w:r>
      <w:r w:rsidRPr="006721EB">
        <w:rPr>
          <w:rFonts w:ascii="Arial" w:hAnsi="Arial" w:cs="Arial"/>
          <w:b/>
          <w:bCs/>
          <w:sz w:val="20"/>
        </w:rPr>
        <w:fldChar w:fldCharType="begin">
          <w:ffData>
            <w:name w:val="Check21"/>
            <w:enabled/>
            <w:calcOnExit w:val="0"/>
            <w:checkBox>
              <w:sizeAuto/>
              <w:default w:val="0"/>
              <w:checked w:val="0"/>
            </w:checkBox>
          </w:ffData>
        </w:fldChar>
      </w:r>
      <w:r w:rsidRPr="006721EB">
        <w:rPr>
          <w:rFonts w:ascii="Arial" w:hAnsi="Arial" w:cs="Arial"/>
        </w:rPr>
        <w:instrText xml:space="preserve"> FORMCHECKBOX </w:instrText>
      </w:r>
      <w:r w:rsidRPr="006721EB">
        <w:rPr>
          <w:rFonts w:ascii="Arial" w:hAnsi="Arial" w:cs="Arial"/>
          <w:b/>
          <w:bCs/>
          <w:sz w:val="20"/>
        </w:rPr>
      </w:r>
      <w:r w:rsidRPr="006721EB">
        <w:rPr>
          <w:rFonts w:ascii="Arial" w:hAnsi="Arial" w:cs="Arial"/>
          <w:b/>
          <w:bCs/>
          <w:sz w:val="20"/>
        </w:rPr>
        <w:fldChar w:fldCharType="separate"/>
      </w:r>
      <w:r w:rsidRPr="006721EB">
        <w:rPr>
          <w:rFonts w:ascii="Arial" w:hAnsi="Arial" w:cs="Arial"/>
          <w:b/>
          <w:bCs/>
          <w:sz w:val="20"/>
        </w:rPr>
        <w:fldChar w:fldCharType="end"/>
      </w:r>
      <w:r w:rsidRPr="006721EB">
        <w:rPr>
          <w:rFonts w:ascii="Arial" w:hAnsi="Arial" w:cs="Arial"/>
          <w:b/>
          <w:bCs/>
          <w:sz w:val="20"/>
        </w:rPr>
        <w:t xml:space="preserve"> </w:t>
      </w:r>
      <w:r w:rsidRPr="006721EB">
        <w:rPr>
          <w:rFonts w:ascii="Arial" w:hAnsi="Arial" w:cs="Arial"/>
          <w:sz w:val="20"/>
        </w:rPr>
        <w:t xml:space="preserve">perdita della conformità ai requisiti previsti dai </w:t>
      </w:r>
      <w:r w:rsidRPr="006721EB">
        <w:rPr>
          <w:rFonts w:ascii="Arial" w:hAnsi="Arial" w:cs="Arial"/>
          <w:bCs/>
          <w:iCs/>
          <w:sz w:val="19"/>
          <w:szCs w:val="23"/>
        </w:rPr>
        <w:t xml:space="preserve">REG UE 2018/848 e </w:t>
      </w:r>
      <w:proofErr w:type="spellStart"/>
      <w:r w:rsidRPr="006721EB">
        <w:rPr>
          <w:rFonts w:ascii="Arial" w:hAnsi="Arial" w:cs="Arial"/>
          <w:bCs/>
          <w:iCs/>
          <w:sz w:val="19"/>
          <w:szCs w:val="23"/>
        </w:rPr>
        <w:t>s.m.i.</w:t>
      </w:r>
      <w:proofErr w:type="spellEnd"/>
    </w:p>
    <w:p w14:paraId="646388EA" w14:textId="77777777" w:rsidR="0044795E" w:rsidRPr="006721EB" w:rsidRDefault="0044795E" w:rsidP="0044795E">
      <w:pPr>
        <w:pBdr>
          <w:top w:val="single" w:sz="4" w:space="1" w:color="000000"/>
          <w:left w:val="single" w:sz="4" w:space="4" w:color="000000"/>
          <w:bottom w:val="single" w:sz="4" w:space="1" w:color="000000"/>
          <w:right w:val="single" w:sz="4" w:space="4" w:color="000000"/>
        </w:pBdr>
        <w:tabs>
          <w:tab w:val="left" w:pos="360"/>
        </w:tabs>
        <w:autoSpaceDE w:val="0"/>
        <w:spacing w:line="360" w:lineRule="auto"/>
        <w:jc w:val="both"/>
        <w:rPr>
          <w:rFonts w:ascii="Arial" w:hAnsi="Arial" w:cs="Arial"/>
          <w:sz w:val="20"/>
        </w:rPr>
      </w:pPr>
      <w:r w:rsidRPr="006721EB">
        <w:rPr>
          <w:rFonts w:ascii="Arial" w:hAnsi="Arial" w:cs="Arial"/>
          <w:b/>
          <w:bCs/>
          <w:sz w:val="20"/>
        </w:rPr>
        <w:tab/>
      </w:r>
      <w:r w:rsidRPr="006721EB">
        <w:rPr>
          <w:rFonts w:ascii="Arial" w:hAnsi="Arial" w:cs="Arial"/>
          <w:b/>
          <w:bCs/>
          <w:sz w:val="20"/>
        </w:rPr>
        <w:tab/>
      </w:r>
      <w:r w:rsidRPr="006721EB">
        <w:rPr>
          <w:rFonts w:ascii="Arial" w:hAnsi="Arial" w:cs="Arial"/>
          <w:b/>
          <w:bCs/>
          <w:sz w:val="20"/>
        </w:rPr>
        <w:fldChar w:fldCharType="begin">
          <w:ffData>
            <w:name w:val="Check21"/>
            <w:enabled/>
            <w:calcOnExit w:val="0"/>
            <w:checkBox>
              <w:sizeAuto/>
              <w:default w:val="0"/>
              <w:checked w:val="0"/>
            </w:checkBox>
          </w:ffData>
        </w:fldChar>
      </w:r>
      <w:r w:rsidRPr="006721EB">
        <w:rPr>
          <w:rFonts w:ascii="Arial" w:hAnsi="Arial" w:cs="Arial"/>
        </w:rPr>
        <w:instrText xml:space="preserve"> FORMCHECKBOX </w:instrText>
      </w:r>
      <w:r w:rsidRPr="006721EB">
        <w:rPr>
          <w:rFonts w:ascii="Arial" w:hAnsi="Arial" w:cs="Arial"/>
          <w:b/>
          <w:bCs/>
          <w:sz w:val="20"/>
        </w:rPr>
      </w:r>
      <w:r w:rsidRPr="006721EB">
        <w:rPr>
          <w:rFonts w:ascii="Arial" w:hAnsi="Arial" w:cs="Arial"/>
          <w:b/>
          <w:bCs/>
          <w:sz w:val="20"/>
        </w:rPr>
        <w:fldChar w:fldCharType="separate"/>
      </w:r>
      <w:r w:rsidRPr="006721EB">
        <w:rPr>
          <w:rFonts w:ascii="Arial" w:hAnsi="Arial" w:cs="Arial"/>
          <w:b/>
          <w:bCs/>
          <w:sz w:val="20"/>
        </w:rPr>
        <w:fldChar w:fldCharType="end"/>
      </w:r>
      <w:r w:rsidRPr="006721EB">
        <w:rPr>
          <w:rFonts w:ascii="Arial" w:hAnsi="Arial" w:cs="Arial"/>
          <w:b/>
          <w:bCs/>
          <w:sz w:val="20"/>
        </w:rPr>
        <w:t xml:space="preserve"> </w:t>
      </w:r>
      <w:r w:rsidRPr="006721EB">
        <w:rPr>
          <w:rFonts w:ascii="Arial" w:hAnsi="Arial" w:cs="Arial"/>
          <w:sz w:val="20"/>
        </w:rPr>
        <w:t>perdita della conformità di requisiti che comportano pericolo per la salute pubblica.</w:t>
      </w:r>
    </w:p>
    <w:p w14:paraId="59886AAC" w14:textId="77777777" w:rsidR="0044795E" w:rsidRPr="006721EB" w:rsidRDefault="0044795E" w:rsidP="0044795E">
      <w:pPr>
        <w:pBdr>
          <w:top w:val="single" w:sz="4" w:space="1" w:color="000000"/>
          <w:left w:val="single" w:sz="4" w:space="4" w:color="000000"/>
          <w:bottom w:val="single" w:sz="4" w:space="1" w:color="000000"/>
          <w:right w:val="single" w:sz="4" w:space="4" w:color="000000"/>
        </w:pBdr>
        <w:tabs>
          <w:tab w:val="left" w:pos="360"/>
        </w:tabs>
        <w:autoSpaceDE w:val="0"/>
        <w:spacing w:line="360" w:lineRule="auto"/>
        <w:jc w:val="both"/>
        <w:rPr>
          <w:rFonts w:ascii="Arial" w:hAnsi="Arial" w:cs="Arial"/>
          <w:sz w:val="20"/>
        </w:rPr>
      </w:pPr>
      <w:r w:rsidRPr="006721EB">
        <w:rPr>
          <w:rFonts w:ascii="Arial" w:hAnsi="Arial" w:cs="Arial"/>
          <w:b/>
          <w:bCs/>
          <w:sz w:val="20"/>
        </w:rPr>
        <w:tab/>
      </w:r>
      <w:r w:rsidRPr="006721EB">
        <w:rPr>
          <w:rFonts w:ascii="Arial" w:hAnsi="Arial" w:cs="Arial"/>
          <w:b/>
          <w:bCs/>
          <w:sz w:val="20"/>
        </w:rPr>
        <w:tab/>
      </w:r>
      <w:r w:rsidRPr="006721EB">
        <w:rPr>
          <w:rFonts w:ascii="Arial" w:hAnsi="Arial" w:cs="Arial"/>
          <w:b/>
          <w:bCs/>
          <w:sz w:val="20"/>
        </w:rPr>
        <w:fldChar w:fldCharType="begin">
          <w:ffData>
            <w:name w:val="Check21"/>
            <w:enabled/>
            <w:calcOnExit w:val="0"/>
            <w:checkBox>
              <w:sizeAuto/>
              <w:default w:val="0"/>
              <w:checked w:val="0"/>
            </w:checkBox>
          </w:ffData>
        </w:fldChar>
      </w:r>
      <w:r w:rsidRPr="006721EB">
        <w:rPr>
          <w:rFonts w:ascii="Arial" w:hAnsi="Arial" w:cs="Arial"/>
        </w:rPr>
        <w:instrText xml:space="preserve"> FORMCHECKBOX </w:instrText>
      </w:r>
      <w:r w:rsidRPr="006721EB">
        <w:rPr>
          <w:rFonts w:ascii="Arial" w:hAnsi="Arial" w:cs="Arial"/>
          <w:b/>
          <w:bCs/>
          <w:sz w:val="20"/>
        </w:rPr>
      </w:r>
      <w:r w:rsidRPr="006721EB">
        <w:rPr>
          <w:rFonts w:ascii="Arial" w:hAnsi="Arial" w:cs="Arial"/>
          <w:b/>
          <w:bCs/>
          <w:sz w:val="20"/>
        </w:rPr>
        <w:fldChar w:fldCharType="separate"/>
      </w:r>
      <w:r w:rsidRPr="006721EB">
        <w:rPr>
          <w:rFonts w:ascii="Arial" w:hAnsi="Arial" w:cs="Arial"/>
          <w:b/>
          <w:bCs/>
          <w:sz w:val="20"/>
        </w:rPr>
        <w:fldChar w:fldCharType="end"/>
      </w:r>
      <w:r w:rsidRPr="006721EB">
        <w:rPr>
          <w:rFonts w:ascii="Arial" w:hAnsi="Arial" w:cs="Arial"/>
          <w:b/>
          <w:bCs/>
          <w:sz w:val="20"/>
        </w:rPr>
        <w:t xml:space="preserve"> </w:t>
      </w:r>
      <w:r w:rsidRPr="006721EB">
        <w:rPr>
          <w:rFonts w:ascii="Arial" w:hAnsi="Arial" w:cs="Arial"/>
          <w:sz w:val="20"/>
        </w:rPr>
        <w:t>Entrambi i casi precedenti.</w:t>
      </w:r>
    </w:p>
    <w:p w14:paraId="61713760" w14:textId="77777777" w:rsidR="0044795E" w:rsidRPr="006721EB" w:rsidRDefault="0044795E" w:rsidP="0044795E">
      <w:pPr>
        <w:pBdr>
          <w:top w:val="single" w:sz="4" w:space="1" w:color="000000"/>
          <w:left w:val="single" w:sz="4" w:space="4" w:color="000000"/>
          <w:bottom w:val="single" w:sz="4" w:space="1" w:color="000000"/>
          <w:right w:val="single" w:sz="4" w:space="4" w:color="000000"/>
        </w:pBdr>
        <w:tabs>
          <w:tab w:val="left" w:pos="360"/>
        </w:tabs>
        <w:autoSpaceDE w:val="0"/>
        <w:spacing w:line="360" w:lineRule="auto"/>
        <w:jc w:val="both"/>
        <w:rPr>
          <w:rFonts w:ascii="Arial" w:hAnsi="Arial" w:cs="Arial"/>
          <w:b/>
          <w:sz w:val="20"/>
        </w:rPr>
      </w:pPr>
      <w:r w:rsidRPr="006721EB">
        <w:rPr>
          <w:rFonts w:ascii="Arial" w:hAnsi="Arial" w:cs="Arial"/>
          <w:sz w:val="20"/>
        </w:rPr>
        <w:t>Eventuali</w:t>
      </w:r>
      <w:r w:rsidRPr="006721EB">
        <w:rPr>
          <w:rFonts w:ascii="Arial" w:hAnsi="Arial" w:cs="Arial"/>
          <w:b/>
          <w:sz w:val="20"/>
        </w:rPr>
        <w:t xml:space="preserve"> </w:t>
      </w:r>
      <w:r w:rsidRPr="006721EB">
        <w:rPr>
          <w:rFonts w:ascii="Arial" w:hAnsi="Arial" w:cs="Arial"/>
          <w:sz w:val="20"/>
        </w:rPr>
        <w:t>note:</w:t>
      </w:r>
      <w:r w:rsidRPr="006721EB">
        <w:rPr>
          <w:rFonts w:ascii="Arial" w:hAnsi="Arial" w:cs="Arial"/>
          <w:b/>
          <w:sz w:val="20"/>
        </w:rPr>
        <w:t xml:space="preserve">  </w:t>
      </w:r>
      <w:r w:rsidRPr="006721EB">
        <w:rPr>
          <w:rFonts w:ascii="Arial" w:hAnsi="Arial" w:cs="Arial"/>
          <w:b/>
          <w:sz w:val="20"/>
        </w:rPr>
        <w:fldChar w:fldCharType="begin">
          <w:ffData>
            <w:name w:val="Testo8"/>
            <w:enabled/>
            <w:calcOnExit w:val="0"/>
            <w:textInput/>
          </w:ffData>
        </w:fldChar>
      </w:r>
      <w:bookmarkStart w:id="7" w:name="Testo8"/>
      <w:r w:rsidRPr="006721EB">
        <w:rPr>
          <w:rFonts w:ascii="Arial" w:hAnsi="Arial" w:cs="Arial"/>
          <w:b/>
          <w:sz w:val="20"/>
        </w:rPr>
        <w:instrText xml:space="preserve"> FORMTEXT </w:instrText>
      </w:r>
      <w:r w:rsidRPr="006721EB">
        <w:rPr>
          <w:rFonts w:ascii="Arial" w:hAnsi="Arial" w:cs="Arial"/>
          <w:b/>
          <w:sz w:val="20"/>
        </w:rPr>
      </w:r>
      <w:r w:rsidRPr="006721EB">
        <w:rPr>
          <w:rFonts w:ascii="Arial" w:hAnsi="Arial" w:cs="Arial"/>
          <w:b/>
          <w:sz w:val="20"/>
        </w:rPr>
        <w:fldChar w:fldCharType="separate"/>
      </w:r>
      <w:r w:rsidRPr="006721EB">
        <w:rPr>
          <w:rFonts w:ascii="Arial" w:hAnsi="Arial" w:cs="Arial"/>
          <w:b/>
          <w:noProof/>
          <w:sz w:val="20"/>
        </w:rPr>
        <w:t> </w:t>
      </w:r>
      <w:r w:rsidRPr="006721EB">
        <w:rPr>
          <w:rFonts w:ascii="Arial" w:hAnsi="Arial" w:cs="Arial"/>
          <w:b/>
          <w:noProof/>
          <w:sz w:val="20"/>
        </w:rPr>
        <w:t> </w:t>
      </w:r>
      <w:r w:rsidRPr="006721EB">
        <w:rPr>
          <w:rFonts w:ascii="Arial" w:hAnsi="Arial" w:cs="Arial"/>
          <w:b/>
          <w:noProof/>
          <w:sz w:val="20"/>
        </w:rPr>
        <w:t> </w:t>
      </w:r>
      <w:r w:rsidRPr="006721EB">
        <w:rPr>
          <w:rFonts w:ascii="Arial" w:hAnsi="Arial" w:cs="Arial"/>
          <w:b/>
          <w:noProof/>
          <w:sz w:val="20"/>
        </w:rPr>
        <w:t> </w:t>
      </w:r>
      <w:r w:rsidRPr="006721EB">
        <w:rPr>
          <w:rFonts w:ascii="Arial" w:hAnsi="Arial" w:cs="Arial"/>
          <w:b/>
          <w:noProof/>
          <w:sz w:val="20"/>
        </w:rPr>
        <w:t> </w:t>
      </w:r>
      <w:r w:rsidRPr="006721EB">
        <w:rPr>
          <w:rFonts w:ascii="Arial" w:hAnsi="Arial" w:cs="Arial"/>
          <w:b/>
          <w:sz w:val="20"/>
        </w:rPr>
        <w:fldChar w:fldCharType="end"/>
      </w:r>
      <w:bookmarkEnd w:id="7"/>
    </w:p>
    <w:p w14:paraId="3DB232DE" w14:textId="1687025D" w:rsidR="0044795E" w:rsidRPr="002A08C4" w:rsidRDefault="0044795E" w:rsidP="005D4ECB">
      <w:pPr>
        <w:pBdr>
          <w:top w:val="single" w:sz="4" w:space="1" w:color="000000"/>
          <w:left w:val="single" w:sz="4" w:space="4" w:color="000000"/>
          <w:bottom w:val="single" w:sz="4" w:space="1" w:color="000000"/>
          <w:right w:val="single" w:sz="4" w:space="4" w:color="000000"/>
        </w:pBdr>
        <w:tabs>
          <w:tab w:val="left" w:pos="360"/>
        </w:tabs>
        <w:autoSpaceDE w:val="0"/>
        <w:spacing w:line="360" w:lineRule="auto"/>
        <w:jc w:val="both"/>
        <w:rPr>
          <w:rFonts w:ascii="Arial" w:hAnsi="Arial" w:cs="Arial"/>
          <w:sz w:val="20"/>
        </w:rPr>
      </w:pPr>
      <w:r w:rsidRPr="006721EB">
        <w:rPr>
          <w:rFonts w:ascii="Arial" w:hAnsi="Arial" w:cs="Arial"/>
          <w:sz w:val="20"/>
        </w:rPr>
        <w:t xml:space="preserve">La documentazione relativa alle comunicazioni ricevute ed effettuate, relative a questo punto e ai riscontri ricevuti, insieme ad altri eventuali reclami ricevuti è conservata, per dieci anni, in </w:t>
      </w:r>
      <w:r w:rsidRPr="006721EB">
        <w:rPr>
          <w:rFonts w:ascii="Arial" w:hAnsi="Arial" w:cs="Arial"/>
          <w:sz w:val="20"/>
        </w:rPr>
        <w:fldChar w:fldCharType="begin">
          <w:ffData>
            <w:name w:val=""/>
            <w:enabled/>
            <w:calcOnExit w:val="0"/>
            <w:textInput/>
          </w:ffData>
        </w:fldChar>
      </w:r>
      <w:r w:rsidRPr="006721EB">
        <w:rPr>
          <w:rFonts w:ascii="Arial" w:hAnsi="Arial" w:cs="Arial"/>
          <w:sz w:val="20"/>
        </w:rPr>
        <w:instrText xml:space="preserve"> FORMTEXT </w:instrText>
      </w:r>
      <w:r w:rsidRPr="006721EB">
        <w:rPr>
          <w:rFonts w:ascii="Arial" w:hAnsi="Arial" w:cs="Arial"/>
          <w:sz w:val="20"/>
        </w:rPr>
      </w:r>
      <w:r w:rsidRPr="006721EB">
        <w:rPr>
          <w:rFonts w:ascii="Arial" w:hAnsi="Arial" w:cs="Arial"/>
          <w:sz w:val="20"/>
        </w:rPr>
        <w:fldChar w:fldCharType="separate"/>
      </w:r>
      <w:r w:rsidRPr="006721EB">
        <w:rPr>
          <w:rFonts w:ascii="Arial" w:hAnsi="Arial" w:cs="Arial"/>
          <w:noProof/>
          <w:sz w:val="20"/>
        </w:rPr>
        <w:t> </w:t>
      </w:r>
      <w:r w:rsidRPr="006721EB">
        <w:rPr>
          <w:rFonts w:ascii="Arial" w:hAnsi="Arial" w:cs="Arial"/>
          <w:noProof/>
          <w:sz w:val="20"/>
        </w:rPr>
        <w:t> </w:t>
      </w:r>
      <w:r w:rsidRPr="006721EB">
        <w:rPr>
          <w:rFonts w:ascii="Arial" w:hAnsi="Arial" w:cs="Arial"/>
          <w:noProof/>
          <w:sz w:val="20"/>
        </w:rPr>
        <w:t> </w:t>
      </w:r>
      <w:r w:rsidRPr="006721EB">
        <w:rPr>
          <w:rFonts w:ascii="Arial" w:hAnsi="Arial" w:cs="Arial"/>
          <w:noProof/>
          <w:sz w:val="20"/>
        </w:rPr>
        <w:t> </w:t>
      </w:r>
      <w:r w:rsidRPr="006721EB">
        <w:rPr>
          <w:rFonts w:ascii="Arial" w:hAnsi="Arial" w:cs="Arial"/>
          <w:noProof/>
          <w:sz w:val="20"/>
        </w:rPr>
        <w:t> </w:t>
      </w:r>
      <w:r w:rsidRPr="006721EB">
        <w:rPr>
          <w:rFonts w:ascii="Arial" w:hAnsi="Arial" w:cs="Arial"/>
          <w:sz w:val="20"/>
        </w:rPr>
        <w:fldChar w:fldCharType="end"/>
      </w:r>
      <w:r w:rsidRPr="006721EB">
        <w:rPr>
          <w:rFonts w:ascii="Arial" w:hAnsi="Arial" w:cs="Arial"/>
          <w:sz w:val="20"/>
        </w:rPr>
        <w:t>.</w:t>
      </w:r>
      <w:r>
        <w:rPr>
          <w:rFonts w:ascii="Arial" w:hAnsi="Arial" w:cs="Arial"/>
          <w:sz w:val="20"/>
        </w:rPr>
        <w:t xml:space="preserve">  </w:t>
      </w:r>
    </w:p>
    <w:p w14:paraId="68D4FC8B" w14:textId="77777777" w:rsidR="00DE08CB" w:rsidRDefault="00DE08CB" w:rsidP="000F469A">
      <w:pPr>
        <w:spacing w:before="120" w:after="60"/>
        <w:jc w:val="center"/>
        <w:rPr>
          <w:rFonts w:ascii="Arial" w:hAnsi="Arial" w:cs="Arial"/>
          <w:b/>
          <w:bCs/>
          <w:sz w:val="28"/>
          <w:szCs w:val="10"/>
        </w:rPr>
      </w:pPr>
    </w:p>
    <w:p w14:paraId="2B207DCB" w14:textId="2FCD0F69" w:rsidR="00343578" w:rsidRPr="00342D2E" w:rsidRDefault="00343578" w:rsidP="000F469A">
      <w:pPr>
        <w:spacing w:before="120" w:after="60"/>
        <w:jc w:val="center"/>
        <w:rPr>
          <w:rFonts w:ascii="Arial" w:hAnsi="Arial" w:cs="Arial"/>
          <w:b/>
          <w:bCs/>
          <w:sz w:val="40"/>
          <w:szCs w:val="16"/>
        </w:rPr>
      </w:pPr>
      <w:r w:rsidRPr="00597E38">
        <w:rPr>
          <w:rFonts w:ascii="Arial" w:hAnsi="Arial" w:cs="Arial"/>
          <w:b/>
          <w:bCs/>
          <w:sz w:val="28"/>
          <w:szCs w:val="10"/>
        </w:rPr>
        <w:t>VENDITA PRODOTTI</w:t>
      </w:r>
    </w:p>
    <w:p w14:paraId="1886AFDD" w14:textId="77777777" w:rsidR="00343578" w:rsidRPr="00697F60" w:rsidRDefault="00343578" w:rsidP="00343578">
      <w:pPr>
        <w:pBdr>
          <w:top w:val="single" w:sz="4" w:space="1" w:color="000000"/>
          <w:left w:val="single" w:sz="4" w:space="4" w:color="000000"/>
          <w:bottom w:val="single" w:sz="4" w:space="1" w:color="000000"/>
          <w:right w:val="single" w:sz="4" w:space="4" w:color="000000"/>
        </w:pBdr>
        <w:rPr>
          <w:rFonts w:ascii="Arial" w:hAnsi="Arial" w:cs="Arial"/>
          <w:sz w:val="10"/>
          <w:szCs w:val="10"/>
        </w:rPr>
      </w:pPr>
    </w:p>
    <w:p w14:paraId="39E0D74D" w14:textId="77777777" w:rsidR="0044795E" w:rsidRPr="00C90A7A" w:rsidRDefault="0044795E" w:rsidP="0044795E">
      <w:pPr>
        <w:pBdr>
          <w:top w:val="single" w:sz="4" w:space="1" w:color="000000"/>
          <w:left w:val="single" w:sz="4" w:space="4" w:color="000000"/>
          <w:bottom w:val="single" w:sz="4" w:space="1" w:color="000000"/>
          <w:right w:val="single" w:sz="4" w:space="4" w:color="000000"/>
        </w:pBdr>
        <w:spacing w:line="360" w:lineRule="auto"/>
        <w:rPr>
          <w:rFonts w:ascii="Arial" w:hAnsi="Arial" w:cs="Arial"/>
          <w:sz w:val="20"/>
        </w:rPr>
      </w:pPr>
      <w:r w:rsidRPr="00C90A7A">
        <w:rPr>
          <w:rFonts w:ascii="Arial" w:hAnsi="Arial" w:cs="Arial"/>
          <w:sz w:val="20"/>
        </w:rPr>
        <w:t xml:space="preserve">I prodotti aziendali biologici sono venduti alle seguenti tipologie di clienti (es. privati, grossisti, rivenditori, negozi, vendita on line ecc.):  </w:t>
      </w:r>
      <w:r w:rsidRPr="00C90A7A">
        <w:rPr>
          <w:rFonts w:ascii="Arial" w:hAnsi="Arial" w:cs="Arial"/>
          <w:sz w:val="20"/>
        </w:rPr>
        <w:fldChar w:fldCharType="begin">
          <w:ffData>
            <w:name w:val="Testo8"/>
            <w:enabled/>
            <w:calcOnExit w:val="0"/>
            <w:textInput/>
          </w:ffData>
        </w:fldChar>
      </w:r>
      <w:r w:rsidRPr="00C90A7A">
        <w:rPr>
          <w:rFonts w:ascii="Arial" w:hAnsi="Arial" w:cs="Arial"/>
          <w:sz w:val="20"/>
        </w:rPr>
        <w:instrText xml:space="preserve"> FORMTEXT </w:instrText>
      </w:r>
      <w:r w:rsidRPr="00C90A7A">
        <w:rPr>
          <w:rFonts w:ascii="Arial" w:hAnsi="Arial" w:cs="Arial"/>
          <w:sz w:val="20"/>
        </w:rPr>
      </w:r>
      <w:r w:rsidRPr="00C90A7A">
        <w:rPr>
          <w:rFonts w:ascii="Arial" w:hAnsi="Arial" w:cs="Arial"/>
          <w:sz w:val="20"/>
        </w:rPr>
        <w:fldChar w:fldCharType="separate"/>
      </w:r>
      <w:r w:rsidRPr="00C90A7A">
        <w:rPr>
          <w:rFonts w:ascii="Arial" w:hAnsi="Arial" w:cs="Arial"/>
          <w:noProof/>
          <w:sz w:val="20"/>
        </w:rPr>
        <w:t> </w:t>
      </w:r>
      <w:r w:rsidRPr="00C90A7A">
        <w:rPr>
          <w:rFonts w:ascii="Arial" w:hAnsi="Arial" w:cs="Arial"/>
          <w:noProof/>
          <w:sz w:val="20"/>
        </w:rPr>
        <w:t> </w:t>
      </w:r>
      <w:r w:rsidRPr="00C90A7A">
        <w:rPr>
          <w:rFonts w:ascii="Arial" w:hAnsi="Arial" w:cs="Arial"/>
          <w:noProof/>
          <w:sz w:val="20"/>
        </w:rPr>
        <w:t> </w:t>
      </w:r>
      <w:r w:rsidRPr="00C90A7A">
        <w:rPr>
          <w:rFonts w:ascii="Arial" w:hAnsi="Arial" w:cs="Arial"/>
          <w:noProof/>
          <w:sz w:val="20"/>
        </w:rPr>
        <w:t> </w:t>
      </w:r>
      <w:r w:rsidRPr="00C90A7A">
        <w:rPr>
          <w:rFonts w:ascii="Arial" w:hAnsi="Arial" w:cs="Arial"/>
          <w:noProof/>
          <w:sz w:val="20"/>
        </w:rPr>
        <w:t> </w:t>
      </w:r>
      <w:r w:rsidRPr="00C90A7A">
        <w:rPr>
          <w:rFonts w:ascii="Arial" w:hAnsi="Arial" w:cs="Arial"/>
          <w:sz w:val="20"/>
        </w:rPr>
        <w:fldChar w:fldCharType="end"/>
      </w:r>
      <w:r w:rsidRPr="00C90A7A">
        <w:rPr>
          <w:rFonts w:ascii="Arial" w:hAnsi="Arial" w:cs="Arial"/>
          <w:sz w:val="20"/>
        </w:rPr>
        <w:t>.</w:t>
      </w:r>
    </w:p>
    <w:p w14:paraId="01B067F6" w14:textId="77777777" w:rsidR="0044795E" w:rsidRPr="00AA33E7" w:rsidRDefault="0044795E" w:rsidP="0044795E">
      <w:pPr>
        <w:pBdr>
          <w:top w:val="single" w:sz="4" w:space="1" w:color="000000"/>
          <w:left w:val="single" w:sz="4" w:space="4" w:color="000000"/>
          <w:bottom w:val="single" w:sz="4" w:space="1" w:color="000000"/>
          <w:right w:val="single" w:sz="4" w:space="4" w:color="000000"/>
        </w:pBdr>
        <w:spacing w:line="360" w:lineRule="auto"/>
        <w:rPr>
          <w:rFonts w:ascii="Arial" w:hAnsi="Arial" w:cs="Arial"/>
          <w:sz w:val="20"/>
        </w:rPr>
      </w:pPr>
      <w:r w:rsidRPr="00C90A7A">
        <w:rPr>
          <w:rFonts w:ascii="Arial" w:hAnsi="Arial" w:cs="Arial"/>
          <w:sz w:val="20"/>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sz w:val="20"/>
        </w:rPr>
      </w:r>
      <w:r w:rsidRPr="00C90A7A">
        <w:rPr>
          <w:rFonts w:ascii="Arial" w:hAnsi="Arial" w:cs="Arial"/>
          <w:sz w:val="20"/>
        </w:rPr>
        <w:fldChar w:fldCharType="separate"/>
      </w:r>
      <w:r w:rsidRPr="00C90A7A">
        <w:rPr>
          <w:rFonts w:ascii="Arial" w:hAnsi="Arial" w:cs="Arial"/>
          <w:sz w:val="20"/>
        </w:rPr>
        <w:fldChar w:fldCharType="end"/>
      </w:r>
      <w:r w:rsidRPr="00C90A7A">
        <w:rPr>
          <w:rFonts w:ascii="Arial" w:hAnsi="Arial" w:cs="Arial"/>
          <w:sz w:val="20"/>
        </w:rPr>
        <w:t xml:space="preserve"> Vendo prodotti sfusi classificati come BIOLOGICI, solo dopo aver richiesto e aver </w:t>
      </w:r>
      <w:r w:rsidRPr="00C90A7A">
        <w:rPr>
          <w:rFonts w:ascii="Arial" w:hAnsi="Arial" w:cs="Arial"/>
          <w:sz w:val="20"/>
          <w:szCs w:val="20"/>
        </w:rPr>
        <w:t>ricevuto il mio Certificato</w:t>
      </w:r>
      <w:r w:rsidRPr="00C90A7A">
        <w:rPr>
          <w:rFonts w:ascii="Arial" w:hAnsi="Arial" w:cs="Arial"/>
          <w:sz w:val="20"/>
        </w:rPr>
        <w:t xml:space="preserve"> da </w:t>
      </w:r>
      <w:proofErr w:type="spellStart"/>
      <w:r w:rsidRPr="00C90A7A">
        <w:rPr>
          <w:rFonts w:ascii="Arial" w:hAnsi="Arial" w:cs="Arial"/>
          <w:sz w:val="20"/>
        </w:rPr>
        <w:t>Sidel</w:t>
      </w:r>
      <w:proofErr w:type="spellEnd"/>
      <w:r>
        <w:rPr>
          <w:rFonts w:ascii="Arial" w:hAnsi="Arial" w:cs="Arial"/>
          <w:sz w:val="20"/>
        </w:rPr>
        <w:t>.</w:t>
      </w:r>
    </w:p>
    <w:p w14:paraId="67910AAD" w14:textId="77777777" w:rsidR="0044795E" w:rsidRPr="00C90A7A" w:rsidRDefault="0044795E" w:rsidP="0044795E">
      <w:pPr>
        <w:pBdr>
          <w:top w:val="single" w:sz="4" w:space="1" w:color="000000"/>
          <w:left w:val="single" w:sz="4" w:space="4" w:color="000000"/>
          <w:bottom w:val="single" w:sz="4" w:space="1" w:color="000000"/>
          <w:right w:val="single" w:sz="4" w:space="4" w:color="000000"/>
        </w:pBdr>
        <w:spacing w:line="360" w:lineRule="auto"/>
        <w:rPr>
          <w:rFonts w:ascii="Arial" w:hAnsi="Arial" w:cs="Arial"/>
          <w:sz w:val="20"/>
          <w:szCs w:val="20"/>
        </w:rPr>
      </w:pPr>
      <w:r w:rsidRPr="00C90A7A">
        <w:rPr>
          <w:rFonts w:ascii="Arial" w:hAnsi="Arial" w:cs="Arial"/>
          <w:sz w:val="20"/>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sz w:val="20"/>
        </w:rPr>
      </w:r>
      <w:r w:rsidRPr="00C90A7A">
        <w:rPr>
          <w:rFonts w:ascii="Arial" w:hAnsi="Arial" w:cs="Arial"/>
          <w:sz w:val="20"/>
        </w:rPr>
        <w:fldChar w:fldCharType="separate"/>
      </w:r>
      <w:r w:rsidRPr="00C90A7A">
        <w:rPr>
          <w:rFonts w:ascii="Arial" w:hAnsi="Arial" w:cs="Arial"/>
          <w:sz w:val="20"/>
        </w:rPr>
        <w:fldChar w:fldCharType="end"/>
      </w:r>
      <w:r w:rsidRPr="00C90A7A">
        <w:rPr>
          <w:rFonts w:ascii="Arial" w:hAnsi="Arial" w:cs="Arial"/>
          <w:sz w:val="20"/>
        </w:rPr>
        <w:t xml:space="preserve"> </w:t>
      </w:r>
      <w:r w:rsidRPr="00C90A7A">
        <w:rPr>
          <w:rFonts w:ascii="Arial" w:hAnsi="Arial" w:cs="Arial"/>
          <w:sz w:val="20"/>
          <w:szCs w:val="20"/>
        </w:rPr>
        <w:t>Se stipulo contratti a corpo, in campo, a frutto pendente o similari, compilo un contratto scritto con</w:t>
      </w:r>
      <w:r>
        <w:rPr>
          <w:rFonts w:ascii="Arial" w:hAnsi="Arial" w:cs="Arial"/>
          <w:sz w:val="20"/>
          <w:szCs w:val="20"/>
        </w:rPr>
        <w:t xml:space="preserve"> </w:t>
      </w:r>
      <w:r w:rsidRPr="00C90A7A">
        <w:rPr>
          <w:rFonts w:ascii="Arial" w:hAnsi="Arial" w:cs="Arial"/>
          <w:sz w:val="20"/>
          <w:szCs w:val="20"/>
        </w:rPr>
        <w:t xml:space="preserve">l’acquirente/venditore, in cui sono riportate: </w:t>
      </w:r>
    </w:p>
    <w:p w14:paraId="42538589" w14:textId="77777777" w:rsidR="0044795E" w:rsidRPr="00C90A7A" w:rsidRDefault="0044795E" w:rsidP="0044795E">
      <w:pPr>
        <w:pBdr>
          <w:top w:val="single" w:sz="4" w:space="1" w:color="000000"/>
          <w:left w:val="single" w:sz="4" w:space="4" w:color="000000"/>
          <w:bottom w:val="single" w:sz="4" w:space="1" w:color="000000"/>
          <w:right w:val="single" w:sz="4" w:space="4" w:color="000000"/>
        </w:pBdr>
        <w:spacing w:line="360" w:lineRule="auto"/>
        <w:rPr>
          <w:rFonts w:ascii="Arial" w:hAnsi="Arial" w:cs="Arial"/>
          <w:sz w:val="20"/>
          <w:szCs w:val="20"/>
        </w:rPr>
      </w:pPr>
      <w:r w:rsidRPr="00C90A7A">
        <w:rPr>
          <w:rFonts w:ascii="Arial" w:hAnsi="Arial" w:cs="Arial"/>
          <w:sz w:val="20"/>
          <w:szCs w:val="20"/>
        </w:rPr>
        <w:t>1. le particelle coinvolte con relativa superfice;</w:t>
      </w:r>
    </w:p>
    <w:p w14:paraId="1936BED3" w14:textId="77777777" w:rsidR="0044795E" w:rsidRPr="00C90A7A" w:rsidRDefault="0044795E" w:rsidP="0044795E">
      <w:pPr>
        <w:pBdr>
          <w:top w:val="single" w:sz="4" w:space="1" w:color="000000"/>
          <w:left w:val="single" w:sz="4" w:space="4" w:color="000000"/>
          <w:bottom w:val="single" w:sz="4" w:space="1" w:color="000000"/>
          <w:right w:val="single" w:sz="4" w:space="4" w:color="000000"/>
        </w:pBdr>
        <w:spacing w:line="360" w:lineRule="auto"/>
        <w:rPr>
          <w:rFonts w:ascii="Arial" w:hAnsi="Arial" w:cs="Arial"/>
          <w:sz w:val="20"/>
          <w:szCs w:val="20"/>
        </w:rPr>
      </w:pPr>
      <w:r w:rsidRPr="00C90A7A">
        <w:rPr>
          <w:rFonts w:ascii="Arial" w:hAnsi="Arial" w:cs="Arial"/>
          <w:sz w:val="20"/>
          <w:szCs w:val="20"/>
        </w:rPr>
        <w:t>2. i prodotti coinvolti;</w:t>
      </w:r>
    </w:p>
    <w:p w14:paraId="64436743" w14:textId="77777777" w:rsidR="0044795E" w:rsidRPr="00C90A7A" w:rsidRDefault="0044795E" w:rsidP="0044795E">
      <w:pPr>
        <w:pBdr>
          <w:top w:val="single" w:sz="4" w:space="1" w:color="000000"/>
          <w:left w:val="single" w:sz="4" w:space="4" w:color="000000"/>
          <w:bottom w:val="single" w:sz="4" w:space="1" w:color="000000"/>
          <w:right w:val="single" w:sz="4" w:space="4" w:color="000000"/>
        </w:pBdr>
        <w:spacing w:line="360" w:lineRule="auto"/>
        <w:rPr>
          <w:rFonts w:ascii="Arial" w:hAnsi="Arial" w:cs="Arial"/>
          <w:sz w:val="20"/>
          <w:szCs w:val="20"/>
        </w:rPr>
      </w:pPr>
      <w:r w:rsidRPr="00C90A7A">
        <w:rPr>
          <w:rFonts w:ascii="Arial" w:hAnsi="Arial" w:cs="Arial"/>
          <w:sz w:val="20"/>
          <w:szCs w:val="20"/>
        </w:rPr>
        <w:t>3. la stima delle rese.</w:t>
      </w:r>
    </w:p>
    <w:p w14:paraId="08DD618A" w14:textId="77777777" w:rsidR="0044795E" w:rsidRPr="00C90A7A" w:rsidRDefault="0044795E" w:rsidP="0044795E">
      <w:pPr>
        <w:pBdr>
          <w:top w:val="single" w:sz="4" w:space="1" w:color="000000"/>
          <w:left w:val="single" w:sz="4" w:space="4" w:color="000000"/>
          <w:bottom w:val="single" w:sz="4" w:space="1" w:color="000000"/>
          <w:right w:val="single" w:sz="4" w:space="4" w:color="000000"/>
        </w:pBdr>
        <w:spacing w:line="360" w:lineRule="auto"/>
        <w:rPr>
          <w:rFonts w:ascii="Arial" w:hAnsi="Arial" w:cs="Arial"/>
          <w:sz w:val="20"/>
          <w:szCs w:val="20"/>
        </w:rPr>
      </w:pPr>
      <w:r w:rsidRPr="00C90A7A">
        <w:rPr>
          <w:rFonts w:ascii="Arial" w:hAnsi="Arial" w:cs="Arial"/>
          <w:sz w:val="20"/>
          <w:szCs w:val="20"/>
        </w:rPr>
        <w:t>Invio il contratto all’</w:t>
      </w:r>
      <w:proofErr w:type="spellStart"/>
      <w:r w:rsidRPr="00C90A7A">
        <w:rPr>
          <w:rFonts w:ascii="Arial" w:hAnsi="Arial" w:cs="Arial"/>
          <w:sz w:val="20"/>
          <w:szCs w:val="20"/>
        </w:rPr>
        <w:t>OdC</w:t>
      </w:r>
      <w:proofErr w:type="spellEnd"/>
      <w:r w:rsidRPr="00C90A7A">
        <w:rPr>
          <w:rFonts w:ascii="Arial" w:hAnsi="Arial" w:cs="Arial"/>
          <w:sz w:val="20"/>
          <w:szCs w:val="20"/>
        </w:rPr>
        <w:t>, entro 15 giorni dalla stipula.</w:t>
      </w:r>
    </w:p>
    <w:p w14:paraId="2FF3A9B3" w14:textId="77777777" w:rsidR="0044795E" w:rsidRPr="00C90A7A" w:rsidRDefault="0044795E" w:rsidP="0044795E">
      <w:pPr>
        <w:pBdr>
          <w:top w:val="single" w:sz="4" w:space="1" w:color="000000"/>
          <w:left w:val="single" w:sz="4" w:space="4" w:color="000000"/>
          <w:bottom w:val="single" w:sz="4" w:space="1" w:color="000000"/>
          <w:right w:val="single" w:sz="4" w:space="4" w:color="000000"/>
        </w:pBdr>
        <w:spacing w:line="360" w:lineRule="auto"/>
        <w:rPr>
          <w:rFonts w:ascii="Arial" w:hAnsi="Arial" w:cs="Arial"/>
          <w:sz w:val="20"/>
        </w:rPr>
      </w:pPr>
      <w:r w:rsidRPr="00C90A7A">
        <w:rPr>
          <w:rFonts w:ascii="Arial" w:hAnsi="Arial" w:cs="Arial"/>
          <w:sz w:val="20"/>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sz w:val="20"/>
        </w:rPr>
      </w:r>
      <w:r w:rsidRPr="00C90A7A">
        <w:rPr>
          <w:rFonts w:ascii="Arial" w:hAnsi="Arial" w:cs="Arial"/>
          <w:sz w:val="20"/>
        </w:rPr>
        <w:fldChar w:fldCharType="separate"/>
      </w:r>
      <w:r w:rsidRPr="00C90A7A">
        <w:rPr>
          <w:rFonts w:ascii="Arial" w:hAnsi="Arial" w:cs="Arial"/>
          <w:sz w:val="20"/>
        </w:rPr>
        <w:fldChar w:fldCharType="end"/>
      </w:r>
      <w:r w:rsidRPr="00C90A7A">
        <w:rPr>
          <w:rFonts w:ascii="Arial" w:hAnsi="Arial" w:cs="Arial"/>
          <w:sz w:val="20"/>
        </w:rPr>
        <w:t xml:space="preserve"> Vend</w:t>
      </w:r>
      <w:r w:rsidRPr="00C90A7A">
        <w:rPr>
          <w:rFonts w:ascii="Arial" w:hAnsi="Arial" w:cs="Arial"/>
          <w:sz w:val="20"/>
          <w:szCs w:val="20"/>
        </w:rPr>
        <w:t>o</w:t>
      </w:r>
      <w:r w:rsidRPr="00C90A7A">
        <w:rPr>
          <w:rFonts w:ascii="Arial" w:hAnsi="Arial" w:cs="Arial"/>
          <w:sz w:val="20"/>
        </w:rPr>
        <w:t xml:space="preserve"> prodotti </w:t>
      </w:r>
      <w:r w:rsidRPr="00C90A7A">
        <w:rPr>
          <w:rFonts w:ascii="Arial" w:hAnsi="Arial" w:cs="Arial"/>
          <w:sz w:val="20"/>
          <w:u w:val="single"/>
        </w:rPr>
        <w:t>etichettati,</w:t>
      </w:r>
      <w:r w:rsidRPr="00C90A7A">
        <w:rPr>
          <w:rFonts w:ascii="Arial" w:hAnsi="Arial" w:cs="Arial"/>
          <w:sz w:val="20"/>
        </w:rPr>
        <w:t xml:space="preserve"> classificati come BIOLOGICI, in conformità alla normativa vigente.</w:t>
      </w:r>
    </w:p>
    <w:p w14:paraId="31C20534" w14:textId="77777777" w:rsidR="0044795E" w:rsidRPr="00C90A7A" w:rsidRDefault="0044795E" w:rsidP="0044795E">
      <w:pPr>
        <w:pBdr>
          <w:top w:val="single" w:sz="4" w:space="1" w:color="000000"/>
          <w:left w:val="single" w:sz="4" w:space="4" w:color="000000"/>
          <w:bottom w:val="single" w:sz="4" w:space="1" w:color="000000"/>
          <w:right w:val="single" w:sz="4" w:space="4" w:color="000000"/>
        </w:pBdr>
        <w:spacing w:line="360" w:lineRule="auto"/>
        <w:rPr>
          <w:rFonts w:ascii="Arial" w:hAnsi="Arial" w:cs="Arial"/>
          <w:sz w:val="20"/>
        </w:rPr>
      </w:pPr>
      <w:r w:rsidRPr="00C90A7A">
        <w:rPr>
          <w:rFonts w:ascii="Arial" w:hAnsi="Arial" w:cs="Arial"/>
          <w:sz w:val="20"/>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sz w:val="20"/>
        </w:rPr>
      </w:r>
      <w:r w:rsidRPr="00C90A7A">
        <w:rPr>
          <w:rFonts w:ascii="Arial" w:hAnsi="Arial" w:cs="Arial"/>
          <w:sz w:val="20"/>
        </w:rPr>
        <w:fldChar w:fldCharType="separate"/>
      </w:r>
      <w:r w:rsidRPr="00C90A7A">
        <w:rPr>
          <w:rFonts w:ascii="Arial" w:hAnsi="Arial" w:cs="Arial"/>
          <w:sz w:val="20"/>
        </w:rPr>
        <w:fldChar w:fldCharType="end"/>
      </w:r>
      <w:r w:rsidRPr="00C90A7A">
        <w:rPr>
          <w:rFonts w:ascii="Arial" w:hAnsi="Arial" w:cs="Arial"/>
          <w:sz w:val="20"/>
        </w:rPr>
        <w:t xml:space="preserve"> Effettu</w:t>
      </w:r>
      <w:r w:rsidRPr="00C90A7A">
        <w:rPr>
          <w:rFonts w:ascii="Arial" w:hAnsi="Arial" w:cs="Arial"/>
          <w:sz w:val="20"/>
          <w:szCs w:val="20"/>
        </w:rPr>
        <w:t>o</w:t>
      </w:r>
      <w:r w:rsidRPr="00C90A7A">
        <w:rPr>
          <w:rFonts w:ascii="Arial" w:hAnsi="Arial" w:cs="Arial"/>
          <w:sz w:val="20"/>
        </w:rPr>
        <w:t xml:space="preserve"> una netta separazione tra i prodotti appartenenti alla stessa specie</w:t>
      </w:r>
      <w:r>
        <w:rPr>
          <w:rFonts w:ascii="Arial" w:hAnsi="Arial" w:cs="Arial"/>
          <w:sz w:val="20"/>
        </w:rPr>
        <w:t xml:space="preserve"> (VEGETALE E ANIMALE)</w:t>
      </w:r>
      <w:r w:rsidRPr="00C90A7A">
        <w:rPr>
          <w:rFonts w:ascii="Arial" w:hAnsi="Arial" w:cs="Arial"/>
          <w:sz w:val="20"/>
        </w:rPr>
        <w:t>, coltivati</w:t>
      </w:r>
      <w:r>
        <w:rPr>
          <w:rFonts w:ascii="Arial" w:hAnsi="Arial" w:cs="Arial"/>
          <w:sz w:val="20"/>
        </w:rPr>
        <w:t>/allevati</w:t>
      </w:r>
      <w:r w:rsidRPr="00C90A7A">
        <w:rPr>
          <w:rFonts w:ascii="Arial" w:hAnsi="Arial" w:cs="Arial"/>
          <w:sz w:val="20"/>
        </w:rPr>
        <w:t xml:space="preserve"> sia in biologico che in conversione nelle fasi di raccolta, conservazione e vendita, distinguendo chiaramente la diversa tipologia anche nei documenti contabili (DDT e fatture) e nella Scheda colturale</w:t>
      </w:r>
    </w:p>
    <w:p w14:paraId="7B4E792C" w14:textId="77777777" w:rsidR="0044795E" w:rsidRPr="00C90A7A" w:rsidRDefault="0044795E" w:rsidP="0044795E">
      <w:pPr>
        <w:pBdr>
          <w:top w:val="single" w:sz="4" w:space="1" w:color="000000"/>
          <w:left w:val="single" w:sz="4" w:space="4" w:color="000000"/>
          <w:bottom w:val="single" w:sz="4" w:space="1" w:color="000000"/>
          <w:right w:val="single" w:sz="4" w:space="4" w:color="000000"/>
        </w:pBdr>
        <w:spacing w:line="360" w:lineRule="auto"/>
        <w:rPr>
          <w:rFonts w:ascii="Arial" w:hAnsi="Arial" w:cs="Arial"/>
          <w:sz w:val="20"/>
        </w:rPr>
      </w:pPr>
      <w:r w:rsidRPr="00C90A7A">
        <w:rPr>
          <w:rFonts w:ascii="Arial" w:hAnsi="Arial" w:cs="Arial"/>
          <w:sz w:val="20"/>
        </w:rPr>
        <w:fldChar w:fldCharType="begin">
          <w:ffData>
            <w:name w:val="Check21"/>
            <w:enabled/>
            <w:calcOnExit w:val="0"/>
            <w:checkBox>
              <w:sizeAuto/>
              <w:default w:val="0"/>
              <w:checked w:val="0"/>
            </w:checkBox>
          </w:ffData>
        </w:fldChar>
      </w:r>
      <w:r w:rsidRPr="00C90A7A">
        <w:rPr>
          <w:rFonts w:ascii="Arial" w:hAnsi="Arial" w:cs="Arial"/>
        </w:rPr>
        <w:instrText xml:space="preserve"> FORMCHECKBOX </w:instrText>
      </w:r>
      <w:r w:rsidRPr="00C90A7A">
        <w:rPr>
          <w:rFonts w:ascii="Arial" w:hAnsi="Arial" w:cs="Arial"/>
          <w:sz w:val="20"/>
        </w:rPr>
      </w:r>
      <w:r w:rsidRPr="00C90A7A">
        <w:rPr>
          <w:rFonts w:ascii="Arial" w:hAnsi="Arial" w:cs="Arial"/>
          <w:sz w:val="20"/>
        </w:rPr>
        <w:fldChar w:fldCharType="separate"/>
      </w:r>
      <w:r w:rsidRPr="00C90A7A">
        <w:rPr>
          <w:rFonts w:ascii="Arial" w:hAnsi="Arial" w:cs="Arial"/>
          <w:sz w:val="20"/>
        </w:rPr>
        <w:fldChar w:fldCharType="end"/>
      </w:r>
      <w:r w:rsidRPr="00C90A7A">
        <w:rPr>
          <w:rFonts w:ascii="Arial" w:hAnsi="Arial" w:cs="Arial"/>
          <w:sz w:val="20"/>
        </w:rPr>
        <w:t xml:space="preserve"> NON effettu</w:t>
      </w:r>
      <w:r w:rsidRPr="00C90A7A">
        <w:rPr>
          <w:rFonts w:ascii="Arial" w:hAnsi="Arial" w:cs="Arial"/>
          <w:sz w:val="20"/>
          <w:szCs w:val="20"/>
        </w:rPr>
        <w:t>o</w:t>
      </w:r>
      <w:r w:rsidRPr="00C90A7A">
        <w:rPr>
          <w:rFonts w:ascii="Arial" w:hAnsi="Arial" w:cs="Arial"/>
          <w:sz w:val="20"/>
        </w:rPr>
        <w:t xml:space="preserve"> vendita di prodotto in conversione, prima della scadenza dei 12 mesi, a partire dalla data della prima mia notifica o dalla data della notifica di variazione, nella quale ho inserito nuovi terreni</w:t>
      </w:r>
      <w:r>
        <w:rPr>
          <w:rFonts w:ascii="Arial" w:hAnsi="Arial" w:cs="Arial"/>
          <w:sz w:val="20"/>
        </w:rPr>
        <w:t>.</w:t>
      </w:r>
    </w:p>
    <w:p w14:paraId="27713F37" w14:textId="77777777" w:rsidR="00342D2E" w:rsidRPr="00597E38" w:rsidRDefault="00342D2E" w:rsidP="00BD225B">
      <w:pPr>
        <w:spacing w:before="120" w:after="60"/>
        <w:jc w:val="center"/>
        <w:rPr>
          <w:rFonts w:ascii="Arial" w:hAnsi="Arial" w:cs="Arial"/>
          <w:b/>
          <w:bCs/>
          <w:sz w:val="28"/>
          <w:szCs w:val="10"/>
        </w:rPr>
      </w:pPr>
    </w:p>
    <w:p w14:paraId="3E92F427" w14:textId="77777777" w:rsidR="00013124" w:rsidRPr="00597E38" w:rsidRDefault="004D5ABE" w:rsidP="00BD225B">
      <w:pPr>
        <w:spacing w:before="120" w:after="60"/>
        <w:jc w:val="center"/>
        <w:rPr>
          <w:rFonts w:ascii="Arial" w:hAnsi="Arial" w:cs="Arial"/>
          <w:b/>
          <w:bCs/>
          <w:sz w:val="28"/>
          <w:szCs w:val="10"/>
        </w:rPr>
      </w:pPr>
      <w:r w:rsidRPr="00597E38">
        <w:rPr>
          <w:rFonts w:ascii="Arial" w:hAnsi="Arial" w:cs="Arial"/>
          <w:b/>
          <w:bCs/>
          <w:sz w:val="28"/>
          <w:szCs w:val="10"/>
        </w:rPr>
        <w:t>ALLEGATI</w:t>
      </w:r>
    </w:p>
    <w:p w14:paraId="26AD55DC" w14:textId="77777777" w:rsidR="00697F60" w:rsidRPr="00697F60" w:rsidRDefault="00697F60" w:rsidP="00697F60">
      <w:pPr>
        <w:pBdr>
          <w:top w:val="single" w:sz="4" w:space="1" w:color="000000"/>
          <w:left w:val="single" w:sz="4" w:space="4" w:color="000000"/>
          <w:bottom w:val="single" w:sz="4" w:space="1" w:color="000000"/>
          <w:right w:val="single" w:sz="4" w:space="4" w:color="000000"/>
        </w:pBdr>
        <w:rPr>
          <w:rFonts w:ascii="Arial" w:hAnsi="Arial" w:cs="Arial"/>
          <w:sz w:val="10"/>
          <w:szCs w:val="10"/>
        </w:rPr>
      </w:pPr>
    </w:p>
    <w:p w14:paraId="62C39CA8" w14:textId="30CE3F4C" w:rsidR="00013124" w:rsidRPr="002A08C4" w:rsidRDefault="00013124" w:rsidP="004D5ABE">
      <w:pPr>
        <w:pBdr>
          <w:top w:val="single" w:sz="4" w:space="1" w:color="000000"/>
          <w:left w:val="single" w:sz="4" w:space="4" w:color="000000"/>
          <w:bottom w:val="single" w:sz="4" w:space="1" w:color="000000"/>
          <w:right w:val="single" w:sz="4" w:space="4" w:color="000000"/>
        </w:pBdr>
        <w:spacing w:line="360" w:lineRule="auto"/>
        <w:rPr>
          <w:rFonts w:ascii="Arial" w:hAnsi="Arial" w:cs="Arial"/>
          <w:sz w:val="20"/>
        </w:rPr>
      </w:pPr>
      <w:r w:rsidRPr="002A08C4">
        <w:rPr>
          <w:rFonts w:ascii="Arial" w:hAnsi="Arial" w:cs="Arial"/>
          <w:sz w:val="20"/>
        </w:rPr>
        <w:t xml:space="preserve">Al presente piano di gestione sono allegati i seguenti documenti: </w:t>
      </w:r>
    </w:p>
    <w:p w14:paraId="055DBAAB" w14:textId="77777777" w:rsidR="00697F60" w:rsidRPr="002A08C4" w:rsidRDefault="00697F60" w:rsidP="00697F60">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0"/>
        </w:rPr>
      </w:pPr>
      <w:r w:rsidRPr="002A08C4">
        <w:rPr>
          <w:rFonts w:ascii="Arial" w:hAnsi="Arial" w:cs="Arial"/>
          <w:sz w:val="20"/>
        </w:rPr>
        <w:t xml:space="preserve">Nr. </w:t>
      </w:r>
      <w:r w:rsidRPr="002A08C4">
        <w:rPr>
          <w:rFonts w:ascii="Arial" w:hAnsi="Arial" w:cs="Arial"/>
          <w:sz w:val="20"/>
        </w:rPr>
        <w:fldChar w:fldCharType="begin">
          <w:ffData>
            <w:name w:val=""/>
            <w:enabled/>
            <w:calcOnExit w:val="0"/>
            <w:textInput/>
          </w:ffData>
        </w:fldChar>
      </w:r>
      <w:r w:rsidRPr="002A08C4">
        <w:rPr>
          <w:rFonts w:ascii="Arial" w:hAnsi="Arial" w:cs="Arial"/>
          <w:sz w:val="20"/>
        </w:rPr>
        <w:instrText xml:space="preserve"> FORMTEXT </w:instrText>
      </w:r>
      <w:r w:rsidRPr="002A08C4">
        <w:rPr>
          <w:rFonts w:ascii="Arial" w:hAnsi="Arial" w:cs="Arial"/>
          <w:sz w:val="20"/>
        </w:rPr>
      </w:r>
      <w:r w:rsidRPr="002A08C4">
        <w:rPr>
          <w:rFonts w:ascii="Arial" w:hAnsi="Arial" w:cs="Arial"/>
          <w:sz w:val="20"/>
        </w:rPr>
        <w:fldChar w:fldCharType="separate"/>
      </w:r>
      <w:r w:rsidRPr="002A08C4">
        <w:rPr>
          <w:rFonts w:ascii="Arial" w:hAnsi="Arial" w:cs="Arial"/>
          <w:noProof/>
          <w:sz w:val="20"/>
        </w:rPr>
        <w:t> </w:t>
      </w:r>
      <w:r w:rsidRPr="002A08C4">
        <w:rPr>
          <w:rFonts w:ascii="Arial" w:hAnsi="Arial" w:cs="Arial"/>
          <w:noProof/>
          <w:sz w:val="20"/>
        </w:rPr>
        <w:t> </w:t>
      </w:r>
      <w:r w:rsidRPr="002A08C4">
        <w:rPr>
          <w:rFonts w:ascii="Arial" w:hAnsi="Arial" w:cs="Arial"/>
          <w:noProof/>
          <w:sz w:val="20"/>
        </w:rPr>
        <w:t> </w:t>
      </w:r>
      <w:r w:rsidRPr="002A08C4">
        <w:rPr>
          <w:rFonts w:ascii="Arial" w:hAnsi="Arial" w:cs="Arial"/>
          <w:noProof/>
          <w:sz w:val="20"/>
        </w:rPr>
        <w:t> </w:t>
      </w:r>
      <w:r w:rsidRPr="002A08C4">
        <w:rPr>
          <w:rFonts w:ascii="Arial" w:hAnsi="Arial" w:cs="Arial"/>
          <w:noProof/>
          <w:sz w:val="20"/>
        </w:rPr>
        <w:t> </w:t>
      </w:r>
      <w:r w:rsidRPr="002A08C4">
        <w:rPr>
          <w:rFonts w:ascii="Arial" w:hAnsi="Arial" w:cs="Arial"/>
          <w:sz w:val="20"/>
        </w:rPr>
        <w:fldChar w:fldCharType="end"/>
      </w:r>
      <w:r w:rsidRPr="002A08C4">
        <w:rPr>
          <w:rFonts w:ascii="Arial" w:hAnsi="Arial" w:cs="Arial"/>
          <w:sz w:val="20"/>
        </w:rPr>
        <w:t xml:space="preserve"> </w:t>
      </w:r>
      <w:r w:rsidR="00186F42" w:rsidRPr="002A08C4">
        <w:rPr>
          <w:rFonts w:ascii="Arial" w:hAnsi="Arial" w:cs="Arial"/>
          <w:sz w:val="20"/>
        </w:rPr>
        <w:t xml:space="preserve">SCHEDE </w:t>
      </w:r>
      <w:r w:rsidRPr="002A08C4">
        <w:rPr>
          <w:rFonts w:ascii="Arial" w:hAnsi="Arial" w:cs="Arial"/>
          <w:sz w:val="20"/>
        </w:rPr>
        <w:t>VALUTAZIONE CONFINI A RISCHIO</w:t>
      </w:r>
      <w:r w:rsidRPr="002A08C4">
        <w:rPr>
          <w:rFonts w:ascii="Arial" w:hAnsi="Arial" w:cs="Arial"/>
          <w:sz w:val="20"/>
        </w:rPr>
        <w:tab/>
      </w:r>
      <w:r w:rsidR="00186F42" w:rsidRPr="002A08C4">
        <w:rPr>
          <w:rFonts w:ascii="Arial" w:hAnsi="Arial" w:cs="Arial"/>
          <w:sz w:val="20"/>
        </w:rPr>
        <w:tab/>
      </w:r>
      <w:r w:rsidRPr="002A08C4">
        <w:rPr>
          <w:rFonts w:ascii="Arial" w:hAnsi="Arial" w:cs="Arial"/>
          <w:b/>
          <w:sz w:val="20"/>
        </w:rPr>
        <w:fldChar w:fldCharType="begin">
          <w:ffData>
            <w:name w:val="Check21"/>
            <w:enabled/>
            <w:calcOnExit w:val="0"/>
            <w:checkBox>
              <w:sizeAuto/>
              <w:default w:val="0"/>
              <w:checked w:val="0"/>
            </w:checkBox>
          </w:ffData>
        </w:fldChar>
      </w:r>
      <w:r w:rsidRPr="002A08C4">
        <w:rPr>
          <w:rFonts w:ascii="Arial" w:hAnsi="Arial" w:cs="Arial"/>
          <w:b/>
        </w:rPr>
        <w:instrText xml:space="preserve"> FORMCHECKBOX </w:instrText>
      </w:r>
      <w:r w:rsidRPr="002A08C4">
        <w:rPr>
          <w:rFonts w:ascii="Arial" w:hAnsi="Arial" w:cs="Arial"/>
          <w:b/>
          <w:sz w:val="20"/>
        </w:rPr>
      </w:r>
      <w:r w:rsidRPr="002A08C4">
        <w:rPr>
          <w:rFonts w:ascii="Arial" w:hAnsi="Arial" w:cs="Arial"/>
          <w:b/>
          <w:sz w:val="20"/>
        </w:rPr>
        <w:fldChar w:fldCharType="separate"/>
      </w:r>
      <w:r w:rsidRPr="002A08C4">
        <w:rPr>
          <w:rFonts w:ascii="Arial" w:hAnsi="Arial" w:cs="Arial"/>
          <w:b/>
          <w:sz w:val="20"/>
        </w:rPr>
        <w:fldChar w:fldCharType="end"/>
      </w:r>
      <w:r w:rsidRPr="002A08C4">
        <w:rPr>
          <w:rFonts w:ascii="Arial" w:hAnsi="Arial" w:cs="Arial"/>
          <w:b/>
          <w:sz w:val="20"/>
        </w:rPr>
        <w:t xml:space="preserve"> NO - </w:t>
      </w:r>
      <w:r w:rsidRPr="002A08C4">
        <w:rPr>
          <w:rFonts w:ascii="Arial" w:hAnsi="Arial" w:cs="Arial"/>
          <w:b/>
          <w:sz w:val="20"/>
        </w:rPr>
        <w:fldChar w:fldCharType="begin">
          <w:ffData>
            <w:name w:val="Check21"/>
            <w:enabled/>
            <w:calcOnExit w:val="0"/>
            <w:checkBox>
              <w:sizeAuto/>
              <w:default w:val="0"/>
              <w:checked w:val="0"/>
            </w:checkBox>
          </w:ffData>
        </w:fldChar>
      </w:r>
      <w:r w:rsidRPr="002A08C4">
        <w:rPr>
          <w:rFonts w:ascii="Arial" w:hAnsi="Arial" w:cs="Arial"/>
          <w:b/>
        </w:rPr>
        <w:instrText xml:space="preserve"> FORMCHECKBOX </w:instrText>
      </w:r>
      <w:r w:rsidRPr="002A08C4">
        <w:rPr>
          <w:rFonts w:ascii="Arial" w:hAnsi="Arial" w:cs="Arial"/>
          <w:b/>
          <w:sz w:val="20"/>
        </w:rPr>
      </w:r>
      <w:r w:rsidRPr="002A08C4">
        <w:rPr>
          <w:rFonts w:ascii="Arial" w:hAnsi="Arial" w:cs="Arial"/>
          <w:b/>
          <w:sz w:val="20"/>
        </w:rPr>
        <w:fldChar w:fldCharType="separate"/>
      </w:r>
      <w:r w:rsidRPr="002A08C4">
        <w:rPr>
          <w:rFonts w:ascii="Arial" w:hAnsi="Arial" w:cs="Arial"/>
          <w:b/>
          <w:sz w:val="20"/>
        </w:rPr>
        <w:fldChar w:fldCharType="end"/>
      </w:r>
      <w:r w:rsidRPr="002A08C4">
        <w:rPr>
          <w:rFonts w:ascii="Arial" w:hAnsi="Arial" w:cs="Arial"/>
          <w:b/>
          <w:sz w:val="20"/>
        </w:rPr>
        <w:t xml:space="preserve"> SI</w:t>
      </w:r>
    </w:p>
    <w:p w14:paraId="77CED93B" w14:textId="77777777" w:rsidR="00697F60" w:rsidRPr="002A08C4" w:rsidRDefault="00697F60" w:rsidP="00697F60">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0"/>
        </w:rPr>
      </w:pPr>
      <w:r w:rsidRPr="002A08C4">
        <w:rPr>
          <w:rFonts w:ascii="Arial" w:hAnsi="Arial" w:cs="Arial"/>
          <w:sz w:val="20"/>
        </w:rPr>
        <w:t>Prospetto responsabilità od Organigramma Funzionale</w:t>
      </w:r>
      <w:r w:rsidRPr="002A08C4">
        <w:rPr>
          <w:rFonts w:ascii="Arial" w:hAnsi="Arial" w:cs="Arial"/>
          <w:sz w:val="20"/>
        </w:rPr>
        <w:tab/>
      </w:r>
      <w:r w:rsidRPr="002A08C4">
        <w:rPr>
          <w:rFonts w:ascii="Arial" w:hAnsi="Arial" w:cs="Arial"/>
          <w:sz w:val="20"/>
        </w:rPr>
        <w:tab/>
      </w:r>
      <w:r w:rsidR="00186F42" w:rsidRPr="002A08C4">
        <w:rPr>
          <w:rFonts w:ascii="Arial" w:hAnsi="Arial" w:cs="Arial"/>
          <w:sz w:val="20"/>
        </w:rPr>
        <w:tab/>
      </w:r>
      <w:r w:rsidRPr="002A08C4">
        <w:rPr>
          <w:rFonts w:ascii="Arial" w:hAnsi="Arial" w:cs="Arial"/>
          <w:b/>
          <w:sz w:val="20"/>
        </w:rPr>
        <w:fldChar w:fldCharType="begin">
          <w:ffData>
            <w:name w:val="Check21"/>
            <w:enabled/>
            <w:calcOnExit w:val="0"/>
            <w:checkBox>
              <w:sizeAuto/>
              <w:default w:val="0"/>
              <w:checked w:val="0"/>
            </w:checkBox>
          </w:ffData>
        </w:fldChar>
      </w:r>
      <w:r w:rsidRPr="002A08C4">
        <w:rPr>
          <w:rFonts w:ascii="Arial" w:hAnsi="Arial" w:cs="Arial"/>
          <w:b/>
        </w:rPr>
        <w:instrText xml:space="preserve"> FORMCHECKBOX </w:instrText>
      </w:r>
      <w:r w:rsidRPr="002A08C4">
        <w:rPr>
          <w:rFonts w:ascii="Arial" w:hAnsi="Arial" w:cs="Arial"/>
          <w:b/>
          <w:sz w:val="20"/>
        </w:rPr>
      </w:r>
      <w:r w:rsidRPr="002A08C4">
        <w:rPr>
          <w:rFonts w:ascii="Arial" w:hAnsi="Arial" w:cs="Arial"/>
          <w:b/>
          <w:sz w:val="20"/>
        </w:rPr>
        <w:fldChar w:fldCharType="separate"/>
      </w:r>
      <w:r w:rsidRPr="002A08C4">
        <w:rPr>
          <w:rFonts w:ascii="Arial" w:hAnsi="Arial" w:cs="Arial"/>
          <w:b/>
          <w:sz w:val="20"/>
        </w:rPr>
        <w:fldChar w:fldCharType="end"/>
      </w:r>
      <w:r w:rsidRPr="002A08C4">
        <w:rPr>
          <w:rFonts w:ascii="Arial" w:hAnsi="Arial" w:cs="Arial"/>
          <w:b/>
          <w:sz w:val="20"/>
        </w:rPr>
        <w:t xml:space="preserve"> NO - </w:t>
      </w:r>
      <w:r w:rsidRPr="002A08C4">
        <w:rPr>
          <w:rFonts w:ascii="Arial" w:hAnsi="Arial" w:cs="Arial"/>
          <w:b/>
          <w:sz w:val="20"/>
        </w:rPr>
        <w:fldChar w:fldCharType="begin">
          <w:ffData>
            <w:name w:val="Check21"/>
            <w:enabled/>
            <w:calcOnExit w:val="0"/>
            <w:checkBox>
              <w:sizeAuto/>
              <w:default w:val="0"/>
              <w:checked w:val="0"/>
            </w:checkBox>
          </w:ffData>
        </w:fldChar>
      </w:r>
      <w:r w:rsidRPr="002A08C4">
        <w:rPr>
          <w:rFonts w:ascii="Arial" w:hAnsi="Arial" w:cs="Arial"/>
          <w:b/>
        </w:rPr>
        <w:instrText xml:space="preserve"> FORMCHECKBOX </w:instrText>
      </w:r>
      <w:r w:rsidRPr="002A08C4">
        <w:rPr>
          <w:rFonts w:ascii="Arial" w:hAnsi="Arial" w:cs="Arial"/>
          <w:b/>
          <w:sz w:val="20"/>
        </w:rPr>
      </w:r>
      <w:r w:rsidRPr="002A08C4">
        <w:rPr>
          <w:rFonts w:ascii="Arial" w:hAnsi="Arial" w:cs="Arial"/>
          <w:b/>
          <w:sz w:val="20"/>
        </w:rPr>
        <w:fldChar w:fldCharType="separate"/>
      </w:r>
      <w:r w:rsidRPr="002A08C4">
        <w:rPr>
          <w:rFonts w:ascii="Arial" w:hAnsi="Arial" w:cs="Arial"/>
          <w:b/>
          <w:sz w:val="20"/>
        </w:rPr>
        <w:fldChar w:fldCharType="end"/>
      </w:r>
      <w:r w:rsidRPr="002A08C4">
        <w:rPr>
          <w:rFonts w:ascii="Arial" w:hAnsi="Arial" w:cs="Arial"/>
          <w:b/>
          <w:sz w:val="20"/>
        </w:rPr>
        <w:t xml:space="preserve"> SI</w:t>
      </w:r>
    </w:p>
    <w:p w14:paraId="5570A597" w14:textId="77777777" w:rsidR="00697F60" w:rsidRPr="002A08C4" w:rsidRDefault="00697F60" w:rsidP="00697F60">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0"/>
        </w:rPr>
      </w:pPr>
      <w:r w:rsidRPr="002A08C4">
        <w:rPr>
          <w:rFonts w:ascii="Arial" w:hAnsi="Arial" w:cs="Arial"/>
          <w:sz w:val="20"/>
        </w:rPr>
        <w:t xml:space="preserve">Altro </w:t>
      </w:r>
      <w:bookmarkStart w:id="8" w:name="Testo9"/>
      <w:r w:rsidRPr="002A08C4">
        <w:rPr>
          <w:rFonts w:ascii="Arial" w:hAnsi="Arial" w:cs="Arial"/>
          <w:sz w:val="20"/>
        </w:rPr>
        <w:fldChar w:fldCharType="begin">
          <w:ffData>
            <w:name w:val="Testo9"/>
            <w:enabled/>
            <w:calcOnExit w:val="0"/>
            <w:textInput/>
          </w:ffData>
        </w:fldChar>
      </w:r>
      <w:r w:rsidRPr="002A08C4">
        <w:rPr>
          <w:rFonts w:ascii="Arial" w:hAnsi="Arial" w:cs="Arial"/>
          <w:sz w:val="20"/>
        </w:rPr>
        <w:instrText xml:space="preserve"> FORMTEXT </w:instrText>
      </w:r>
      <w:r w:rsidRPr="002A08C4">
        <w:rPr>
          <w:rFonts w:ascii="Arial" w:hAnsi="Arial" w:cs="Arial"/>
          <w:sz w:val="20"/>
        </w:rPr>
      </w:r>
      <w:r w:rsidRPr="002A08C4">
        <w:rPr>
          <w:rFonts w:ascii="Arial" w:hAnsi="Arial" w:cs="Arial"/>
          <w:sz w:val="20"/>
        </w:rPr>
        <w:fldChar w:fldCharType="separate"/>
      </w:r>
      <w:r w:rsidRPr="002A08C4">
        <w:rPr>
          <w:rFonts w:ascii="Arial" w:hAnsi="Arial" w:cs="Arial"/>
          <w:noProof/>
          <w:sz w:val="20"/>
        </w:rPr>
        <w:t> </w:t>
      </w:r>
      <w:r w:rsidRPr="002A08C4">
        <w:rPr>
          <w:rFonts w:ascii="Arial" w:hAnsi="Arial" w:cs="Arial"/>
          <w:noProof/>
          <w:sz w:val="20"/>
        </w:rPr>
        <w:t> </w:t>
      </w:r>
      <w:r w:rsidRPr="002A08C4">
        <w:rPr>
          <w:rFonts w:ascii="Arial" w:hAnsi="Arial" w:cs="Arial"/>
          <w:noProof/>
          <w:sz w:val="20"/>
        </w:rPr>
        <w:t> </w:t>
      </w:r>
      <w:r w:rsidRPr="002A08C4">
        <w:rPr>
          <w:rFonts w:ascii="Arial" w:hAnsi="Arial" w:cs="Arial"/>
          <w:noProof/>
          <w:sz w:val="20"/>
        </w:rPr>
        <w:t> </w:t>
      </w:r>
      <w:r w:rsidRPr="002A08C4">
        <w:rPr>
          <w:rFonts w:ascii="Arial" w:hAnsi="Arial" w:cs="Arial"/>
          <w:noProof/>
          <w:sz w:val="20"/>
        </w:rPr>
        <w:t xml:space="preserve">                                                                               </w:t>
      </w:r>
      <w:r w:rsidRPr="002A08C4">
        <w:rPr>
          <w:rFonts w:ascii="Arial" w:hAnsi="Arial" w:cs="Arial"/>
          <w:sz w:val="20"/>
        </w:rPr>
        <w:fldChar w:fldCharType="end"/>
      </w:r>
      <w:bookmarkEnd w:id="8"/>
      <w:r w:rsidRPr="002A08C4">
        <w:rPr>
          <w:rFonts w:ascii="Arial" w:hAnsi="Arial" w:cs="Arial"/>
          <w:sz w:val="20"/>
        </w:rPr>
        <w:tab/>
      </w:r>
      <w:r w:rsidRPr="002A08C4">
        <w:rPr>
          <w:rFonts w:ascii="Arial" w:hAnsi="Arial" w:cs="Arial"/>
          <w:sz w:val="20"/>
        </w:rPr>
        <w:tab/>
      </w:r>
      <w:r w:rsidRPr="002A08C4">
        <w:rPr>
          <w:rFonts w:ascii="Arial" w:hAnsi="Arial" w:cs="Arial"/>
          <w:b/>
          <w:sz w:val="20"/>
        </w:rPr>
        <w:fldChar w:fldCharType="begin">
          <w:ffData>
            <w:name w:val="Check21"/>
            <w:enabled/>
            <w:calcOnExit w:val="0"/>
            <w:checkBox>
              <w:sizeAuto/>
              <w:default w:val="0"/>
              <w:checked w:val="0"/>
            </w:checkBox>
          </w:ffData>
        </w:fldChar>
      </w:r>
      <w:r w:rsidRPr="002A08C4">
        <w:rPr>
          <w:rFonts w:ascii="Arial" w:hAnsi="Arial" w:cs="Arial"/>
          <w:b/>
        </w:rPr>
        <w:instrText xml:space="preserve"> FORMCHECKBOX </w:instrText>
      </w:r>
      <w:r w:rsidRPr="002A08C4">
        <w:rPr>
          <w:rFonts w:ascii="Arial" w:hAnsi="Arial" w:cs="Arial"/>
          <w:b/>
          <w:sz w:val="20"/>
        </w:rPr>
      </w:r>
      <w:r w:rsidRPr="002A08C4">
        <w:rPr>
          <w:rFonts w:ascii="Arial" w:hAnsi="Arial" w:cs="Arial"/>
          <w:b/>
          <w:sz w:val="20"/>
        </w:rPr>
        <w:fldChar w:fldCharType="separate"/>
      </w:r>
      <w:r w:rsidRPr="002A08C4">
        <w:rPr>
          <w:rFonts w:ascii="Arial" w:hAnsi="Arial" w:cs="Arial"/>
          <w:b/>
          <w:sz w:val="20"/>
        </w:rPr>
        <w:fldChar w:fldCharType="end"/>
      </w:r>
      <w:r w:rsidRPr="002A08C4">
        <w:rPr>
          <w:rFonts w:ascii="Arial" w:hAnsi="Arial" w:cs="Arial"/>
          <w:b/>
          <w:sz w:val="20"/>
        </w:rPr>
        <w:t xml:space="preserve"> NO - </w:t>
      </w:r>
      <w:r w:rsidRPr="002A08C4">
        <w:rPr>
          <w:rFonts w:ascii="Arial" w:hAnsi="Arial" w:cs="Arial"/>
          <w:b/>
          <w:sz w:val="20"/>
        </w:rPr>
        <w:fldChar w:fldCharType="begin">
          <w:ffData>
            <w:name w:val="Check21"/>
            <w:enabled/>
            <w:calcOnExit w:val="0"/>
            <w:checkBox>
              <w:sizeAuto/>
              <w:default w:val="0"/>
              <w:checked w:val="0"/>
            </w:checkBox>
          </w:ffData>
        </w:fldChar>
      </w:r>
      <w:r w:rsidRPr="002A08C4">
        <w:rPr>
          <w:rFonts w:ascii="Arial" w:hAnsi="Arial" w:cs="Arial"/>
          <w:b/>
        </w:rPr>
        <w:instrText xml:space="preserve"> FORMCHECKBOX </w:instrText>
      </w:r>
      <w:r w:rsidRPr="002A08C4">
        <w:rPr>
          <w:rFonts w:ascii="Arial" w:hAnsi="Arial" w:cs="Arial"/>
          <w:b/>
          <w:sz w:val="20"/>
        </w:rPr>
      </w:r>
      <w:r w:rsidRPr="002A08C4">
        <w:rPr>
          <w:rFonts w:ascii="Arial" w:hAnsi="Arial" w:cs="Arial"/>
          <w:b/>
          <w:sz w:val="20"/>
        </w:rPr>
        <w:fldChar w:fldCharType="separate"/>
      </w:r>
      <w:r w:rsidRPr="002A08C4">
        <w:rPr>
          <w:rFonts w:ascii="Arial" w:hAnsi="Arial" w:cs="Arial"/>
          <w:b/>
          <w:sz w:val="20"/>
        </w:rPr>
        <w:fldChar w:fldCharType="end"/>
      </w:r>
      <w:r w:rsidRPr="002A08C4">
        <w:rPr>
          <w:rFonts w:ascii="Arial" w:hAnsi="Arial" w:cs="Arial"/>
          <w:b/>
          <w:sz w:val="20"/>
        </w:rPr>
        <w:t xml:space="preserve"> S</w:t>
      </w:r>
      <w:r w:rsidR="00186F42" w:rsidRPr="002A08C4">
        <w:rPr>
          <w:rFonts w:ascii="Arial" w:hAnsi="Arial" w:cs="Arial"/>
          <w:b/>
          <w:sz w:val="20"/>
        </w:rPr>
        <w:t>I</w:t>
      </w:r>
    </w:p>
    <w:p w14:paraId="4941DE5C" w14:textId="77777777" w:rsidR="00DE08CB" w:rsidRPr="002A08C4" w:rsidRDefault="00DE08CB" w:rsidP="00173278">
      <w:pPr>
        <w:autoSpaceDE w:val="0"/>
        <w:spacing w:line="360" w:lineRule="auto"/>
        <w:jc w:val="both"/>
        <w:rPr>
          <w:rFonts w:ascii="Arial" w:hAnsi="Arial" w:cs="Arial"/>
          <w:iCs/>
        </w:rPr>
      </w:pPr>
    </w:p>
    <w:p w14:paraId="339F1945" w14:textId="153BF2FE" w:rsidR="00DE08CB" w:rsidRDefault="00DE08CB">
      <w:pPr>
        <w:suppressAutoHyphens w:val="0"/>
        <w:rPr>
          <w:rFonts w:cs="Helvetica-Oblique"/>
          <w:iCs/>
        </w:rPr>
      </w:pPr>
      <w:r>
        <w:rPr>
          <w:rFonts w:cs="Helvetica-Oblique"/>
          <w:iCs/>
        </w:rPr>
        <w:br w:type="page"/>
      </w:r>
    </w:p>
    <w:tbl>
      <w:tblPr>
        <w:tblW w:w="11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992"/>
        <w:gridCol w:w="8270"/>
      </w:tblGrid>
      <w:tr w:rsidR="00173278" w:rsidRPr="00EB30EC" w14:paraId="6051C212" w14:textId="77777777" w:rsidTr="00EB30EC">
        <w:trPr>
          <w:jc w:val="center"/>
        </w:trPr>
        <w:tc>
          <w:tcPr>
            <w:tcW w:w="11247" w:type="dxa"/>
            <w:gridSpan w:val="3"/>
            <w:tcBorders>
              <w:top w:val="nil"/>
              <w:left w:val="nil"/>
              <w:bottom w:val="single" w:sz="4" w:space="0" w:color="auto"/>
              <w:right w:val="nil"/>
            </w:tcBorders>
          </w:tcPr>
          <w:p w14:paraId="78E41049" w14:textId="4DE952B0" w:rsidR="00173278" w:rsidRPr="00EB30EC" w:rsidRDefault="00A01EBD" w:rsidP="008429D5">
            <w:pPr>
              <w:spacing w:after="120"/>
              <w:jc w:val="center"/>
              <w:rPr>
                <w:rFonts w:ascii="Calibri" w:hAnsi="Calibri" w:cs="Anonymous-2"/>
                <w:b/>
                <w:sz w:val="40"/>
                <w:szCs w:val="22"/>
              </w:rPr>
            </w:pPr>
            <w:r>
              <w:lastRenderedPageBreak/>
              <w:br w:type="page"/>
            </w:r>
            <w:r w:rsidR="00173278" w:rsidRPr="00EB30EC">
              <w:rPr>
                <w:rFonts w:cs="Helvetica-Oblique"/>
                <w:iCs/>
                <w:sz w:val="40"/>
              </w:rPr>
              <w:br w:type="page"/>
            </w:r>
            <w:r w:rsidR="00173278" w:rsidRPr="00597E38">
              <w:rPr>
                <w:rFonts w:ascii="Calibri" w:hAnsi="Calibri" w:cs="Anonymous-2"/>
                <w:b/>
                <w:sz w:val="28"/>
                <w:szCs w:val="16"/>
              </w:rPr>
              <w:t xml:space="preserve">SCHEDA CONFINI A RISCHIO N. </w:t>
            </w:r>
            <w:r w:rsidR="00173278" w:rsidRPr="00597E38">
              <w:rPr>
                <w:rFonts w:ascii="Calibri" w:hAnsi="Calibri" w:cs="Anonymous-2"/>
                <w:sz w:val="28"/>
                <w:szCs w:val="16"/>
              </w:rPr>
              <w:t>__ di ___</w:t>
            </w:r>
          </w:p>
        </w:tc>
      </w:tr>
      <w:tr w:rsidR="00173278" w:rsidRPr="0044387F" w14:paraId="6DD889A6" w14:textId="77777777" w:rsidTr="007D6DFD">
        <w:trPr>
          <w:jc w:val="center"/>
        </w:trPr>
        <w:tc>
          <w:tcPr>
            <w:tcW w:w="1985" w:type="dxa"/>
            <w:tcBorders>
              <w:top w:val="single" w:sz="4" w:space="0" w:color="auto"/>
              <w:left w:val="single" w:sz="4" w:space="0" w:color="auto"/>
              <w:bottom w:val="single" w:sz="4" w:space="0" w:color="auto"/>
              <w:right w:val="single" w:sz="4" w:space="0" w:color="auto"/>
            </w:tcBorders>
          </w:tcPr>
          <w:p w14:paraId="3B8F08A0" w14:textId="77777777" w:rsidR="00173278" w:rsidRPr="004251E0" w:rsidRDefault="00173278" w:rsidP="00FC4FA9">
            <w:pPr>
              <w:jc w:val="center"/>
              <w:rPr>
                <w:rFonts w:ascii="Calibri" w:hAnsi="Calibri" w:cs="EUAlbertina"/>
                <w:b/>
                <w:sz w:val="22"/>
                <w:szCs w:val="22"/>
              </w:rPr>
            </w:pPr>
            <w:r w:rsidRPr="004251E0">
              <w:rPr>
                <w:rFonts w:ascii="Calibri" w:hAnsi="Calibri" w:cs="EUAlbertina"/>
                <w:b/>
                <w:sz w:val="22"/>
                <w:szCs w:val="22"/>
              </w:rPr>
              <w:t>ARGOMENTO</w:t>
            </w:r>
          </w:p>
        </w:tc>
        <w:tc>
          <w:tcPr>
            <w:tcW w:w="992" w:type="dxa"/>
            <w:tcBorders>
              <w:top w:val="single" w:sz="4" w:space="0" w:color="auto"/>
              <w:left w:val="single" w:sz="4" w:space="0" w:color="auto"/>
              <w:bottom w:val="single" w:sz="4" w:space="0" w:color="auto"/>
              <w:right w:val="single" w:sz="4" w:space="0" w:color="auto"/>
            </w:tcBorders>
          </w:tcPr>
          <w:p w14:paraId="794AC507" w14:textId="77777777" w:rsidR="00173278" w:rsidRPr="004251E0" w:rsidRDefault="00173278" w:rsidP="00FC4FA9">
            <w:pPr>
              <w:jc w:val="center"/>
              <w:rPr>
                <w:rFonts w:ascii="Calibri" w:hAnsi="Calibri" w:cs="Arial"/>
                <w:b/>
                <w:sz w:val="22"/>
                <w:szCs w:val="22"/>
              </w:rPr>
            </w:pPr>
            <w:r w:rsidRPr="004251E0">
              <w:rPr>
                <w:rFonts w:ascii="Calibri" w:hAnsi="Calibri" w:cs="Arial"/>
                <w:b/>
                <w:sz w:val="22"/>
                <w:szCs w:val="22"/>
              </w:rPr>
              <w:t>SI/NO</w:t>
            </w:r>
          </w:p>
        </w:tc>
        <w:tc>
          <w:tcPr>
            <w:tcW w:w="8270" w:type="dxa"/>
            <w:tcBorders>
              <w:top w:val="single" w:sz="4" w:space="0" w:color="auto"/>
              <w:left w:val="single" w:sz="4" w:space="0" w:color="auto"/>
              <w:bottom w:val="single" w:sz="4" w:space="0" w:color="auto"/>
              <w:right w:val="single" w:sz="4" w:space="0" w:color="auto"/>
            </w:tcBorders>
          </w:tcPr>
          <w:p w14:paraId="447594C1" w14:textId="77777777" w:rsidR="00173278" w:rsidRPr="004251E0" w:rsidRDefault="00173278" w:rsidP="00FC4FA9">
            <w:pPr>
              <w:jc w:val="center"/>
              <w:rPr>
                <w:rFonts w:ascii="Calibri" w:hAnsi="Calibri" w:cs="Anonymous-2"/>
                <w:b/>
                <w:sz w:val="22"/>
                <w:szCs w:val="22"/>
              </w:rPr>
            </w:pPr>
            <w:r w:rsidRPr="004251E0">
              <w:rPr>
                <w:rFonts w:ascii="Calibri" w:hAnsi="Calibri" w:cs="Anonymous-2"/>
                <w:b/>
                <w:sz w:val="22"/>
                <w:szCs w:val="22"/>
              </w:rPr>
              <w:t>MISURE CONCRETE ADOTTATE (se SI)</w:t>
            </w:r>
          </w:p>
        </w:tc>
      </w:tr>
      <w:tr w:rsidR="00173278" w:rsidRPr="00AB1F63" w14:paraId="4D98CA2F" w14:textId="77777777" w:rsidTr="007D6DFD">
        <w:trPr>
          <w:jc w:val="center"/>
        </w:trPr>
        <w:tc>
          <w:tcPr>
            <w:tcW w:w="1985" w:type="dxa"/>
            <w:tcBorders>
              <w:top w:val="single" w:sz="4" w:space="0" w:color="auto"/>
              <w:left w:val="single" w:sz="4" w:space="0" w:color="auto"/>
              <w:bottom w:val="single" w:sz="4" w:space="0" w:color="auto"/>
              <w:right w:val="single" w:sz="4" w:space="0" w:color="auto"/>
            </w:tcBorders>
          </w:tcPr>
          <w:p w14:paraId="2725A7D5" w14:textId="77777777" w:rsidR="00173278" w:rsidRPr="004251E0" w:rsidRDefault="00173278" w:rsidP="00FC4FA9">
            <w:pPr>
              <w:rPr>
                <w:rFonts w:ascii="Calibri" w:hAnsi="Calibri" w:cs="EUAlbertina"/>
                <w:sz w:val="22"/>
                <w:szCs w:val="22"/>
              </w:rPr>
            </w:pPr>
          </w:p>
          <w:p w14:paraId="6AA45A09" w14:textId="77777777" w:rsidR="00173278" w:rsidRPr="004251E0" w:rsidRDefault="00173278" w:rsidP="00FC4FA9">
            <w:pPr>
              <w:spacing w:line="360" w:lineRule="auto"/>
              <w:rPr>
                <w:rFonts w:ascii="Calibri" w:hAnsi="Calibri" w:cs="EUAlbertina"/>
                <w:sz w:val="22"/>
                <w:szCs w:val="22"/>
              </w:rPr>
            </w:pPr>
            <w:r w:rsidRPr="004251E0">
              <w:rPr>
                <w:rFonts w:ascii="Calibri" w:hAnsi="Calibri" w:cs="EUAlbertina"/>
                <w:sz w:val="22"/>
                <w:szCs w:val="22"/>
              </w:rPr>
              <w:t xml:space="preserve">Presenza di colture convenzionali </w:t>
            </w:r>
            <w:r w:rsidRPr="004251E0">
              <w:rPr>
                <w:rFonts w:ascii="Calibri" w:hAnsi="Calibri" w:cs="EUAlbertina"/>
                <w:b/>
                <w:sz w:val="22"/>
                <w:szCs w:val="22"/>
                <w:u w:val="single"/>
              </w:rPr>
              <w:t>erbacee</w:t>
            </w:r>
            <w:r w:rsidRPr="004251E0">
              <w:rPr>
                <w:rFonts w:ascii="Calibri" w:hAnsi="Calibri" w:cs="EUAlbertina"/>
                <w:sz w:val="22"/>
                <w:szCs w:val="22"/>
              </w:rPr>
              <w:t xml:space="preserve"> ai confini degli appezzamenti n. </w:t>
            </w:r>
            <w:r w:rsidRPr="004251E0">
              <w:rPr>
                <w:rFonts w:ascii="Calibri" w:hAnsi="Calibri"/>
                <w:sz w:val="22"/>
                <w:szCs w:val="22"/>
              </w:rPr>
              <w:fldChar w:fldCharType="begin">
                <w:ffData>
                  <w:name w:val=""/>
                  <w:enabled/>
                  <w:calcOnExit w:val="0"/>
                  <w:textInput/>
                </w:ffData>
              </w:fldChar>
            </w:r>
            <w:r w:rsidRPr="004251E0">
              <w:rPr>
                <w:rFonts w:ascii="Calibri" w:hAnsi="Calibri"/>
                <w:sz w:val="22"/>
                <w:szCs w:val="22"/>
              </w:rPr>
              <w:instrText xml:space="preserve"> FORMTEXT </w:instrText>
            </w:r>
            <w:r w:rsidRPr="004251E0">
              <w:rPr>
                <w:rFonts w:ascii="Calibri" w:hAnsi="Calibri"/>
                <w:sz w:val="22"/>
                <w:szCs w:val="22"/>
              </w:rPr>
            </w:r>
            <w:r w:rsidRPr="004251E0">
              <w:rPr>
                <w:rFonts w:ascii="Calibri" w:hAnsi="Calibri"/>
                <w:sz w:val="22"/>
                <w:szCs w:val="22"/>
              </w:rPr>
              <w:fldChar w:fldCharType="separate"/>
            </w:r>
            <w:r w:rsidRPr="004251E0">
              <w:rPr>
                <w:rFonts w:ascii="Calibri" w:hAnsi="Calibri"/>
                <w:noProof/>
                <w:sz w:val="22"/>
                <w:szCs w:val="22"/>
              </w:rPr>
              <w:t> </w:t>
            </w:r>
            <w:r w:rsidRPr="004251E0">
              <w:rPr>
                <w:rFonts w:ascii="Calibri" w:hAnsi="Calibri"/>
                <w:noProof/>
                <w:sz w:val="22"/>
                <w:szCs w:val="22"/>
              </w:rPr>
              <w:t> </w:t>
            </w:r>
            <w:r w:rsidRPr="004251E0">
              <w:rPr>
                <w:rFonts w:ascii="Calibri" w:hAnsi="Calibri"/>
                <w:noProof/>
                <w:sz w:val="22"/>
                <w:szCs w:val="22"/>
              </w:rPr>
              <w:t> </w:t>
            </w:r>
            <w:r w:rsidRPr="004251E0">
              <w:rPr>
                <w:rFonts w:ascii="Calibri" w:hAnsi="Calibri"/>
                <w:noProof/>
                <w:sz w:val="22"/>
                <w:szCs w:val="22"/>
              </w:rPr>
              <w:t> </w:t>
            </w:r>
            <w:r w:rsidRPr="004251E0">
              <w:rPr>
                <w:rFonts w:ascii="Calibri" w:hAnsi="Calibri"/>
                <w:noProof/>
                <w:sz w:val="22"/>
                <w:szCs w:val="22"/>
              </w:rPr>
              <w:t> </w:t>
            </w:r>
            <w:r w:rsidRPr="004251E0">
              <w:rPr>
                <w:rFonts w:ascii="Calibri" w:hAnsi="Calibri"/>
                <w:sz w:val="22"/>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3E1F0C4C" w14:textId="77777777" w:rsidR="00173278" w:rsidRPr="004251E0" w:rsidRDefault="00173278" w:rsidP="008429D5">
            <w:pPr>
              <w:rPr>
                <w:rFonts w:ascii="Calibri" w:hAnsi="Calibri" w:cs="Arial"/>
                <w:sz w:val="22"/>
                <w:szCs w:val="22"/>
              </w:rPr>
            </w:pPr>
          </w:p>
          <w:p w14:paraId="48279135" w14:textId="77777777" w:rsidR="00173278" w:rsidRPr="004251E0" w:rsidRDefault="00173278" w:rsidP="008429D5">
            <w:pPr>
              <w:rPr>
                <w:rFonts w:ascii="Calibri" w:hAnsi="Calibri" w:cs="Arial"/>
                <w:sz w:val="22"/>
                <w:szCs w:val="22"/>
              </w:rPr>
            </w:pPr>
            <w:r w:rsidRPr="004251E0">
              <w:rPr>
                <w:rFonts w:ascii="Calibri" w:hAnsi="Calibri" w:cs="Arial"/>
                <w:b/>
                <w:sz w:val="22"/>
                <w:szCs w:val="22"/>
              </w:rPr>
              <w:fldChar w:fldCharType="begin">
                <w:ffData>
                  <w:name w:val="Check21"/>
                  <w:enabled/>
                  <w:calcOnExit w:val="0"/>
                  <w:checkBox>
                    <w:sizeAuto/>
                    <w:default w:val="0"/>
                    <w:checked w:val="0"/>
                  </w:checkBox>
                </w:ffData>
              </w:fldChar>
            </w:r>
            <w:r w:rsidRPr="004251E0">
              <w:rPr>
                <w:rFonts w:ascii="Calibri" w:hAnsi="Calibri"/>
                <w:b/>
                <w:sz w:val="22"/>
                <w:szCs w:val="22"/>
              </w:rPr>
              <w:instrText xml:space="preserve"> FORMCHECKBOX </w:instrText>
            </w:r>
            <w:r w:rsidRPr="004251E0">
              <w:rPr>
                <w:rFonts w:ascii="Calibri" w:hAnsi="Calibri" w:cs="Arial"/>
                <w:b/>
                <w:sz w:val="22"/>
                <w:szCs w:val="22"/>
              </w:rPr>
            </w:r>
            <w:r w:rsidRPr="004251E0">
              <w:rPr>
                <w:rFonts w:ascii="Calibri" w:hAnsi="Calibri" w:cs="Arial"/>
                <w:b/>
                <w:sz w:val="22"/>
                <w:szCs w:val="22"/>
              </w:rPr>
              <w:fldChar w:fldCharType="separate"/>
            </w:r>
            <w:r w:rsidRPr="004251E0">
              <w:rPr>
                <w:rFonts w:ascii="Calibri" w:hAnsi="Calibri" w:cs="Arial"/>
                <w:b/>
                <w:sz w:val="22"/>
                <w:szCs w:val="22"/>
              </w:rPr>
              <w:fldChar w:fldCharType="end"/>
            </w:r>
            <w:r w:rsidRPr="004251E0">
              <w:rPr>
                <w:rFonts w:ascii="Calibri" w:hAnsi="Calibri" w:cs="Arial"/>
                <w:b/>
                <w:sz w:val="22"/>
                <w:szCs w:val="22"/>
              </w:rPr>
              <w:t xml:space="preserve"> </w:t>
            </w:r>
            <w:r w:rsidRPr="004251E0">
              <w:rPr>
                <w:rFonts w:ascii="Calibri" w:hAnsi="Calibri" w:cs="Arial"/>
                <w:sz w:val="22"/>
                <w:szCs w:val="22"/>
              </w:rPr>
              <w:t>SI</w:t>
            </w:r>
          </w:p>
          <w:p w14:paraId="30FA70AD" w14:textId="77777777" w:rsidR="00173278" w:rsidRPr="004251E0" w:rsidRDefault="00173278" w:rsidP="008429D5">
            <w:pPr>
              <w:rPr>
                <w:rFonts w:ascii="Calibri" w:hAnsi="Calibri" w:cs="Arial"/>
                <w:sz w:val="22"/>
                <w:szCs w:val="22"/>
              </w:rPr>
            </w:pPr>
          </w:p>
          <w:p w14:paraId="12C16F32" w14:textId="77777777" w:rsidR="00173278" w:rsidRPr="004251E0" w:rsidRDefault="00173278" w:rsidP="008429D5">
            <w:pPr>
              <w:rPr>
                <w:rFonts w:ascii="Calibri" w:hAnsi="Calibri" w:cs="Arial"/>
                <w:sz w:val="22"/>
                <w:szCs w:val="22"/>
              </w:rPr>
            </w:pPr>
            <w:r w:rsidRPr="004251E0">
              <w:rPr>
                <w:rFonts w:ascii="Calibri" w:hAnsi="Calibri" w:cs="Arial"/>
                <w:b/>
                <w:sz w:val="22"/>
                <w:szCs w:val="22"/>
              </w:rPr>
              <w:fldChar w:fldCharType="begin">
                <w:ffData>
                  <w:name w:val="Check21"/>
                  <w:enabled/>
                  <w:calcOnExit w:val="0"/>
                  <w:checkBox>
                    <w:sizeAuto/>
                    <w:default w:val="0"/>
                    <w:checked w:val="0"/>
                  </w:checkBox>
                </w:ffData>
              </w:fldChar>
            </w:r>
            <w:r w:rsidRPr="004251E0">
              <w:rPr>
                <w:rFonts w:ascii="Calibri" w:hAnsi="Calibri"/>
                <w:b/>
                <w:sz w:val="22"/>
                <w:szCs w:val="22"/>
              </w:rPr>
              <w:instrText xml:space="preserve"> FORMCHECKBOX </w:instrText>
            </w:r>
            <w:r w:rsidRPr="004251E0">
              <w:rPr>
                <w:rFonts w:ascii="Calibri" w:hAnsi="Calibri" w:cs="Arial"/>
                <w:b/>
                <w:sz w:val="22"/>
                <w:szCs w:val="22"/>
              </w:rPr>
            </w:r>
            <w:r w:rsidRPr="004251E0">
              <w:rPr>
                <w:rFonts w:ascii="Calibri" w:hAnsi="Calibri" w:cs="Arial"/>
                <w:b/>
                <w:sz w:val="22"/>
                <w:szCs w:val="22"/>
              </w:rPr>
              <w:fldChar w:fldCharType="separate"/>
            </w:r>
            <w:r w:rsidRPr="004251E0">
              <w:rPr>
                <w:rFonts w:ascii="Calibri" w:hAnsi="Calibri" w:cs="Arial"/>
                <w:b/>
                <w:sz w:val="22"/>
                <w:szCs w:val="22"/>
              </w:rPr>
              <w:fldChar w:fldCharType="end"/>
            </w:r>
            <w:r w:rsidRPr="004251E0">
              <w:rPr>
                <w:rFonts w:ascii="Calibri" w:hAnsi="Calibri" w:cs="Arial"/>
                <w:b/>
                <w:sz w:val="22"/>
                <w:szCs w:val="22"/>
              </w:rPr>
              <w:t xml:space="preserve"> </w:t>
            </w:r>
            <w:r w:rsidRPr="004251E0">
              <w:rPr>
                <w:rFonts w:ascii="Calibri" w:hAnsi="Calibri" w:cs="Arial"/>
                <w:sz w:val="22"/>
                <w:szCs w:val="22"/>
              </w:rPr>
              <w:t>NO</w:t>
            </w:r>
          </w:p>
          <w:p w14:paraId="21D39C8B" w14:textId="77777777" w:rsidR="00173278" w:rsidRPr="004251E0" w:rsidRDefault="00173278" w:rsidP="008429D5">
            <w:pPr>
              <w:rPr>
                <w:rFonts w:ascii="Calibri" w:hAnsi="Calibri" w:cs="Arial"/>
                <w:sz w:val="22"/>
                <w:szCs w:val="22"/>
              </w:rPr>
            </w:pPr>
          </w:p>
          <w:p w14:paraId="4E294FFF" w14:textId="77777777" w:rsidR="00173278" w:rsidRPr="004251E0" w:rsidRDefault="00173278" w:rsidP="008429D5">
            <w:pPr>
              <w:rPr>
                <w:rFonts w:ascii="Calibri" w:hAnsi="Calibri" w:cs="Arial"/>
                <w:sz w:val="22"/>
                <w:szCs w:val="22"/>
              </w:rPr>
            </w:pPr>
            <w:r w:rsidRPr="004251E0">
              <w:rPr>
                <w:rFonts w:ascii="Calibri" w:hAnsi="Calibri" w:cs="Arial"/>
                <w:b/>
                <w:sz w:val="22"/>
                <w:szCs w:val="22"/>
              </w:rPr>
              <w:fldChar w:fldCharType="begin">
                <w:ffData>
                  <w:name w:val="Check21"/>
                  <w:enabled/>
                  <w:calcOnExit w:val="0"/>
                  <w:checkBox>
                    <w:sizeAuto/>
                    <w:default w:val="0"/>
                    <w:checked w:val="0"/>
                  </w:checkBox>
                </w:ffData>
              </w:fldChar>
            </w:r>
            <w:r w:rsidRPr="004251E0">
              <w:rPr>
                <w:rFonts w:ascii="Calibri" w:hAnsi="Calibri"/>
                <w:b/>
                <w:sz w:val="22"/>
                <w:szCs w:val="22"/>
              </w:rPr>
              <w:instrText xml:space="preserve"> FORMCHECKBOX </w:instrText>
            </w:r>
            <w:r w:rsidRPr="004251E0">
              <w:rPr>
                <w:rFonts w:ascii="Calibri" w:hAnsi="Calibri" w:cs="Arial"/>
                <w:b/>
                <w:sz w:val="22"/>
                <w:szCs w:val="22"/>
              </w:rPr>
            </w:r>
            <w:r w:rsidRPr="004251E0">
              <w:rPr>
                <w:rFonts w:ascii="Calibri" w:hAnsi="Calibri" w:cs="Arial"/>
                <w:b/>
                <w:sz w:val="22"/>
                <w:szCs w:val="22"/>
              </w:rPr>
              <w:fldChar w:fldCharType="separate"/>
            </w:r>
            <w:r w:rsidRPr="004251E0">
              <w:rPr>
                <w:rFonts w:ascii="Calibri" w:hAnsi="Calibri" w:cs="Arial"/>
                <w:b/>
                <w:sz w:val="22"/>
                <w:szCs w:val="22"/>
              </w:rPr>
              <w:fldChar w:fldCharType="end"/>
            </w:r>
            <w:r w:rsidRPr="004251E0">
              <w:rPr>
                <w:rFonts w:ascii="Calibri" w:hAnsi="Calibri" w:cs="Arial"/>
                <w:b/>
                <w:sz w:val="22"/>
                <w:szCs w:val="22"/>
              </w:rPr>
              <w:t xml:space="preserve"> </w:t>
            </w:r>
            <w:r w:rsidRPr="004251E0">
              <w:rPr>
                <w:rFonts w:ascii="Calibri" w:hAnsi="Calibri" w:cs="Arial"/>
                <w:sz w:val="22"/>
                <w:szCs w:val="22"/>
              </w:rPr>
              <w:t>N/A</w:t>
            </w:r>
          </w:p>
        </w:tc>
        <w:tc>
          <w:tcPr>
            <w:tcW w:w="8270" w:type="dxa"/>
            <w:tcBorders>
              <w:top w:val="single" w:sz="4" w:space="0" w:color="auto"/>
              <w:left w:val="single" w:sz="4" w:space="0" w:color="auto"/>
              <w:bottom w:val="single" w:sz="4" w:space="0" w:color="auto"/>
              <w:right w:val="single" w:sz="4" w:space="0" w:color="auto"/>
            </w:tcBorders>
          </w:tcPr>
          <w:p w14:paraId="21EEB8C3" w14:textId="02191B91" w:rsidR="00173278" w:rsidRDefault="008D5097" w:rsidP="007D6DFD">
            <w:pPr>
              <w:spacing w:before="80" w:line="276" w:lineRule="auto"/>
              <w:ind w:left="312" w:hanging="238"/>
              <w:rPr>
                <w:rFonts w:ascii="Calibri" w:hAnsi="Calibri"/>
                <w:sz w:val="22"/>
                <w:szCs w:val="22"/>
              </w:rPr>
            </w:pPr>
            <w:r w:rsidRPr="004251E0">
              <w:rPr>
                <w:rFonts w:ascii="Calibri" w:hAnsi="Calibri" w:cs="Arial"/>
                <w:b/>
                <w:sz w:val="22"/>
                <w:szCs w:val="22"/>
              </w:rPr>
              <w:fldChar w:fldCharType="begin">
                <w:ffData>
                  <w:name w:val="Check21"/>
                  <w:enabled/>
                  <w:calcOnExit w:val="0"/>
                  <w:checkBox>
                    <w:sizeAuto/>
                    <w:default w:val="0"/>
                    <w:checked w:val="0"/>
                  </w:checkBox>
                </w:ffData>
              </w:fldChar>
            </w:r>
            <w:r w:rsidRPr="004251E0">
              <w:rPr>
                <w:rFonts w:ascii="Calibri" w:hAnsi="Calibri"/>
                <w:b/>
                <w:sz w:val="22"/>
                <w:szCs w:val="22"/>
              </w:rPr>
              <w:instrText xml:space="preserve"> FORMCHECKBOX </w:instrText>
            </w:r>
            <w:r w:rsidRPr="004251E0">
              <w:rPr>
                <w:rFonts w:ascii="Calibri" w:hAnsi="Calibri" w:cs="Arial"/>
                <w:b/>
                <w:sz w:val="22"/>
                <w:szCs w:val="22"/>
              </w:rPr>
            </w:r>
            <w:r w:rsidRPr="004251E0">
              <w:rPr>
                <w:rFonts w:ascii="Calibri" w:hAnsi="Calibri" w:cs="Arial"/>
                <w:b/>
                <w:sz w:val="22"/>
                <w:szCs w:val="22"/>
              </w:rPr>
              <w:fldChar w:fldCharType="separate"/>
            </w:r>
            <w:r w:rsidRPr="004251E0">
              <w:rPr>
                <w:rFonts w:ascii="Calibri" w:hAnsi="Calibri" w:cs="Arial"/>
                <w:b/>
                <w:sz w:val="22"/>
                <w:szCs w:val="22"/>
              </w:rPr>
              <w:fldChar w:fldCharType="end"/>
            </w:r>
            <w:r w:rsidRPr="004251E0">
              <w:rPr>
                <w:rFonts w:ascii="Calibri" w:hAnsi="Calibri" w:cs="Arial"/>
                <w:b/>
                <w:sz w:val="22"/>
                <w:szCs w:val="22"/>
              </w:rPr>
              <w:t xml:space="preserve"> </w:t>
            </w:r>
            <w:r w:rsidR="00173278" w:rsidRPr="004251E0">
              <w:rPr>
                <w:rFonts w:ascii="Calibri" w:hAnsi="Calibri" w:cs="Anonymous-2"/>
                <w:sz w:val="22"/>
                <w:szCs w:val="22"/>
              </w:rPr>
              <w:t xml:space="preserve">Distanza minima precauzionale o fascia di rispetto pari a m. </w:t>
            </w:r>
            <w:r w:rsidR="00A01EBD" w:rsidRPr="004251E0">
              <w:rPr>
                <w:rFonts w:ascii="Calibri" w:hAnsi="Calibri"/>
                <w:sz w:val="22"/>
                <w:szCs w:val="22"/>
              </w:rPr>
              <w:fldChar w:fldCharType="begin">
                <w:ffData>
                  <w:name w:val=""/>
                  <w:enabled/>
                  <w:calcOnExit w:val="0"/>
                  <w:textInput/>
                </w:ffData>
              </w:fldChar>
            </w:r>
            <w:r w:rsidR="00A01EBD" w:rsidRPr="004251E0">
              <w:rPr>
                <w:rFonts w:ascii="Calibri" w:hAnsi="Calibri"/>
                <w:sz w:val="22"/>
                <w:szCs w:val="22"/>
              </w:rPr>
              <w:instrText xml:space="preserve"> FORMTEXT </w:instrText>
            </w:r>
            <w:r w:rsidR="00A01EBD" w:rsidRPr="004251E0">
              <w:rPr>
                <w:rFonts w:ascii="Calibri" w:hAnsi="Calibri"/>
                <w:sz w:val="22"/>
                <w:szCs w:val="22"/>
              </w:rPr>
            </w:r>
            <w:r w:rsidR="00A01EBD" w:rsidRPr="004251E0">
              <w:rPr>
                <w:rFonts w:ascii="Calibri" w:hAnsi="Calibri"/>
                <w:sz w:val="22"/>
                <w:szCs w:val="22"/>
              </w:rPr>
              <w:fldChar w:fldCharType="separate"/>
            </w:r>
            <w:r w:rsidR="00A01EBD" w:rsidRPr="004251E0">
              <w:rPr>
                <w:rFonts w:ascii="Calibri" w:hAnsi="Calibri"/>
                <w:noProof/>
                <w:sz w:val="22"/>
                <w:szCs w:val="22"/>
              </w:rPr>
              <w:t> </w:t>
            </w:r>
            <w:r w:rsidR="00A01EBD" w:rsidRPr="004251E0">
              <w:rPr>
                <w:rFonts w:ascii="Calibri" w:hAnsi="Calibri"/>
                <w:noProof/>
                <w:sz w:val="22"/>
                <w:szCs w:val="22"/>
              </w:rPr>
              <w:t> </w:t>
            </w:r>
            <w:r w:rsidR="00A01EBD" w:rsidRPr="004251E0">
              <w:rPr>
                <w:rFonts w:ascii="Calibri" w:hAnsi="Calibri"/>
                <w:noProof/>
                <w:sz w:val="22"/>
                <w:szCs w:val="22"/>
              </w:rPr>
              <w:t> </w:t>
            </w:r>
            <w:r w:rsidR="00A01EBD" w:rsidRPr="004251E0">
              <w:rPr>
                <w:rFonts w:ascii="Calibri" w:hAnsi="Calibri"/>
                <w:noProof/>
                <w:sz w:val="22"/>
                <w:szCs w:val="22"/>
              </w:rPr>
              <w:t> </w:t>
            </w:r>
            <w:r w:rsidR="00A01EBD" w:rsidRPr="004251E0">
              <w:rPr>
                <w:rFonts w:ascii="Calibri" w:hAnsi="Calibri"/>
                <w:noProof/>
                <w:sz w:val="22"/>
                <w:szCs w:val="22"/>
              </w:rPr>
              <w:t> </w:t>
            </w:r>
            <w:r w:rsidR="00A01EBD" w:rsidRPr="004251E0">
              <w:rPr>
                <w:rFonts w:ascii="Calibri" w:hAnsi="Calibri"/>
                <w:sz w:val="22"/>
                <w:szCs w:val="22"/>
              </w:rPr>
              <w:fldChar w:fldCharType="end"/>
            </w:r>
          </w:p>
          <w:p w14:paraId="184335A9" w14:textId="77777777" w:rsidR="007D6DFD" w:rsidRPr="007D6DFD" w:rsidRDefault="007D6DFD" w:rsidP="007D6DFD">
            <w:pPr>
              <w:spacing w:line="276" w:lineRule="auto"/>
              <w:ind w:left="312" w:hanging="238"/>
              <w:rPr>
                <w:rFonts w:ascii="Calibri" w:hAnsi="Calibri" w:cs="Anonymous-2"/>
                <w:sz w:val="10"/>
                <w:szCs w:val="10"/>
              </w:rPr>
            </w:pPr>
          </w:p>
          <w:p w14:paraId="5E32E37C" w14:textId="77777777" w:rsidR="00173278" w:rsidRPr="004251E0" w:rsidRDefault="00173278" w:rsidP="008D5097">
            <w:pPr>
              <w:spacing w:line="276" w:lineRule="auto"/>
              <w:rPr>
                <w:rFonts w:ascii="Calibri" w:hAnsi="Calibri" w:cs="Anonymous-2"/>
                <w:sz w:val="22"/>
                <w:szCs w:val="22"/>
              </w:rPr>
            </w:pPr>
            <w:r w:rsidRPr="004251E0">
              <w:rPr>
                <w:rFonts w:ascii="Calibri" w:hAnsi="Calibri" w:cs="Anonymous-2"/>
                <w:sz w:val="22"/>
                <w:szCs w:val="22"/>
              </w:rPr>
              <w:t xml:space="preserve">Il prodotto della fascia di rispetto viene: </w:t>
            </w:r>
          </w:p>
          <w:p w14:paraId="614DF34C" w14:textId="77777777" w:rsidR="00173278" w:rsidRPr="00484888" w:rsidRDefault="00173278" w:rsidP="00173278">
            <w:pPr>
              <w:suppressAutoHyphens w:val="0"/>
              <w:autoSpaceDE w:val="0"/>
              <w:autoSpaceDN w:val="0"/>
              <w:adjustRightInd w:val="0"/>
              <w:spacing w:line="276" w:lineRule="auto"/>
              <w:ind w:left="639" w:hanging="639"/>
              <w:rPr>
                <w:rFonts w:ascii="Calibri" w:hAnsi="Calibri" w:cs="Anonymous-2"/>
                <w:sz w:val="22"/>
                <w:szCs w:val="22"/>
              </w:rPr>
            </w:pPr>
            <w:r w:rsidRPr="004251E0">
              <w:rPr>
                <w:rFonts w:ascii="Calibri" w:hAnsi="Calibri" w:cs="Arial"/>
                <w:b/>
                <w:sz w:val="22"/>
                <w:szCs w:val="22"/>
              </w:rPr>
              <w:t xml:space="preserve">     </w:t>
            </w:r>
            <w:r w:rsidRPr="00484888">
              <w:rPr>
                <w:rFonts w:ascii="Calibri" w:hAnsi="Calibri" w:cs="Arial"/>
                <w:b/>
                <w:sz w:val="22"/>
                <w:szCs w:val="22"/>
              </w:rPr>
              <w:fldChar w:fldCharType="begin">
                <w:ffData>
                  <w:name w:val=""/>
                  <w:enabled/>
                  <w:calcOnExit w:val="0"/>
                  <w:checkBox>
                    <w:sizeAuto/>
                    <w:default w:val="0"/>
                  </w:checkBox>
                </w:ffData>
              </w:fldChar>
            </w:r>
            <w:r w:rsidRPr="00484888">
              <w:rPr>
                <w:rFonts w:ascii="Calibri" w:hAnsi="Calibri" w:cs="Arial"/>
                <w:b/>
                <w:sz w:val="22"/>
                <w:szCs w:val="22"/>
              </w:rPr>
              <w:instrText xml:space="preserve"> FORMCHECKBOX </w:instrText>
            </w:r>
            <w:r w:rsidRPr="00484888">
              <w:rPr>
                <w:rFonts w:ascii="Calibri" w:hAnsi="Calibri" w:cs="Arial"/>
                <w:b/>
                <w:sz w:val="22"/>
                <w:szCs w:val="22"/>
              </w:rPr>
            </w:r>
            <w:r w:rsidRPr="00484888">
              <w:rPr>
                <w:rFonts w:ascii="Calibri" w:hAnsi="Calibri" w:cs="Arial"/>
                <w:b/>
                <w:sz w:val="22"/>
                <w:szCs w:val="22"/>
              </w:rPr>
              <w:fldChar w:fldCharType="separate"/>
            </w:r>
            <w:r w:rsidRPr="00484888">
              <w:rPr>
                <w:rFonts w:ascii="Calibri" w:hAnsi="Calibri" w:cs="Arial"/>
                <w:b/>
                <w:sz w:val="22"/>
                <w:szCs w:val="22"/>
              </w:rPr>
              <w:fldChar w:fldCharType="end"/>
            </w:r>
            <w:r w:rsidRPr="00484888">
              <w:rPr>
                <w:rFonts w:ascii="Calibri" w:hAnsi="Calibri" w:cs="Arial"/>
                <w:b/>
                <w:sz w:val="22"/>
                <w:szCs w:val="22"/>
              </w:rPr>
              <w:t xml:space="preserve"> </w:t>
            </w:r>
            <w:r w:rsidRPr="00484888">
              <w:rPr>
                <w:rFonts w:ascii="Calibri" w:hAnsi="Calibri" w:cs="Anonymous-2"/>
                <w:sz w:val="22"/>
                <w:szCs w:val="22"/>
              </w:rPr>
              <w:t>seminato con una specie</w:t>
            </w:r>
            <w:r w:rsidR="00A01EBD" w:rsidRPr="00484888">
              <w:rPr>
                <w:rFonts w:ascii="Calibri" w:hAnsi="Calibri" w:cs="Anonymous-2"/>
                <w:sz w:val="22"/>
                <w:szCs w:val="22"/>
              </w:rPr>
              <w:t xml:space="preserve"> e/o varietà</w:t>
            </w:r>
            <w:r w:rsidRPr="00484888">
              <w:rPr>
                <w:rFonts w:ascii="Calibri" w:hAnsi="Calibri" w:cs="Anonymous-2"/>
                <w:sz w:val="22"/>
                <w:szCs w:val="22"/>
              </w:rPr>
              <w:t xml:space="preserve"> diversa da quella seminata negli appezz</w:t>
            </w:r>
            <w:r w:rsidR="00A01EBD" w:rsidRPr="00484888">
              <w:rPr>
                <w:rFonts w:ascii="Calibri" w:hAnsi="Calibri" w:cs="Anonymous-2"/>
                <w:sz w:val="22"/>
                <w:szCs w:val="22"/>
              </w:rPr>
              <w:t>amenti i</w:t>
            </w:r>
            <w:r w:rsidRPr="00484888">
              <w:rPr>
                <w:rFonts w:ascii="Calibri" w:hAnsi="Calibri" w:cs="Anonymous-2"/>
                <w:sz w:val="22"/>
                <w:szCs w:val="22"/>
              </w:rPr>
              <w:t>ndicati a fianco</w:t>
            </w:r>
            <w:r w:rsidR="008D5097" w:rsidRPr="00484888">
              <w:rPr>
                <w:rFonts w:ascii="Calibri" w:hAnsi="Calibri" w:cs="Anonymous-2"/>
                <w:sz w:val="22"/>
                <w:szCs w:val="22"/>
              </w:rPr>
              <w:t xml:space="preserve"> con relativa registrazione dell’attività</w:t>
            </w:r>
          </w:p>
          <w:p w14:paraId="067B8FFE" w14:textId="77777777" w:rsidR="00173278" w:rsidRPr="00484888" w:rsidRDefault="00173278" w:rsidP="00A051ED">
            <w:pPr>
              <w:suppressAutoHyphens w:val="0"/>
              <w:autoSpaceDE w:val="0"/>
              <w:autoSpaceDN w:val="0"/>
              <w:adjustRightInd w:val="0"/>
              <w:spacing w:line="276" w:lineRule="auto"/>
              <w:ind w:left="639" w:hanging="639"/>
              <w:rPr>
                <w:rFonts w:ascii="Calibri" w:hAnsi="Calibri" w:cs="Anonymous-2"/>
                <w:sz w:val="22"/>
                <w:szCs w:val="22"/>
              </w:rPr>
            </w:pPr>
            <w:r w:rsidRPr="00484888">
              <w:rPr>
                <w:rFonts w:ascii="Calibri" w:hAnsi="Calibri" w:cs="Arial"/>
                <w:b/>
                <w:sz w:val="22"/>
                <w:szCs w:val="22"/>
              </w:rPr>
              <w:t xml:space="preserve"> </w:t>
            </w:r>
            <w:r w:rsidR="00A01EBD" w:rsidRPr="00484888">
              <w:rPr>
                <w:rFonts w:ascii="Calibri" w:hAnsi="Calibri" w:cs="Arial"/>
                <w:b/>
                <w:sz w:val="22"/>
                <w:szCs w:val="22"/>
              </w:rPr>
              <w:t xml:space="preserve"> </w:t>
            </w:r>
            <w:r w:rsidRPr="00484888">
              <w:rPr>
                <w:rFonts w:ascii="Calibri" w:hAnsi="Calibri" w:cs="Arial"/>
                <w:b/>
                <w:sz w:val="22"/>
                <w:szCs w:val="22"/>
              </w:rPr>
              <w:t xml:space="preserve">   </w:t>
            </w:r>
            <w:r w:rsidRPr="00484888">
              <w:rPr>
                <w:rFonts w:ascii="Calibri" w:hAnsi="Calibri" w:cs="Arial"/>
                <w:b/>
                <w:sz w:val="22"/>
                <w:szCs w:val="22"/>
              </w:rPr>
              <w:fldChar w:fldCharType="begin">
                <w:ffData>
                  <w:name w:val="Check21"/>
                  <w:enabled/>
                  <w:calcOnExit w:val="0"/>
                  <w:checkBox>
                    <w:sizeAuto/>
                    <w:default w:val="0"/>
                    <w:checked w:val="0"/>
                  </w:checkBox>
                </w:ffData>
              </w:fldChar>
            </w:r>
            <w:r w:rsidRPr="00484888">
              <w:rPr>
                <w:rFonts w:ascii="Calibri" w:hAnsi="Calibri"/>
                <w:b/>
                <w:sz w:val="22"/>
                <w:szCs w:val="22"/>
              </w:rPr>
              <w:instrText xml:space="preserve"> FORMCHECKBOX </w:instrText>
            </w:r>
            <w:r w:rsidRPr="00484888">
              <w:rPr>
                <w:rFonts w:ascii="Calibri" w:hAnsi="Calibri" w:cs="Arial"/>
                <w:b/>
                <w:sz w:val="22"/>
                <w:szCs w:val="22"/>
              </w:rPr>
            </w:r>
            <w:r w:rsidRPr="00484888">
              <w:rPr>
                <w:rFonts w:ascii="Calibri" w:hAnsi="Calibri" w:cs="Arial"/>
                <w:b/>
                <w:sz w:val="22"/>
                <w:szCs w:val="22"/>
              </w:rPr>
              <w:fldChar w:fldCharType="separate"/>
            </w:r>
            <w:r w:rsidRPr="00484888">
              <w:rPr>
                <w:rFonts w:ascii="Calibri" w:hAnsi="Calibri" w:cs="Arial"/>
                <w:b/>
                <w:sz w:val="22"/>
                <w:szCs w:val="22"/>
              </w:rPr>
              <w:fldChar w:fldCharType="end"/>
            </w:r>
            <w:r w:rsidRPr="00484888">
              <w:rPr>
                <w:rFonts w:ascii="Calibri" w:hAnsi="Calibri" w:cs="Arial"/>
                <w:b/>
                <w:sz w:val="22"/>
                <w:szCs w:val="22"/>
              </w:rPr>
              <w:t xml:space="preserve"> </w:t>
            </w:r>
            <w:r w:rsidRPr="00484888">
              <w:rPr>
                <w:rFonts w:ascii="Calibri" w:hAnsi="Calibri" w:cs="Anonymous-2"/>
                <w:sz w:val="22"/>
                <w:szCs w:val="22"/>
              </w:rPr>
              <w:t>raccolto</w:t>
            </w:r>
            <w:r w:rsidR="00A051ED" w:rsidRPr="00484888">
              <w:rPr>
                <w:rFonts w:ascii="Calibri" w:hAnsi="Calibri" w:cs="Anonymous-2"/>
                <w:sz w:val="22"/>
                <w:szCs w:val="22"/>
              </w:rPr>
              <w:t>,</w:t>
            </w:r>
            <w:r w:rsidRPr="00484888">
              <w:rPr>
                <w:rFonts w:ascii="Calibri" w:hAnsi="Calibri" w:cs="Anonymous-2"/>
                <w:sz w:val="22"/>
                <w:szCs w:val="22"/>
              </w:rPr>
              <w:t xml:space="preserve"> destinato al mercato convenzionale</w:t>
            </w:r>
            <w:r w:rsidR="00A051ED" w:rsidRPr="00484888">
              <w:rPr>
                <w:rFonts w:ascii="Calibri" w:hAnsi="Calibri" w:cs="Anonymous-2"/>
                <w:sz w:val="22"/>
                <w:szCs w:val="22"/>
              </w:rPr>
              <w:t xml:space="preserve"> e registrato nella Scheda vendite</w:t>
            </w:r>
            <w:r w:rsidR="008D5097" w:rsidRPr="00484888">
              <w:rPr>
                <w:rFonts w:ascii="Calibri" w:hAnsi="Calibri" w:cs="Anonymous-2"/>
                <w:sz w:val="22"/>
                <w:szCs w:val="22"/>
              </w:rPr>
              <w:t xml:space="preserve"> con relativi riferimenti ai documenti fiscali</w:t>
            </w:r>
          </w:p>
          <w:p w14:paraId="4D4FAD88" w14:textId="77777777" w:rsidR="00173278" w:rsidRPr="00484888" w:rsidRDefault="00173278" w:rsidP="008D5097">
            <w:pPr>
              <w:suppressAutoHyphens w:val="0"/>
              <w:autoSpaceDE w:val="0"/>
              <w:autoSpaceDN w:val="0"/>
              <w:adjustRightInd w:val="0"/>
              <w:spacing w:line="276" w:lineRule="auto"/>
              <w:ind w:left="639" w:hanging="639"/>
              <w:rPr>
                <w:rFonts w:ascii="Calibri" w:hAnsi="Calibri" w:cs="Arial"/>
                <w:b/>
                <w:sz w:val="22"/>
                <w:szCs w:val="22"/>
              </w:rPr>
            </w:pPr>
            <w:r w:rsidRPr="00484888">
              <w:rPr>
                <w:rFonts w:ascii="Calibri" w:hAnsi="Calibri" w:cs="Arial"/>
                <w:b/>
                <w:sz w:val="22"/>
                <w:szCs w:val="22"/>
              </w:rPr>
              <w:t xml:space="preserve"> </w:t>
            </w:r>
            <w:r w:rsidR="00A01EBD" w:rsidRPr="00484888">
              <w:rPr>
                <w:rFonts w:ascii="Calibri" w:hAnsi="Calibri" w:cs="Arial"/>
                <w:b/>
                <w:sz w:val="22"/>
                <w:szCs w:val="22"/>
              </w:rPr>
              <w:t xml:space="preserve"> </w:t>
            </w:r>
            <w:r w:rsidRPr="00484888">
              <w:rPr>
                <w:rFonts w:ascii="Calibri" w:hAnsi="Calibri" w:cs="Arial"/>
                <w:b/>
                <w:sz w:val="22"/>
                <w:szCs w:val="22"/>
              </w:rPr>
              <w:t xml:space="preserve">   </w:t>
            </w:r>
            <w:r w:rsidRPr="00484888">
              <w:rPr>
                <w:rFonts w:ascii="Calibri" w:hAnsi="Calibri" w:cs="Arial"/>
                <w:b/>
                <w:sz w:val="22"/>
                <w:szCs w:val="22"/>
              </w:rPr>
              <w:fldChar w:fldCharType="begin">
                <w:ffData>
                  <w:name w:val="Check21"/>
                  <w:enabled/>
                  <w:calcOnExit w:val="0"/>
                  <w:checkBox>
                    <w:sizeAuto/>
                    <w:default w:val="0"/>
                    <w:checked w:val="0"/>
                  </w:checkBox>
                </w:ffData>
              </w:fldChar>
            </w:r>
            <w:r w:rsidRPr="00484888">
              <w:rPr>
                <w:rFonts w:ascii="Calibri" w:hAnsi="Calibri" w:cs="Arial"/>
                <w:b/>
                <w:sz w:val="22"/>
                <w:szCs w:val="22"/>
              </w:rPr>
              <w:instrText xml:space="preserve"> FORMCHECKBOX </w:instrText>
            </w:r>
            <w:r w:rsidRPr="00484888">
              <w:rPr>
                <w:rFonts w:ascii="Calibri" w:hAnsi="Calibri" w:cs="Arial"/>
                <w:b/>
                <w:sz w:val="22"/>
                <w:szCs w:val="22"/>
              </w:rPr>
            </w:r>
            <w:r w:rsidRPr="00484888">
              <w:rPr>
                <w:rFonts w:ascii="Calibri" w:hAnsi="Calibri" w:cs="Arial"/>
                <w:b/>
                <w:sz w:val="22"/>
                <w:szCs w:val="22"/>
              </w:rPr>
              <w:fldChar w:fldCharType="separate"/>
            </w:r>
            <w:r w:rsidRPr="00484888">
              <w:rPr>
                <w:rFonts w:ascii="Calibri" w:hAnsi="Calibri" w:cs="Arial"/>
                <w:b/>
                <w:sz w:val="22"/>
                <w:szCs w:val="22"/>
              </w:rPr>
              <w:fldChar w:fldCharType="end"/>
            </w:r>
            <w:r w:rsidRPr="00484888">
              <w:rPr>
                <w:rFonts w:ascii="Calibri" w:hAnsi="Calibri" w:cs="Arial"/>
                <w:b/>
                <w:sz w:val="22"/>
                <w:szCs w:val="22"/>
              </w:rPr>
              <w:t xml:space="preserve"> </w:t>
            </w:r>
            <w:r w:rsidRPr="00484888">
              <w:rPr>
                <w:rFonts w:ascii="Calibri" w:hAnsi="Calibri" w:cs="Arial"/>
                <w:bCs/>
                <w:sz w:val="22"/>
                <w:szCs w:val="22"/>
              </w:rPr>
              <w:t>raccolto e utilizzato in azienda per l’alimentazione di animali</w:t>
            </w:r>
            <w:r w:rsidR="008D5097" w:rsidRPr="00484888">
              <w:rPr>
                <w:rFonts w:ascii="Calibri" w:hAnsi="Calibri" w:cs="Arial"/>
                <w:bCs/>
                <w:sz w:val="22"/>
                <w:szCs w:val="22"/>
              </w:rPr>
              <w:t xml:space="preserve"> convenzionali</w:t>
            </w:r>
          </w:p>
          <w:p w14:paraId="04C12555" w14:textId="5A7EF711" w:rsidR="008D5097" w:rsidRPr="00484888" w:rsidRDefault="008D5097" w:rsidP="008D5097">
            <w:pPr>
              <w:suppressAutoHyphens w:val="0"/>
              <w:autoSpaceDE w:val="0"/>
              <w:autoSpaceDN w:val="0"/>
              <w:adjustRightInd w:val="0"/>
              <w:spacing w:after="120" w:line="276" w:lineRule="auto"/>
              <w:rPr>
                <w:rFonts w:ascii="Calibri" w:hAnsi="Calibri" w:cs="Anonymous-2"/>
                <w:sz w:val="22"/>
                <w:szCs w:val="22"/>
              </w:rPr>
            </w:pPr>
            <w:r w:rsidRPr="00484888">
              <w:rPr>
                <w:rFonts w:ascii="Calibri" w:hAnsi="Calibri" w:cs="Arial"/>
                <w:b/>
                <w:sz w:val="22"/>
                <w:szCs w:val="22"/>
              </w:rPr>
              <w:t xml:space="preserve">     </w:t>
            </w:r>
            <w:r w:rsidRPr="00484888">
              <w:rPr>
                <w:rFonts w:ascii="Calibri" w:hAnsi="Calibri" w:cs="Arial"/>
                <w:b/>
                <w:sz w:val="22"/>
                <w:szCs w:val="22"/>
              </w:rPr>
              <w:fldChar w:fldCharType="begin">
                <w:ffData>
                  <w:name w:val="Check21"/>
                  <w:enabled/>
                  <w:calcOnExit w:val="0"/>
                  <w:checkBox>
                    <w:sizeAuto/>
                    <w:default w:val="0"/>
                    <w:checked w:val="0"/>
                  </w:checkBox>
                </w:ffData>
              </w:fldChar>
            </w:r>
            <w:r w:rsidRPr="00484888">
              <w:rPr>
                <w:rFonts w:ascii="Calibri" w:hAnsi="Calibri"/>
                <w:b/>
                <w:sz w:val="22"/>
                <w:szCs w:val="22"/>
              </w:rPr>
              <w:instrText xml:space="preserve"> FORMCHECKBOX </w:instrText>
            </w:r>
            <w:r w:rsidRPr="00484888">
              <w:rPr>
                <w:rFonts w:ascii="Calibri" w:hAnsi="Calibri" w:cs="Arial"/>
                <w:b/>
                <w:sz w:val="22"/>
                <w:szCs w:val="22"/>
              </w:rPr>
            </w:r>
            <w:r w:rsidRPr="00484888">
              <w:rPr>
                <w:rFonts w:ascii="Calibri" w:hAnsi="Calibri" w:cs="Arial"/>
                <w:b/>
                <w:sz w:val="22"/>
                <w:szCs w:val="22"/>
              </w:rPr>
              <w:fldChar w:fldCharType="separate"/>
            </w:r>
            <w:r w:rsidRPr="00484888">
              <w:rPr>
                <w:rFonts w:ascii="Calibri" w:hAnsi="Calibri" w:cs="Arial"/>
                <w:b/>
                <w:sz w:val="22"/>
                <w:szCs w:val="22"/>
              </w:rPr>
              <w:fldChar w:fldCharType="end"/>
            </w:r>
            <w:r w:rsidRPr="00484888">
              <w:rPr>
                <w:rFonts w:ascii="Calibri" w:hAnsi="Calibri" w:cs="Arial"/>
                <w:b/>
                <w:sz w:val="22"/>
                <w:szCs w:val="22"/>
              </w:rPr>
              <w:t xml:space="preserve"> </w:t>
            </w:r>
            <w:r w:rsidRPr="00484888">
              <w:rPr>
                <w:rFonts w:ascii="Calibri" w:hAnsi="Calibri" w:cs="Anonymous-2"/>
                <w:sz w:val="22"/>
                <w:szCs w:val="22"/>
              </w:rPr>
              <w:t>trinciato e lasciato sul campo</w:t>
            </w:r>
            <w:r w:rsidR="00542A2A" w:rsidRPr="00484888">
              <w:rPr>
                <w:rFonts w:ascii="Calibri" w:hAnsi="Calibri" w:cs="Anonymous-2"/>
                <w:sz w:val="22"/>
                <w:szCs w:val="22"/>
              </w:rPr>
              <w:t xml:space="preserve"> o arato</w:t>
            </w:r>
            <w:r w:rsidRPr="00484888">
              <w:rPr>
                <w:rFonts w:ascii="Calibri" w:hAnsi="Calibri" w:cs="Anonymous-2"/>
                <w:sz w:val="22"/>
                <w:szCs w:val="22"/>
              </w:rPr>
              <w:t xml:space="preserve"> con relativa registrazione dell’attività</w:t>
            </w:r>
          </w:p>
          <w:p w14:paraId="00C1E914" w14:textId="1FDF4265" w:rsidR="00173278" w:rsidRPr="00484888" w:rsidRDefault="00173278" w:rsidP="00A01EBD">
            <w:pPr>
              <w:suppressAutoHyphens w:val="0"/>
              <w:autoSpaceDE w:val="0"/>
              <w:autoSpaceDN w:val="0"/>
              <w:adjustRightInd w:val="0"/>
              <w:spacing w:after="120"/>
              <w:rPr>
                <w:rFonts w:ascii="Calibri" w:hAnsi="Calibri" w:cs="Anonymous-2"/>
                <w:sz w:val="22"/>
                <w:szCs w:val="22"/>
              </w:rPr>
            </w:pPr>
            <w:r w:rsidRPr="00484888">
              <w:rPr>
                <w:rFonts w:ascii="Calibri" w:hAnsi="Calibri" w:cs="Arial"/>
                <w:b/>
                <w:sz w:val="22"/>
                <w:szCs w:val="22"/>
              </w:rPr>
              <w:fldChar w:fldCharType="begin">
                <w:ffData>
                  <w:name w:val="Check21"/>
                  <w:enabled/>
                  <w:calcOnExit w:val="0"/>
                  <w:checkBox>
                    <w:sizeAuto/>
                    <w:default w:val="0"/>
                    <w:checked w:val="0"/>
                  </w:checkBox>
                </w:ffData>
              </w:fldChar>
            </w:r>
            <w:r w:rsidRPr="00484888">
              <w:rPr>
                <w:rFonts w:ascii="Calibri" w:hAnsi="Calibri"/>
                <w:b/>
                <w:sz w:val="22"/>
                <w:szCs w:val="22"/>
              </w:rPr>
              <w:instrText xml:space="preserve"> FORMCHECKBOX </w:instrText>
            </w:r>
            <w:r w:rsidRPr="00484888">
              <w:rPr>
                <w:rFonts w:ascii="Calibri" w:hAnsi="Calibri" w:cs="Arial"/>
                <w:b/>
                <w:sz w:val="22"/>
                <w:szCs w:val="22"/>
              </w:rPr>
            </w:r>
            <w:r w:rsidRPr="00484888">
              <w:rPr>
                <w:rFonts w:ascii="Calibri" w:hAnsi="Calibri" w:cs="Arial"/>
                <w:b/>
                <w:sz w:val="22"/>
                <w:szCs w:val="22"/>
              </w:rPr>
              <w:fldChar w:fldCharType="separate"/>
            </w:r>
            <w:r w:rsidRPr="00484888">
              <w:rPr>
                <w:rFonts w:ascii="Calibri" w:hAnsi="Calibri" w:cs="Arial"/>
                <w:b/>
                <w:sz w:val="22"/>
                <w:szCs w:val="22"/>
              </w:rPr>
              <w:fldChar w:fldCharType="end"/>
            </w:r>
            <w:r w:rsidRPr="00484888">
              <w:rPr>
                <w:rFonts w:ascii="Calibri" w:hAnsi="Calibri" w:cs="Arial"/>
                <w:b/>
                <w:sz w:val="22"/>
                <w:szCs w:val="22"/>
              </w:rPr>
              <w:t xml:space="preserve"> </w:t>
            </w:r>
            <w:r w:rsidRPr="00484888">
              <w:rPr>
                <w:rFonts w:ascii="Calibri" w:hAnsi="Calibri" w:cs="Anonymous-2"/>
                <w:sz w:val="22"/>
                <w:szCs w:val="22"/>
              </w:rPr>
              <w:t>Analisi dei residui preventiva, delle produzion</w:t>
            </w:r>
            <w:r w:rsidR="00484888">
              <w:rPr>
                <w:rFonts w:ascii="Calibri" w:hAnsi="Calibri" w:cs="Anonymous-2"/>
                <w:sz w:val="22"/>
                <w:szCs w:val="22"/>
              </w:rPr>
              <w:t>i</w:t>
            </w:r>
            <w:r w:rsidRPr="00484888">
              <w:rPr>
                <w:rFonts w:ascii="Calibri" w:hAnsi="Calibri" w:cs="Anonymous-2"/>
                <w:sz w:val="22"/>
                <w:szCs w:val="22"/>
              </w:rPr>
              <w:t xml:space="preserve"> degli </w:t>
            </w:r>
            <w:proofErr w:type="spellStart"/>
            <w:r w:rsidRPr="00484888">
              <w:rPr>
                <w:rFonts w:ascii="Calibri" w:hAnsi="Calibri" w:cs="Anonymous-2"/>
                <w:sz w:val="22"/>
                <w:szCs w:val="22"/>
              </w:rPr>
              <w:t>appezz</w:t>
            </w:r>
            <w:proofErr w:type="spellEnd"/>
            <w:r w:rsidRPr="00484888">
              <w:rPr>
                <w:rFonts w:ascii="Calibri" w:hAnsi="Calibri" w:cs="Anonymous-2"/>
                <w:sz w:val="22"/>
                <w:szCs w:val="22"/>
              </w:rPr>
              <w:t>. indicati</w:t>
            </w:r>
          </w:p>
          <w:p w14:paraId="2A174469" w14:textId="77777777" w:rsidR="00173278" w:rsidRPr="00484888" w:rsidRDefault="00173278" w:rsidP="00A01EBD">
            <w:pPr>
              <w:suppressAutoHyphens w:val="0"/>
              <w:autoSpaceDE w:val="0"/>
              <w:autoSpaceDN w:val="0"/>
              <w:adjustRightInd w:val="0"/>
              <w:spacing w:after="120"/>
              <w:rPr>
                <w:rFonts w:ascii="Calibri" w:hAnsi="Calibri"/>
                <w:sz w:val="22"/>
                <w:szCs w:val="22"/>
              </w:rPr>
            </w:pPr>
            <w:r w:rsidRPr="00484888">
              <w:rPr>
                <w:rFonts w:ascii="Calibri" w:hAnsi="Calibri" w:cs="Arial"/>
                <w:b/>
                <w:sz w:val="22"/>
                <w:szCs w:val="22"/>
              </w:rPr>
              <w:fldChar w:fldCharType="begin">
                <w:ffData>
                  <w:name w:val="Check21"/>
                  <w:enabled/>
                  <w:calcOnExit w:val="0"/>
                  <w:checkBox>
                    <w:sizeAuto/>
                    <w:default w:val="0"/>
                    <w:checked w:val="0"/>
                  </w:checkBox>
                </w:ffData>
              </w:fldChar>
            </w:r>
            <w:r w:rsidRPr="00484888">
              <w:rPr>
                <w:rFonts w:ascii="Calibri" w:hAnsi="Calibri"/>
                <w:b/>
                <w:sz w:val="22"/>
                <w:szCs w:val="22"/>
              </w:rPr>
              <w:instrText xml:space="preserve"> FORMCHECKBOX </w:instrText>
            </w:r>
            <w:r w:rsidRPr="00484888">
              <w:rPr>
                <w:rFonts w:ascii="Calibri" w:hAnsi="Calibri" w:cs="Arial"/>
                <w:b/>
                <w:sz w:val="22"/>
                <w:szCs w:val="22"/>
              </w:rPr>
            </w:r>
            <w:r w:rsidRPr="00484888">
              <w:rPr>
                <w:rFonts w:ascii="Calibri" w:hAnsi="Calibri" w:cs="Arial"/>
                <w:b/>
                <w:sz w:val="22"/>
                <w:szCs w:val="22"/>
              </w:rPr>
              <w:fldChar w:fldCharType="separate"/>
            </w:r>
            <w:r w:rsidRPr="00484888">
              <w:rPr>
                <w:rFonts w:ascii="Calibri" w:hAnsi="Calibri" w:cs="Arial"/>
                <w:b/>
                <w:sz w:val="22"/>
                <w:szCs w:val="22"/>
              </w:rPr>
              <w:fldChar w:fldCharType="end"/>
            </w:r>
            <w:r w:rsidRPr="00484888">
              <w:rPr>
                <w:rFonts w:ascii="Calibri" w:hAnsi="Calibri" w:cs="Arial"/>
                <w:b/>
                <w:sz w:val="22"/>
                <w:szCs w:val="22"/>
              </w:rPr>
              <w:t xml:space="preserve"> </w:t>
            </w:r>
            <w:r w:rsidRPr="00484888">
              <w:rPr>
                <w:rFonts w:ascii="Calibri" w:hAnsi="Calibri" w:cs="Anonymous-2"/>
                <w:sz w:val="22"/>
                <w:szCs w:val="22"/>
              </w:rPr>
              <w:t xml:space="preserve">Coltivazione di una siepe o barriera verde di m. </w:t>
            </w:r>
            <w:r w:rsidR="00A01EBD" w:rsidRPr="00484888">
              <w:rPr>
                <w:rFonts w:ascii="Calibri" w:hAnsi="Calibri"/>
                <w:sz w:val="22"/>
                <w:szCs w:val="22"/>
              </w:rPr>
              <w:fldChar w:fldCharType="begin">
                <w:ffData>
                  <w:name w:val=""/>
                  <w:enabled/>
                  <w:calcOnExit w:val="0"/>
                  <w:textInput/>
                </w:ffData>
              </w:fldChar>
            </w:r>
            <w:r w:rsidR="00A01EBD" w:rsidRPr="00484888">
              <w:rPr>
                <w:rFonts w:ascii="Calibri" w:hAnsi="Calibri"/>
                <w:sz w:val="22"/>
                <w:szCs w:val="22"/>
              </w:rPr>
              <w:instrText xml:space="preserve"> FORMTEXT </w:instrText>
            </w:r>
            <w:r w:rsidR="00A01EBD" w:rsidRPr="00484888">
              <w:rPr>
                <w:rFonts w:ascii="Calibri" w:hAnsi="Calibri"/>
                <w:sz w:val="22"/>
                <w:szCs w:val="22"/>
              </w:rPr>
            </w:r>
            <w:r w:rsidR="00A01EBD" w:rsidRPr="00484888">
              <w:rPr>
                <w:rFonts w:ascii="Calibri" w:hAnsi="Calibri"/>
                <w:sz w:val="22"/>
                <w:szCs w:val="22"/>
              </w:rPr>
              <w:fldChar w:fldCharType="separate"/>
            </w:r>
            <w:r w:rsidR="00A01EBD" w:rsidRPr="00484888">
              <w:rPr>
                <w:rFonts w:ascii="Calibri" w:hAnsi="Calibri"/>
                <w:noProof/>
                <w:sz w:val="22"/>
                <w:szCs w:val="22"/>
              </w:rPr>
              <w:t> </w:t>
            </w:r>
            <w:r w:rsidR="00A01EBD" w:rsidRPr="00484888">
              <w:rPr>
                <w:rFonts w:ascii="Calibri" w:hAnsi="Calibri"/>
                <w:noProof/>
                <w:sz w:val="22"/>
                <w:szCs w:val="22"/>
              </w:rPr>
              <w:t> </w:t>
            </w:r>
            <w:r w:rsidR="00A01EBD" w:rsidRPr="00484888">
              <w:rPr>
                <w:rFonts w:ascii="Calibri" w:hAnsi="Calibri"/>
                <w:noProof/>
                <w:sz w:val="22"/>
                <w:szCs w:val="22"/>
              </w:rPr>
              <w:t> </w:t>
            </w:r>
            <w:r w:rsidR="00A01EBD" w:rsidRPr="00484888">
              <w:rPr>
                <w:rFonts w:ascii="Calibri" w:hAnsi="Calibri"/>
                <w:noProof/>
                <w:sz w:val="22"/>
                <w:szCs w:val="22"/>
              </w:rPr>
              <w:t> </w:t>
            </w:r>
            <w:r w:rsidR="00A01EBD" w:rsidRPr="00484888">
              <w:rPr>
                <w:rFonts w:ascii="Calibri" w:hAnsi="Calibri"/>
                <w:noProof/>
                <w:sz w:val="22"/>
                <w:szCs w:val="22"/>
              </w:rPr>
              <w:t> </w:t>
            </w:r>
            <w:r w:rsidR="00A01EBD" w:rsidRPr="00484888">
              <w:rPr>
                <w:rFonts w:ascii="Calibri" w:hAnsi="Calibri"/>
                <w:sz w:val="22"/>
                <w:szCs w:val="22"/>
              </w:rPr>
              <w:fldChar w:fldCharType="end"/>
            </w:r>
            <w:r w:rsidRPr="00484888">
              <w:rPr>
                <w:rFonts w:ascii="Calibri" w:hAnsi="Calibri" w:cs="Anonymous-2"/>
                <w:sz w:val="22"/>
                <w:szCs w:val="22"/>
              </w:rPr>
              <w:t xml:space="preserve"> </w:t>
            </w:r>
            <w:r w:rsidR="00A01EBD" w:rsidRPr="00484888">
              <w:rPr>
                <w:rFonts w:ascii="Calibri" w:hAnsi="Calibri" w:cs="Anonymous-2"/>
                <w:sz w:val="22"/>
                <w:szCs w:val="22"/>
              </w:rPr>
              <w:t xml:space="preserve">di altezza, </w:t>
            </w:r>
            <w:r w:rsidRPr="00484888">
              <w:rPr>
                <w:rFonts w:ascii="Calibri" w:hAnsi="Calibri" w:cs="Anonymous-2"/>
                <w:sz w:val="22"/>
                <w:szCs w:val="22"/>
              </w:rPr>
              <w:t>composta dalle seguenti colture</w:t>
            </w:r>
            <w:r w:rsidR="00A01EBD" w:rsidRPr="00484888">
              <w:rPr>
                <w:rFonts w:ascii="Calibri" w:hAnsi="Calibri" w:cs="Anonymous-2"/>
                <w:sz w:val="22"/>
                <w:szCs w:val="22"/>
              </w:rPr>
              <w:t xml:space="preserve">: </w:t>
            </w:r>
            <w:r w:rsidR="00A01EBD" w:rsidRPr="00484888">
              <w:rPr>
                <w:rFonts w:ascii="Calibri" w:hAnsi="Calibri"/>
                <w:sz w:val="22"/>
                <w:szCs w:val="22"/>
              </w:rPr>
              <w:fldChar w:fldCharType="begin">
                <w:ffData>
                  <w:name w:val=""/>
                  <w:enabled/>
                  <w:calcOnExit w:val="0"/>
                  <w:textInput/>
                </w:ffData>
              </w:fldChar>
            </w:r>
            <w:r w:rsidR="00A01EBD" w:rsidRPr="00484888">
              <w:rPr>
                <w:rFonts w:ascii="Calibri" w:hAnsi="Calibri"/>
                <w:sz w:val="22"/>
                <w:szCs w:val="22"/>
              </w:rPr>
              <w:instrText xml:space="preserve"> FORMTEXT </w:instrText>
            </w:r>
            <w:r w:rsidR="00A01EBD" w:rsidRPr="00484888">
              <w:rPr>
                <w:rFonts w:ascii="Calibri" w:hAnsi="Calibri"/>
                <w:sz w:val="22"/>
                <w:szCs w:val="22"/>
              </w:rPr>
            </w:r>
            <w:r w:rsidR="00A01EBD" w:rsidRPr="00484888">
              <w:rPr>
                <w:rFonts w:ascii="Calibri" w:hAnsi="Calibri"/>
                <w:sz w:val="22"/>
                <w:szCs w:val="22"/>
              </w:rPr>
              <w:fldChar w:fldCharType="separate"/>
            </w:r>
            <w:r w:rsidR="00A01EBD" w:rsidRPr="00484888">
              <w:rPr>
                <w:rFonts w:ascii="Calibri" w:hAnsi="Calibri"/>
                <w:noProof/>
                <w:sz w:val="22"/>
                <w:szCs w:val="22"/>
              </w:rPr>
              <w:t> </w:t>
            </w:r>
            <w:r w:rsidR="00A01EBD" w:rsidRPr="00484888">
              <w:rPr>
                <w:rFonts w:ascii="Calibri" w:hAnsi="Calibri"/>
                <w:noProof/>
                <w:sz w:val="22"/>
                <w:szCs w:val="22"/>
              </w:rPr>
              <w:t> </w:t>
            </w:r>
            <w:r w:rsidR="00A01EBD" w:rsidRPr="00484888">
              <w:rPr>
                <w:rFonts w:ascii="Calibri" w:hAnsi="Calibri"/>
                <w:noProof/>
                <w:sz w:val="22"/>
                <w:szCs w:val="22"/>
              </w:rPr>
              <w:t> </w:t>
            </w:r>
            <w:r w:rsidR="00A01EBD" w:rsidRPr="00484888">
              <w:rPr>
                <w:rFonts w:ascii="Calibri" w:hAnsi="Calibri"/>
                <w:noProof/>
                <w:sz w:val="22"/>
                <w:szCs w:val="22"/>
              </w:rPr>
              <w:t> </w:t>
            </w:r>
            <w:r w:rsidR="00A01EBD" w:rsidRPr="00484888">
              <w:rPr>
                <w:rFonts w:ascii="Calibri" w:hAnsi="Calibri"/>
                <w:noProof/>
                <w:sz w:val="22"/>
                <w:szCs w:val="22"/>
              </w:rPr>
              <w:t> </w:t>
            </w:r>
            <w:r w:rsidR="00A01EBD" w:rsidRPr="00484888">
              <w:rPr>
                <w:rFonts w:ascii="Calibri" w:hAnsi="Calibri"/>
                <w:sz w:val="22"/>
                <w:szCs w:val="22"/>
              </w:rPr>
              <w:fldChar w:fldCharType="end"/>
            </w:r>
          </w:p>
          <w:p w14:paraId="59A84710" w14:textId="3AF11156" w:rsidR="00532830" w:rsidRPr="004251E0" w:rsidRDefault="00532830" w:rsidP="00A01EBD">
            <w:pPr>
              <w:suppressAutoHyphens w:val="0"/>
              <w:autoSpaceDE w:val="0"/>
              <w:autoSpaceDN w:val="0"/>
              <w:adjustRightInd w:val="0"/>
              <w:spacing w:after="120"/>
              <w:rPr>
                <w:rFonts w:ascii="Calibri" w:hAnsi="Calibri" w:cs="Anonymous-2"/>
                <w:sz w:val="22"/>
                <w:szCs w:val="22"/>
              </w:rPr>
            </w:pPr>
            <w:r w:rsidRPr="00484888">
              <w:rPr>
                <w:rFonts w:ascii="Calibri" w:hAnsi="Calibri" w:cs="Arial"/>
                <w:b/>
                <w:sz w:val="22"/>
                <w:szCs w:val="22"/>
              </w:rPr>
              <w:fldChar w:fldCharType="begin">
                <w:ffData>
                  <w:name w:val="Check21"/>
                  <w:enabled/>
                  <w:calcOnExit w:val="0"/>
                  <w:checkBox>
                    <w:sizeAuto/>
                    <w:default w:val="0"/>
                    <w:checked w:val="0"/>
                  </w:checkBox>
                </w:ffData>
              </w:fldChar>
            </w:r>
            <w:r w:rsidRPr="00484888">
              <w:rPr>
                <w:rFonts w:ascii="Calibri" w:hAnsi="Calibri"/>
                <w:b/>
                <w:sz w:val="22"/>
                <w:szCs w:val="22"/>
              </w:rPr>
              <w:instrText xml:space="preserve"> FORMCHECKBOX </w:instrText>
            </w:r>
            <w:r w:rsidRPr="00484888">
              <w:rPr>
                <w:rFonts w:ascii="Calibri" w:hAnsi="Calibri" w:cs="Arial"/>
                <w:b/>
                <w:sz w:val="22"/>
                <w:szCs w:val="22"/>
              </w:rPr>
            </w:r>
            <w:r w:rsidRPr="00484888">
              <w:rPr>
                <w:rFonts w:ascii="Calibri" w:hAnsi="Calibri" w:cs="Arial"/>
                <w:b/>
                <w:sz w:val="22"/>
                <w:szCs w:val="22"/>
              </w:rPr>
              <w:fldChar w:fldCharType="separate"/>
            </w:r>
            <w:r w:rsidRPr="00484888">
              <w:rPr>
                <w:rFonts w:ascii="Calibri" w:hAnsi="Calibri" w:cs="Arial"/>
                <w:b/>
                <w:sz w:val="22"/>
                <w:szCs w:val="22"/>
              </w:rPr>
              <w:fldChar w:fldCharType="end"/>
            </w:r>
            <w:r w:rsidRPr="00484888">
              <w:rPr>
                <w:rFonts w:ascii="Calibri" w:hAnsi="Calibri" w:cs="Arial"/>
                <w:b/>
                <w:sz w:val="22"/>
                <w:szCs w:val="22"/>
              </w:rPr>
              <w:t xml:space="preserve"> </w:t>
            </w:r>
            <w:r w:rsidRPr="00484888">
              <w:rPr>
                <w:rFonts w:ascii="Calibri" w:hAnsi="Calibri" w:cs="Anonymous-2"/>
                <w:sz w:val="22"/>
                <w:szCs w:val="22"/>
              </w:rPr>
              <w:t>Comunicazione all</w:t>
            </w:r>
            <w:r w:rsidR="002662DE" w:rsidRPr="00484888">
              <w:rPr>
                <w:rFonts w:ascii="Calibri" w:hAnsi="Calibri" w:cs="Anonymous-2"/>
                <w:sz w:val="22"/>
                <w:szCs w:val="22"/>
              </w:rPr>
              <w:t>e</w:t>
            </w:r>
            <w:r w:rsidRPr="00484888">
              <w:rPr>
                <w:rFonts w:ascii="Calibri" w:hAnsi="Calibri" w:cs="Anonymous-2"/>
                <w:sz w:val="22"/>
                <w:szCs w:val="22"/>
              </w:rPr>
              <w:t xml:space="preserve"> aziende confinanti dell’utilizzo del metodo di produzione biologica con richiesta del rispetto </w:t>
            </w:r>
            <w:r w:rsidR="00F67242" w:rsidRPr="00484888">
              <w:rPr>
                <w:rFonts w:ascii="Calibri" w:hAnsi="Calibri" w:cs="Anonymous-2"/>
                <w:sz w:val="22"/>
                <w:szCs w:val="22"/>
              </w:rPr>
              <w:t>di non contaminazione delle colture confinanti</w:t>
            </w:r>
          </w:p>
          <w:p w14:paraId="27BB0AC4" w14:textId="77777777" w:rsidR="00173278" w:rsidRPr="004251E0" w:rsidRDefault="00173278" w:rsidP="00E72D26">
            <w:pPr>
              <w:suppressAutoHyphens w:val="0"/>
              <w:spacing w:after="120"/>
              <w:rPr>
                <w:rFonts w:ascii="Calibri" w:hAnsi="Calibri" w:cs="Arial"/>
                <w:b/>
                <w:bCs/>
                <w:sz w:val="22"/>
                <w:szCs w:val="22"/>
              </w:rPr>
            </w:pPr>
            <w:r w:rsidRPr="004251E0">
              <w:rPr>
                <w:rFonts w:ascii="Calibri" w:hAnsi="Calibri" w:cs="Arial"/>
                <w:b/>
                <w:sz w:val="22"/>
                <w:szCs w:val="22"/>
              </w:rPr>
              <w:fldChar w:fldCharType="begin">
                <w:ffData>
                  <w:name w:val="Check21"/>
                  <w:enabled/>
                  <w:calcOnExit w:val="0"/>
                  <w:checkBox>
                    <w:sizeAuto/>
                    <w:default w:val="0"/>
                    <w:checked w:val="0"/>
                  </w:checkBox>
                </w:ffData>
              </w:fldChar>
            </w:r>
            <w:r w:rsidRPr="004251E0">
              <w:rPr>
                <w:rFonts w:ascii="Calibri" w:hAnsi="Calibri"/>
                <w:b/>
                <w:sz w:val="22"/>
                <w:szCs w:val="22"/>
              </w:rPr>
              <w:instrText xml:space="preserve"> FORMCHECKBOX </w:instrText>
            </w:r>
            <w:r w:rsidRPr="004251E0">
              <w:rPr>
                <w:rFonts w:ascii="Calibri" w:hAnsi="Calibri" w:cs="Arial"/>
                <w:b/>
                <w:sz w:val="22"/>
                <w:szCs w:val="22"/>
              </w:rPr>
            </w:r>
            <w:r w:rsidRPr="004251E0">
              <w:rPr>
                <w:rFonts w:ascii="Calibri" w:hAnsi="Calibri" w:cs="Arial"/>
                <w:b/>
                <w:sz w:val="22"/>
                <w:szCs w:val="22"/>
              </w:rPr>
              <w:fldChar w:fldCharType="separate"/>
            </w:r>
            <w:r w:rsidRPr="004251E0">
              <w:rPr>
                <w:rFonts w:ascii="Calibri" w:hAnsi="Calibri" w:cs="Arial"/>
                <w:b/>
                <w:sz w:val="22"/>
                <w:szCs w:val="22"/>
              </w:rPr>
              <w:fldChar w:fldCharType="end"/>
            </w:r>
            <w:r w:rsidRPr="004251E0">
              <w:rPr>
                <w:rFonts w:ascii="Calibri" w:hAnsi="Calibri" w:cs="Arial"/>
                <w:b/>
                <w:sz w:val="22"/>
                <w:szCs w:val="22"/>
              </w:rPr>
              <w:t xml:space="preserve"> </w:t>
            </w:r>
            <w:r w:rsidRPr="004251E0">
              <w:rPr>
                <w:rFonts w:ascii="Calibri" w:hAnsi="Calibri" w:cs="Anonymous-2"/>
                <w:sz w:val="22"/>
                <w:szCs w:val="22"/>
              </w:rPr>
              <w:t xml:space="preserve">Altro  (specificare) </w:t>
            </w:r>
            <w:r w:rsidRPr="004251E0">
              <w:rPr>
                <w:rFonts w:ascii="Calibri" w:hAnsi="Calibri"/>
                <w:sz w:val="22"/>
                <w:szCs w:val="22"/>
              </w:rPr>
              <w:fldChar w:fldCharType="begin">
                <w:ffData>
                  <w:name w:val=""/>
                  <w:enabled/>
                  <w:calcOnExit w:val="0"/>
                  <w:textInput/>
                </w:ffData>
              </w:fldChar>
            </w:r>
            <w:r w:rsidRPr="004251E0">
              <w:rPr>
                <w:rFonts w:ascii="Calibri" w:hAnsi="Calibri"/>
                <w:sz w:val="22"/>
                <w:szCs w:val="22"/>
              </w:rPr>
              <w:instrText xml:space="preserve"> FORMTEXT </w:instrText>
            </w:r>
            <w:r w:rsidRPr="004251E0">
              <w:rPr>
                <w:rFonts w:ascii="Calibri" w:hAnsi="Calibri"/>
                <w:sz w:val="22"/>
                <w:szCs w:val="22"/>
              </w:rPr>
            </w:r>
            <w:r w:rsidRPr="004251E0">
              <w:rPr>
                <w:rFonts w:ascii="Calibri" w:hAnsi="Calibri"/>
                <w:sz w:val="22"/>
                <w:szCs w:val="22"/>
              </w:rPr>
              <w:fldChar w:fldCharType="separate"/>
            </w:r>
            <w:r w:rsidRPr="004251E0">
              <w:rPr>
                <w:rFonts w:ascii="Calibri" w:hAnsi="Calibri"/>
                <w:noProof/>
                <w:sz w:val="22"/>
                <w:szCs w:val="22"/>
              </w:rPr>
              <w:t> </w:t>
            </w:r>
            <w:r w:rsidRPr="004251E0">
              <w:rPr>
                <w:rFonts w:ascii="Calibri" w:hAnsi="Calibri"/>
                <w:noProof/>
                <w:sz w:val="22"/>
                <w:szCs w:val="22"/>
              </w:rPr>
              <w:t> </w:t>
            </w:r>
            <w:r w:rsidRPr="004251E0">
              <w:rPr>
                <w:rFonts w:ascii="Calibri" w:hAnsi="Calibri"/>
                <w:noProof/>
                <w:sz w:val="22"/>
                <w:szCs w:val="22"/>
              </w:rPr>
              <w:t> </w:t>
            </w:r>
            <w:r w:rsidRPr="004251E0">
              <w:rPr>
                <w:rFonts w:ascii="Calibri" w:hAnsi="Calibri"/>
                <w:noProof/>
                <w:sz w:val="22"/>
                <w:szCs w:val="22"/>
              </w:rPr>
              <w:t> </w:t>
            </w:r>
            <w:r w:rsidRPr="004251E0">
              <w:rPr>
                <w:rFonts w:ascii="Calibri" w:hAnsi="Calibri"/>
                <w:noProof/>
                <w:sz w:val="22"/>
                <w:szCs w:val="22"/>
              </w:rPr>
              <w:t> </w:t>
            </w:r>
            <w:r w:rsidRPr="004251E0">
              <w:rPr>
                <w:rFonts w:ascii="Calibri" w:hAnsi="Calibri"/>
                <w:sz w:val="22"/>
                <w:szCs w:val="22"/>
              </w:rPr>
              <w:fldChar w:fldCharType="end"/>
            </w:r>
          </w:p>
        </w:tc>
      </w:tr>
      <w:tr w:rsidR="00532830" w:rsidRPr="00AB1F63" w14:paraId="242B370D" w14:textId="77777777" w:rsidTr="007D6DFD">
        <w:trPr>
          <w:jc w:val="center"/>
        </w:trPr>
        <w:tc>
          <w:tcPr>
            <w:tcW w:w="1985" w:type="dxa"/>
            <w:tcBorders>
              <w:top w:val="single" w:sz="4" w:space="0" w:color="auto"/>
              <w:left w:val="single" w:sz="4" w:space="0" w:color="auto"/>
              <w:bottom w:val="single" w:sz="4" w:space="0" w:color="auto"/>
              <w:right w:val="single" w:sz="4" w:space="0" w:color="auto"/>
            </w:tcBorders>
          </w:tcPr>
          <w:p w14:paraId="799143C3" w14:textId="77777777" w:rsidR="00532830" w:rsidRPr="004251E0" w:rsidRDefault="00532830" w:rsidP="00532830">
            <w:pPr>
              <w:rPr>
                <w:rFonts w:ascii="Calibri" w:hAnsi="Calibri" w:cs="Arial"/>
                <w:sz w:val="22"/>
                <w:szCs w:val="22"/>
              </w:rPr>
            </w:pPr>
          </w:p>
          <w:p w14:paraId="54E1961C" w14:textId="77777777" w:rsidR="00532830" w:rsidRPr="004251E0" w:rsidRDefault="00532830" w:rsidP="00532830">
            <w:pPr>
              <w:spacing w:line="360" w:lineRule="auto"/>
              <w:rPr>
                <w:rFonts w:ascii="Calibri" w:hAnsi="Calibri" w:cs="Arial"/>
                <w:b/>
                <w:bCs/>
                <w:sz w:val="22"/>
                <w:szCs w:val="22"/>
              </w:rPr>
            </w:pPr>
            <w:r w:rsidRPr="004251E0">
              <w:rPr>
                <w:rFonts w:ascii="Calibri" w:hAnsi="Calibri" w:cs="Arial"/>
                <w:sz w:val="22"/>
                <w:szCs w:val="22"/>
              </w:rPr>
              <w:t xml:space="preserve">Presenza di colture convenzionali </w:t>
            </w:r>
            <w:r w:rsidRPr="004251E0">
              <w:rPr>
                <w:rFonts w:ascii="Calibri" w:hAnsi="Calibri" w:cs="Arial"/>
                <w:b/>
                <w:sz w:val="22"/>
                <w:szCs w:val="22"/>
                <w:u w:val="single"/>
              </w:rPr>
              <w:t>arboree</w:t>
            </w:r>
            <w:r w:rsidRPr="004251E0">
              <w:rPr>
                <w:rFonts w:ascii="Calibri" w:hAnsi="Calibri" w:cs="Arial"/>
                <w:sz w:val="22"/>
                <w:szCs w:val="22"/>
              </w:rPr>
              <w:t xml:space="preserve"> ai confini degli appezzamenti n. </w:t>
            </w:r>
            <w:r w:rsidRPr="004251E0">
              <w:rPr>
                <w:rFonts w:ascii="Calibri" w:hAnsi="Calibri"/>
                <w:sz w:val="22"/>
                <w:szCs w:val="22"/>
              </w:rPr>
              <w:fldChar w:fldCharType="begin">
                <w:ffData>
                  <w:name w:val=""/>
                  <w:enabled/>
                  <w:calcOnExit w:val="0"/>
                  <w:textInput/>
                </w:ffData>
              </w:fldChar>
            </w:r>
            <w:r w:rsidRPr="004251E0">
              <w:rPr>
                <w:rFonts w:ascii="Calibri" w:hAnsi="Calibri"/>
                <w:sz w:val="22"/>
                <w:szCs w:val="22"/>
              </w:rPr>
              <w:instrText xml:space="preserve"> FORMTEXT </w:instrText>
            </w:r>
            <w:r w:rsidRPr="004251E0">
              <w:rPr>
                <w:rFonts w:ascii="Calibri" w:hAnsi="Calibri"/>
                <w:sz w:val="22"/>
                <w:szCs w:val="22"/>
              </w:rPr>
            </w:r>
            <w:r w:rsidRPr="004251E0">
              <w:rPr>
                <w:rFonts w:ascii="Calibri" w:hAnsi="Calibri"/>
                <w:sz w:val="22"/>
                <w:szCs w:val="22"/>
              </w:rPr>
              <w:fldChar w:fldCharType="separate"/>
            </w:r>
            <w:r w:rsidRPr="004251E0">
              <w:rPr>
                <w:rFonts w:ascii="Calibri" w:hAnsi="Calibri"/>
                <w:noProof/>
                <w:sz w:val="22"/>
                <w:szCs w:val="22"/>
              </w:rPr>
              <w:t> </w:t>
            </w:r>
            <w:r w:rsidRPr="004251E0">
              <w:rPr>
                <w:rFonts w:ascii="Calibri" w:hAnsi="Calibri"/>
                <w:noProof/>
                <w:sz w:val="22"/>
                <w:szCs w:val="22"/>
              </w:rPr>
              <w:t> </w:t>
            </w:r>
            <w:r w:rsidRPr="004251E0">
              <w:rPr>
                <w:rFonts w:ascii="Calibri" w:hAnsi="Calibri"/>
                <w:noProof/>
                <w:sz w:val="22"/>
                <w:szCs w:val="22"/>
              </w:rPr>
              <w:t> </w:t>
            </w:r>
            <w:r w:rsidRPr="004251E0">
              <w:rPr>
                <w:rFonts w:ascii="Calibri" w:hAnsi="Calibri"/>
                <w:noProof/>
                <w:sz w:val="22"/>
                <w:szCs w:val="22"/>
              </w:rPr>
              <w:t> </w:t>
            </w:r>
            <w:r w:rsidRPr="004251E0">
              <w:rPr>
                <w:rFonts w:ascii="Calibri" w:hAnsi="Calibri"/>
                <w:noProof/>
                <w:sz w:val="22"/>
                <w:szCs w:val="22"/>
              </w:rPr>
              <w:t> </w:t>
            </w:r>
            <w:r w:rsidRPr="004251E0">
              <w:rPr>
                <w:rFonts w:ascii="Calibri" w:hAnsi="Calibri"/>
                <w:sz w:val="22"/>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6D489D31" w14:textId="77777777" w:rsidR="00532830" w:rsidRPr="004251E0" w:rsidRDefault="00532830" w:rsidP="008429D5">
            <w:pPr>
              <w:rPr>
                <w:rFonts w:ascii="Calibri" w:hAnsi="Calibri" w:cs="Arial"/>
                <w:sz w:val="22"/>
                <w:szCs w:val="22"/>
              </w:rPr>
            </w:pPr>
          </w:p>
          <w:p w14:paraId="15C345A8" w14:textId="77777777" w:rsidR="00532830" w:rsidRPr="004251E0" w:rsidRDefault="00532830" w:rsidP="008429D5">
            <w:pPr>
              <w:rPr>
                <w:rFonts w:ascii="Calibri" w:hAnsi="Calibri" w:cs="Arial"/>
                <w:sz w:val="22"/>
                <w:szCs w:val="22"/>
              </w:rPr>
            </w:pPr>
            <w:r w:rsidRPr="004251E0">
              <w:rPr>
                <w:rFonts w:ascii="Calibri" w:hAnsi="Calibri" w:cs="Arial"/>
                <w:b/>
                <w:sz w:val="22"/>
                <w:szCs w:val="22"/>
              </w:rPr>
              <w:fldChar w:fldCharType="begin">
                <w:ffData>
                  <w:name w:val="Check21"/>
                  <w:enabled/>
                  <w:calcOnExit w:val="0"/>
                  <w:checkBox>
                    <w:sizeAuto/>
                    <w:default w:val="0"/>
                    <w:checked w:val="0"/>
                  </w:checkBox>
                </w:ffData>
              </w:fldChar>
            </w:r>
            <w:r w:rsidRPr="004251E0">
              <w:rPr>
                <w:rFonts w:ascii="Calibri" w:hAnsi="Calibri"/>
                <w:b/>
                <w:sz w:val="22"/>
                <w:szCs w:val="22"/>
              </w:rPr>
              <w:instrText xml:space="preserve"> FORMCHECKBOX </w:instrText>
            </w:r>
            <w:r w:rsidRPr="004251E0">
              <w:rPr>
                <w:rFonts w:ascii="Calibri" w:hAnsi="Calibri" w:cs="Arial"/>
                <w:b/>
                <w:sz w:val="22"/>
                <w:szCs w:val="22"/>
              </w:rPr>
            </w:r>
            <w:r w:rsidRPr="004251E0">
              <w:rPr>
                <w:rFonts w:ascii="Calibri" w:hAnsi="Calibri" w:cs="Arial"/>
                <w:b/>
                <w:sz w:val="22"/>
                <w:szCs w:val="22"/>
              </w:rPr>
              <w:fldChar w:fldCharType="separate"/>
            </w:r>
            <w:r w:rsidRPr="004251E0">
              <w:rPr>
                <w:rFonts w:ascii="Calibri" w:hAnsi="Calibri" w:cs="Arial"/>
                <w:b/>
                <w:sz w:val="22"/>
                <w:szCs w:val="22"/>
              </w:rPr>
              <w:fldChar w:fldCharType="end"/>
            </w:r>
            <w:r w:rsidRPr="004251E0">
              <w:rPr>
                <w:rFonts w:ascii="Calibri" w:hAnsi="Calibri" w:cs="Arial"/>
                <w:b/>
                <w:sz w:val="22"/>
                <w:szCs w:val="22"/>
              </w:rPr>
              <w:t xml:space="preserve"> </w:t>
            </w:r>
            <w:r w:rsidRPr="004251E0">
              <w:rPr>
                <w:rFonts w:ascii="Calibri" w:hAnsi="Calibri" w:cs="Arial"/>
                <w:sz w:val="22"/>
                <w:szCs w:val="22"/>
              </w:rPr>
              <w:t>SI</w:t>
            </w:r>
          </w:p>
          <w:p w14:paraId="7F540463" w14:textId="77777777" w:rsidR="00532830" w:rsidRPr="004251E0" w:rsidRDefault="00532830" w:rsidP="008429D5">
            <w:pPr>
              <w:rPr>
                <w:rFonts w:ascii="Calibri" w:hAnsi="Calibri" w:cs="Arial"/>
                <w:sz w:val="22"/>
                <w:szCs w:val="22"/>
              </w:rPr>
            </w:pPr>
          </w:p>
          <w:p w14:paraId="5539394F" w14:textId="77777777" w:rsidR="00532830" w:rsidRPr="004251E0" w:rsidRDefault="00532830" w:rsidP="008429D5">
            <w:pPr>
              <w:rPr>
                <w:rFonts w:ascii="Calibri" w:hAnsi="Calibri" w:cs="Arial"/>
                <w:sz w:val="22"/>
                <w:szCs w:val="22"/>
              </w:rPr>
            </w:pPr>
            <w:r w:rsidRPr="004251E0">
              <w:rPr>
                <w:rFonts w:ascii="Calibri" w:hAnsi="Calibri" w:cs="Arial"/>
                <w:b/>
                <w:sz w:val="22"/>
                <w:szCs w:val="22"/>
              </w:rPr>
              <w:fldChar w:fldCharType="begin">
                <w:ffData>
                  <w:name w:val="Check21"/>
                  <w:enabled/>
                  <w:calcOnExit w:val="0"/>
                  <w:checkBox>
                    <w:sizeAuto/>
                    <w:default w:val="0"/>
                    <w:checked w:val="0"/>
                  </w:checkBox>
                </w:ffData>
              </w:fldChar>
            </w:r>
            <w:r w:rsidRPr="004251E0">
              <w:rPr>
                <w:rFonts w:ascii="Calibri" w:hAnsi="Calibri"/>
                <w:b/>
                <w:sz w:val="22"/>
                <w:szCs w:val="22"/>
              </w:rPr>
              <w:instrText xml:space="preserve"> FORMCHECKBOX </w:instrText>
            </w:r>
            <w:r w:rsidRPr="004251E0">
              <w:rPr>
                <w:rFonts w:ascii="Calibri" w:hAnsi="Calibri" w:cs="Arial"/>
                <w:b/>
                <w:sz w:val="22"/>
                <w:szCs w:val="22"/>
              </w:rPr>
            </w:r>
            <w:r w:rsidRPr="004251E0">
              <w:rPr>
                <w:rFonts w:ascii="Calibri" w:hAnsi="Calibri" w:cs="Arial"/>
                <w:b/>
                <w:sz w:val="22"/>
                <w:szCs w:val="22"/>
              </w:rPr>
              <w:fldChar w:fldCharType="separate"/>
            </w:r>
            <w:r w:rsidRPr="004251E0">
              <w:rPr>
                <w:rFonts w:ascii="Calibri" w:hAnsi="Calibri" w:cs="Arial"/>
                <w:b/>
                <w:sz w:val="22"/>
                <w:szCs w:val="22"/>
              </w:rPr>
              <w:fldChar w:fldCharType="end"/>
            </w:r>
            <w:r w:rsidRPr="004251E0">
              <w:rPr>
                <w:rFonts w:ascii="Calibri" w:hAnsi="Calibri" w:cs="Arial"/>
                <w:b/>
                <w:sz w:val="22"/>
                <w:szCs w:val="22"/>
              </w:rPr>
              <w:t xml:space="preserve"> </w:t>
            </w:r>
            <w:r w:rsidRPr="004251E0">
              <w:rPr>
                <w:rFonts w:ascii="Calibri" w:hAnsi="Calibri" w:cs="Arial"/>
                <w:sz w:val="22"/>
                <w:szCs w:val="22"/>
              </w:rPr>
              <w:t>NO</w:t>
            </w:r>
          </w:p>
          <w:p w14:paraId="0F58628B" w14:textId="77777777" w:rsidR="00532830" w:rsidRPr="004251E0" w:rsidRDefault="00532830" w:rsidP="008429D5">
            <w:pPr>
              <w:rPr>
                <w:rFonts w:ascii="Calibri" w:hAnsi="Calibri" w:cs="Arial"/>
                <w:sz w:val="22"/>
                <w:szCs w:val="22"/>
              </w:rPr>
            </w:pPr>
          </w:p>
          <w:p w14:paraId="4CC935FA" w14:textId="77777777" w:rsidR="00532830" w:rsidRPr="004251E0" w:rsidRDefault="00532830" w:rsidP="008429D5">
            <w:pPr>
              <w:rPr>
                <w:rFonts w:ascii="Calibri" w:hAnsi="Calibri" w:cs="Arial"/>
                <w:sz w:val="22"/>
                <w:szCs w:val="22"/>
              </w:rPr>
            </w:pPr>
            <w:r w:rsidRPr="004251E0">
              <w:rPr>
                <w:rFonts w:ascii="Calibri" w:hAnsi="Calibri" w:cs="Arial"/>
                <w:b/>
                <w:sz w:val="22"/>
                <w:szCs w:val="22"/>
              </w:rPr>
              <w:fldChar w:fldCharType="begin">
                <w:ffData>
                  <w:name w:val="Check21"/>
                  <w:enabled/>
                  <w:calcOnExit w:val="0"/>
                  <w:checkBox>
                    <w:sizeAuto/>
                    <w:default w:val="0"/>
                    <w:checked w:val="0"/>
                  </w:checkBox>
                </w:ffData>
              </w:fldChar>
            </w:r>
            <w:r w:rsidRPr="004251E0">
              <w:rPr>
                <w:rFonts w:ascii="Calibri" w:hAnsi="Calibri"/>
                <w:b/>
                <w:sz w:val="22"/>
                <w:szCs w:val="22"/>
              </w:rPr>
              <w:instrText xml:space="preserve"> FORMCHECKBOX </w:instrText>
            </w:r>
            <w:r w:rsidRPr="004251E0">
              <w:rPr>
                <w:rFonts w:ascii="Calibri" w:hAnsi="Calibri" w:cs="Arial"/>
                <w:b/>
                <w:sz w:val="22"/>
                <w:szCs w:val="22"/>
              </w:rPr>
            </w:r>
            <w:r w:rsidRPr="004251E0">
              <w:rPr>
                <w:rFonts w:ascii="Calibri" w:hAnsi="Calibri" w:cs="Arial"/>
                <w:b/>
                <w:sz w:val="22"/>
                <w:szCs w:val="22"/>
              </w:rPr>
              <w:fldChar w:fldCharType="separate"/>
            </w:r>
            <w:r w:rsidRPr="004251E0">
              <w:rPr>
                <w:rFonts w:ascii="Calibri" w:hAnsi="Calibri" w:cs="Arial"/>
                <w:b/>
                <w:sz w:val="22"/>
                <w:szCs w:val="22"/>
              </w:rPr>
              <w:fldChar w:fldCharType="end"/>
            </w:r>
            <w:r w:rsidRPr="004251E0">
              <w:rPr>
                <w:rFonts w:ascii="Calibri" w:hAnsi="Calibri" w:cs="Arial"/>
                <w:b/>
                <w:sz w:val="22"/>
                <w:szCs w:val="22"/>
              </w:rPr>
              <w:t xml:space="preserve"> </w:t>
            </w:r>
            <w:r w:rsidRPr="004251E0">
              <w:rPr>
                <w:rFonts w:ascii="Calibri" w:hAnsi="Calibri" w:cs="Arial"/>
                <w:sz w:val="22"/>
                <w:szCs w:val="22"/>
              </w:rPr>
              <w:t>N/A</w:t>
            </w:r>
          </w:p>
        </w:tc>
        <w:tc>
          <w:tcPr>
            <w:tcW w:w="8270" w:type="dxa"/>
            <w:tcBorders>
              <w:top w:val="single" w:sz="4" w:space="0" w:color="auto"/>
              <w:left w:val="single" w:sz="4" w:space="0" w:color="auto"/>
              <w:bottom w:val="single" w:sz="4" w:space="0" w:color="auto"/>
              <w:right w:val="single" w:sz="4" w:space="0" w:color="auto"/>
            </w:tcBorders>
          </w:tcPr>
          <w:p w14:paraId="5E289C99" w14:textId="01A58952" w:rsidR="00532830" w:rsidRDefault="00532830" w:rsidP="007D6DFD">
            <w:pPr>
              <w:spacing w:before="80" w:line="276" w:lineRule="auto"/>
              <w:ind w:left="312" w:hanging="238"/>
              <w:rPr>
                <w:rFonts w:ascii="Calibri" w:hAnsi="Calibri" w:cs="Arial"/>
                <w:bCs/>
                <w:sz w:val="22"/>
                <w:szCs w:val="22"/>
              </w:rPr>
            </w:pPr>
            <w:r w:rsidRPr="007D6DFD">
              <w:rPr>
                <w:rFonts w:ascii="Calibri" w:hAnsi="Calibri" w:cs="Arial"/>
                <w:bCs/>
                <w:sz w:val="22"/>
                <w:szCs w:val="22"/>
              </w:rPr>
              <w:fldChar w:fldCharType="begin">
                <w:ffData>
                  <w:name w:val="Check21"/>
                  <w:enabled/>
                  <w:calcOnExit w:val="0"/>
                  <w:checkBox>
                    <w:sizeAuto/>
                    <w:default w:val="0"/>
                    <w:checked w:val="0"/>
                  </w:checkBox>
                </w:ffData>
              </w:fldChar>
            </w:r>
            <w:r w:rsidRPr="007D6DFD">
              <w:rPr>
                <w:rFonts w:ascii="Calibri" w:hAnsi="Calibri" w:cs="Arial"/>
                <w:bCs/>
                <w:sz w:val="22"/>
                <w:szCs w:val="22"/>
              </w:rPr>
              <w:instrText xml:space="preserve"> FORMCHECKBOX </w:instrText>
            </w:r>
            <w:r w:rsidRPr="007D6DFD">
              <w:rPr>
                <w:rFonts w:ascii="Calibri" w:hAnsi="Calibri" w:cs="Arial"/>
                <w:bCs/>
                <w:sz w:val="22"/>
                <w:szCs w:val="22"/>
              </w:rPr>
            </w:r>
            <w:r w:rsidRPr="007D6DFD">
              <w:rPr>
                <w:rFonts w:ascii="Calibri" w:hAnsi="Calibri" w:cs="Arial"/>
                <w:bCs/>
                <w:sz w:val="22"/>
                <w:szCs w:val="22"/>
              </w:rPr>
              <w:fldChar w:fldCharType="separate"/>
            </w:r>
            <w:r w:rsidRPr="007D6DFD">
              <w:rPr>
                <w:rFonts w:ascii="Calibri" w:hAnsi="Calibri" w:cs="Arial"/>
                <w:bCs/>
                <w:sz w:val="22"/>
                <w:szCs w:val="22"/>
              </w:rPr>
              <w:fldChar w:fldCharType="end"/>
            </w:r>
            <w:r w:rsidRPr="007D6DFD">
              <w:rPr>
                <w:rFonts w:ascii="Calibri" w:hAnsi="Calibri" w:cs="Arial"/>
                <w:bCs/>
                <w:sz w:val="22"/>
                <w:szCs w:val="22"/>
              </w:rPr>
              <w:t xml:space="preserve"> Distanza minima precauzionale o fascia di rispetto pari a m. </w:t>
            </w:r>
            <w:r w:rsidRPr="007D6DFD">
              <w:rPr>
                <w:rFonts w:ascii="Calibri" w:hAnsi="Calibri" w:cs="Arial"/>
                <w:bCs/>
                <w:sz w:val="22"/>
                <w:szCs w:val="22"/>
              </w:rPr>
              <w:fldChar w:fldCharType="begin">
                <w:ffData>
                  <w:name w:val=""/>
                  <w:enabled/>
                  <w:calcOnExit w:val="0"/>
                  <w:textInput/>
                </w:ffData>
              </w:fldChar>
            </w:r>
            <w:r w:rsidRPr="007D6DFD">
              <w:rPr>
                <w:rFonts w:ascii="Calibri" w:hAnsi="Calibri" w:cs="Arial"/>
                <w:bCs/>
                <w:sz w:val="22"/>
                <w:szCs w:val="22"/>
              </w:rPr>
              <w:instrText xml:space="preserve"> FORMTEXT </w:instrText>
            </w:r>
            <w:r w:rsidRPr="007D6DFD">
              <w:rPr>
                <w:rFonts w:ascii="Calibri" w:hAnsi="Calibri" w:cs="Arial"/>
                <w:bCs/>
                <w:sz w:val="22"/>
                <w:szCs w:val="22"/>
              </w:rPr>
            </w:r>
            <w:r w:rsidRPr="007D6DFD">
              <w:rPr>
                <w:rFonts w:ascii="Calibri" w:hAnsi="Calibri" w:cs="Arial"/>
                <w:bCs/>
                <w:sz w:val="22"/>
                <w:szCs w:val="22"/>
              </w:rPr>
              <w:fldChar w:fldCharType="separate"/>
            </w:r>
            <w:r w:rsidRPr="007D6DFD">
              <w:rPr>
                <w:rFonts w:ascii="Calibri" w:hAnsi="Calibri" w:cs="Arial"/>
                <w:bCs/>
                <w:sz w:val="22"/>
                <w:szCs w:val="22"/>
              </w:rPr>
              <w:t> </w:t>
            </w:r>
            <w:r w:rsidRPr="007D6DFD">
              <w:rPr>
                <w:rFonts w:ascii="Calibri" w:hAnsi="Calibri" w:cs="Arial"/>
                <w:bCs/>
                <w:sz w:val="22"/>
                <w:szCs w:val="22"/>
              </w:rPr>
              <w:t> </w:t>
            </w:r>
            <w:r w:rsidRPr="007D6DFD">
              <w:rPr>
                <w:rFonts w:ascii="Calibri" w:hAnsi="Calibri" w:cs="Arial"/>
                <w:bCs/>
                <w:sz w:val="22"/>
                <w:szCs w:val="22"/>
              </w:rPr>
              <w:t> </w:t>
            </w:r>
            <w:r w:rsidRPr="007D6DFD">
              <w:rPr>
                <w:rFonts w:ascii="Calibri" w:hAnsi="Calibri" w:cs="Arial"/>
                <w:bCs/>
                <w:sz w:val="22"/>
                <w:szCs w:val="22"/>
              </w:rPr>
              <w:t> </w:t>
            </w:r>
            <w:r w:rsidRPr="007D6DFD">
              <w:rPr>
                <w:rFonts w:ascii="Calibri" w:hAnsi="Calibri" w:cs="Arial"/>
                <w:bCs/>
                <w:sz w:val="22"/>
                <w:szCs w:val="22"/>
              </w:rPr>
              <w:t> </w:t>
            </w:r>
            <w:r w:rsidRPr="007D6DFD">
              <w:rPr>
                <w:rFonts w:ascii="Calibri" w:hAnsi="Calibri" w:cs="Arial"/>
                <w:bCs/>
                <w:sz w:val="22"/>
                <w:szCs w:val="22"/>
              </w:rPr>
              <w:fldChar w:fldCharType="end"/>
            </w:r>
          </w:p>
          <w:p w14:paraId="4691B8E6" w14:textId="77777777" w:rsidR="007D6DFD" w:rsidRPr="007D6DFD" w:rsidRDefault="007D6DFD" w:rsidP="007D6DFD">
            <w:pPr>
              <w:spacing w:before="80" w:line="276" w:lineRule="auto"/>
              <w:ind w:left="312" w:hanging="238"/>
              <w:rPr>
                <w:rFonts w:ascii="Calibri" w:hAnsi="Calibri" w:cs="Arial"/>
                <w:bCs/>
                <w:sz w:val="12"/>
                <w:szCs w:val="12"/>
              </w:rPr>
            </w:pPr>
          </w:p>
          <w:p w14:paraId="570C7F2F" w14:textId="77777777" w:rsidR="00532830" w:rsidRPr="00484888" w:rsidRDefault="00532830" w:rsidP="00532830">
            <w:pPr>
              <w:spacing w:line="276" w:lineRule="auto"/>
              <w:rPr>
                <w:rFonts w:ascii="Calibri" w:hAnsi="Calibri" w:cs="Anonymous-2"/>
                <w:sz w:val="22"/>
                <w:szCs w:val="22"/>
              </w:rPr>
            </w:pPr>
            <w:r w:rsidRPr="00484888">
              <w:rPr>
                <w:rFonts w:ascii="Calibri" w:hAnsi="Calibri" w:cs="Anonymous-2"/>
                <w:sz w:val="22"/>
                <w:szCs w:val="22"/>
              </w:rPr>
              <w:t xml:space="preserve">Il prodotto della fascia di rispetto viene: </w:t>
            </w:r>
          </w:p>
          <w:p w14:paraId="1578139B" w14:textId="77777777" w:rsidR="00532830" w:rsidRPr="00484888" w:rsidRDefault="00532830" w:rsidP="00532830">
            <w:pPr>
              <w:suppressAutoHyphens w:val="0"/>
              <w:autoSpaceDE w:val="0"/>
              <w:autoSpaceDN w:val="0"/>
              <w:adjustRightInd w:val="0"/>
              <w:spacing w:line="276" w:lineRule="auto"/>
              <w:ind w:left="639" w:hanging="639"/>
              <w:rPr>
                <w:rFonts w:ascii="Calibri" w:hAnsi="Calibri" w:cs="Anonymous-2"/>
                <w:sz w:val="22"/>
                <w:szCs w:val="22"/>
              </w:rPr>
            </w:pPr>
            <w:r w:rsidRPr="00484888">
              <w:rPr>
                <w:rFonts w:ascii="Calibri" w:hAnsi="Calibri" w:cs="Arial"/>
                <w:b/>
                <w:sz w:val="22"/>
                <w:szCs w:val="22"/>
              </w:rPr>
              <w:t xml:space="preserve">     </w:t>
            </w:r>
            <w:r w:rsidRPr="00484888">
              <w:rPr>
                <w:rFonts w:ascii="Calibri" w:hAnsi="Calibri" w:cs="Arial"/>
                <w:b/>
                <w:sz w:val="22"/>
                <w:szCs w:val="22"/>
              </w:rPr>
              <w:fldChar w:fldCharType="begin">
                <w:ffData>
                  <w:name w:val=""/>
                  <w:enabled/>
                  <w:calcOnExit w:val="0"/>
                  <w:checkBox>
                    <w:sizeAuto/>
                    <w:default w:val="0"/>
                  </w:checkBox>
                </w:ffData>
              </w:fldChar>
            </w:r>
            <w:r w:rsidRPr="00484888">
              <w:rPr>
                <w:rFonts w:ascii="Calibri" w:hAnsi="Calibri" w:cs="Arial"/>
                <w:b/>
                <w:sz w:val="22"/>
                <w:szCs w:val="22"/>
              </w:rPr>
              <w:instrText xml:space="preserve"> FORMCHECKBOX </w:instrText>
            </w:r>
            <w:r w:rsidRPr="00484888">
              <w:rPr>
                <w:rFonts w:ascii="Calibri" w:hAnsi="Calibri" w:cs="Arial"/>
                <w:b/>
                <w:sz w:val="22"/>
                <w:szCs w:val="22"/>
              </w:rPr>
            </w:r>
            <w:r w:rsidRPr="00484888">
              <w:rPr>
                <w:rFonts w:ascii="Calibri" w:hAnsi="Calibri" w:cs="Arial"/>
                <w:b/>
                <w:sz w:val="22"/>
                <w:szCs w:val="22"/>
              </w:rPr>
              <w:fldChar w:fldCharType="separate"/>
            </w:r>
            <w:r w:rsidRPr="00484888">
              <w:rPr>
                <w:rFonts w:ascii="Calibri" w:hAnsi="Calibri" w:cs="Arial"/>
                <w:b/>
                <w:sz w:val="22"/>
                <w:szCs w:val="22"/>
              </w:rPr>
              <w:fldChar w:fldCharType="end"/>
            </w:r>
            <w:r w:rsidRPr="00484888">
              <w:rPr>
                <w:rFonts w:ascii="Calibri" w:hAnsi="Calibri" w:cs="Arial"/>
                <w:b/>
                <w:sz w:val="22"/>
                <w:szCs w:val="22"/>
              </w:rPr>
              <w:t xml:space="preserve"> </w:t>
            </w:r>
            <w:r w:rsidRPr="00484888">
              <w:rPr>
                <w:rFonts w:ascii="Calibri" w:hAnsi="Calibri" w:cs="Anonymous-2"/>
                <w:sz w:val="22"/>
                <w:szCs w:val="22"/>
              </w:rPr>
              <w:t>seminato con una specie e/o varietà diversa da quella seminata negli appezzamenti indicati a fianco con relativa registrazione dell’attività</w:t>
            </w:r>
          </w:p>
          <w:p w14:paraId="3A94D981" w14:textId="77777777" w:rsidR="00532830" w:rsidRPr="00484888" w:rsidRDefault="00532830" w:rsidP="00532830">
            <w:pPr>
              <w:suppressAutoHyphens w:val="0"/>
              <w:autoSpaceDE w:val="0"/>
              <w:autoSpaceDN w:val="0"/>
              <w:adjustRightInd w:val="0"/>
              <w:spacing w:line="276" w:lineRule="auto"/>
              <w:ind w:left="639" w:hanging="639"/>
              <w:rPr>
                <w:rFonts w:ascii="Calibri" w:hAnsi="Calibri" w:cs="Anonymous-2"/>
                <w:sz w:val="22"/>
                <w:szCs w:val="22"/>
              </w:rPr>
            </w:pPr>
            <w:r w:rsidRPr="00484888">
              <w:rPr>
                <w:rFonts w:ascii="Calibri" w:hAnsi="Calibri" w:cs="Arial"/>
                <w:b/>
                <w:sz w:val="22"/>
                <w:szCs w:val="22"/>
              </w:rPr>
              <w:t xml:space="preserve">     </w:t>
            </w:r>
            <w:r w:rsidRPr="00484888">
              <w:rPr>
                <w:rFonts w:ascii="Calibri" w:hAnsi="Calibri" w:cs="Arial"/>
                <w:b/>
                <w:sz w:val="22"/>
                <w:szCs w:val="22"/>
              </w:rPr>
              <w:fldChar w:fldCharType="begin">
                <w:ffData>
                  <w:name w:val="Check21"/>
                  <w:enabled/>
                  <w:calcOnExit w:val="0"/>
                  <w:checkBox>
                    <w:sizeAuto/>
                    <w:default w:val="0"/>
                    <w:checked w:val="0"/>
                  </w:checkBox>
                </w:ffData>
              </w:fldChar>
            </w:r>
            <w:r w:rsidRPr="00484888">
              <w:rPr>
                <w:rFonts w:ascii="Calibri" w:hAnsi="Calibri"/>
                <w:b/>
                <w:sz w:val="22"/>
                <w:szCs w:val="22"/>
              </w:rPr>
              <w:instrText xml:space="preserve"> FORMCHECKBOX </w:instrText>
            </w:r>
            <w:r w:rsidRPr="00484888">
              <w:rPr>
                <w:rFonts w:ascii="Calibri" w:hAnsi="Calibri" w:cs="Arial"/>
                <w:b/>
                <w:sz w:val="22"/>
                <w:szCs w:val="22"/>
              </w:rPr>
            </w:r>
            <w:r w:rsidRPr="00484888">
              <w:rPr>
                <w:rFonts w:ascii="Calibri" w:hAnsi="Calibri" w:cs="Arial"/>
                <w:b/>
                <w:sz w:val="22"/>
                <w:szCs w:val="22"/>
              </w:rPr>
              <w:fldChar w:fldCharType="separate"/>
            </w:r>
            <w:r w:rsidRPr="00484888">
              <w:rPr>
                <w:rFonts w:ascii="Calibri" w:hAnsi="Calibri" w:cs="Arial"/>
                <w:b/>
                <w:sz w:val="22"/>
                <w:szCs w:val="22"/>
              </w:rPr>
              <w:fldChar w:fldCharType="end"/>
            </w:r>
            <w:r w:rsidRPr="00484888">
              <w:rPr>
                <w:rFonts w:ascii="Calibri" w:hAnsi="Calibri" w:cs="Arial"/>
                <w:b/>
                <w:sz w:val="22"/>
                <w:szCs w:val="22"/>
              </w:rPr>
              <w:t xml:space="preserve"> </w:t>
            </w:r>
            <w:r w:rsidRPr="00484888">
              <w:rPr>
                <w:rFonts w:ascii="Calibri" w:hAnsi="Calibri" w:cs="Anonymous-2"/>
                <w:sz w:val="22"/>
                <w:szCs w:val="22"/>
              </w:rPr>
              <w:t>raccolto, destinato al mercato convenzionale e registrato nella Scheda vendite con relativi riferimenti ai documenti fiscali</w:t>
            </w:r>
          </w:p>
          <w:p w14:paraId="7B690C8A" w14:textId="77777777" w:rsidR="00532830" w:rsidRPr="00484888" w:rsidRDefault="00532830" w:rsidP="00532830">
            <w:pPr>
              <w:suppressAutoHyphens w:val="0"/>
              <w:autoSpaceDE w:val="0"/>
              <w:autoSpaceDN w:val="0"/>
              <w:adjustRightInd w:val="0"/>
              <w:spacing w:line="276" w:lineRule="auto"/>
              <w:ind w:left="639" w:hanging="639"/>
              <w:rPr>
                <w:rFonts w:ascii="Calibri" w:hAnsi="Calibri" w:cs="Arial"/>
                <w:b/>
                <w:sz w:val="22"/>
                <w:szCs w:val="22"/>
              </w:rPr>
            </w:pPr>
            <w:r w:rsidRPr="00484888">
              <w:rPr>
                <w:rFonts w:ascii="Calibri" w:hAnsi="Calibri" w:cs="Arial"/>
                <w:b/>
                <w:sz w:val="22"/>
                <w:szCs w:val="22"/>
              </w:rPr>
              <w:t xml:space="preserve">     </w:t>
            </w:r>
            <w:r w:rsidRPr="00484888">
              <w:rPr>
                <w:rFonts w:ascii="Calibri" w:hAnsi="Calibri" w:cs="Arial"/>
                <w:b/>
                <w:sz w:val="22"/>
                <w:szCs w:val="22"/>
              </w:rPr>
              <w:fldChar w:fldCharType="begin">
                <w:ffData>
                  <w:name w:val="Check21"/>
                  <w:enabled/>
                  <w:calcOnExit w:val="0"/>
                  <w:checkBox>
                    <w:sizeAuto/>
                    <w:default w:val="0"/>
                    <w:checked w:val="0"/>
                  </w:checkBox>
                </w:ffData>
              </w:fldChar>
            </w:r>
            <w:r w:rsidRPr="00484888">
              <w:rPr>
                <w:rFonts w:ascii="Calibri" w:hAnsi="Calibri" w:cs="Arial"/>
                <w:b/>
                <w:sz w:val="22"/>
                <w:szCs w:val="22"/>
              </w:rPr>
              <w:instrText xml:space="preserve"> FORMCHECKBOX </w:instrText>
            </w:r>
            <w:r w:rsidRPr="00484888">
              <w:rPr>
                <w:rFonts w:ascii="Calibri" w:hAnsi="Calibri" w:cs="Arial"/>
                <w:b/>
                <w:sz w:val="22"/>
                <w:szCs w:val="22"/>
              </w:rPr>
            </w:r>
            <w:r w:rsidRPr="00484888">
              <w:rPr>
                <w:rFonts w:ascii="Calibri" w:hAnsi="Calibri" w:cs="Arial"/>
                <w:b/>
                <w:sz w:val="22"/>
                <w:szCs w:val="22"/>
              </w:rPr>
              <w:fldChar w:fldCharType="separate"/>
            </w:r>
            <w:r w:rsidRPr="00484888">
              <w:rPr>
                <w:rFonts w:ascii="Calibri" w:hAnsi="Calibri" w:cs="Arial"/>
                <w:b/>
                <w:sz w:val="22"/>
                <w:szCs w:val="22"/>
              </w:rPr>
              <w:fldChar w:fldCharType="end"/>
            </w:r>
            <w:r w:rsidRPr="00484888">
              <w:rPr>
                <w:rFonts w:ascii="Calibri" w:hAnsi="Calibri" w:cs="Arial"/>
                <w:b/>
                <w:sz w:val="22"/>
                <w:szCs w:val="22"/>
              </w:rPr>
              <w:t xml:space="preserve"> </w:t>
            </w:r>
            <w:r w:rsidRPr="00484888">
              <w:rPr>
                <w:rFonts w:ascii="Calibri" w:hAnsi="Calibri" w:cs="Arial"/>
                <w:bCs/>
                <w:sz w:val="22"/>
                <w:szCs w:val="22"/>
              </w:rPr>
              <w:t>raccolto e utilizzato in azienda per l’alimentazione di animali convenzionali</w:t>
            </w:r>
          </w:p>
          <w:p w14:paraId="081312CE" w14:textId="7FD17348" w:rsidR="00532830" w:rsidRPr="00484888" w:rsidRDefault="00532830" w:rsidP="00532830">
            <w:pPr>
              <w:suppressAutoHyphens w:val="0"/>
              <w:autoSpaceDE w:val="0"/>
              <w:autoSpaceDN w:val="0"/>
              <w:adjustRightInd w:val="0"/>
              <w:spacing w:after="120" w:line="276" w:lineRule="auto"/>
              <w:rPr>
                <w:rFonts w:ascii="Calibri" w:hAnsi="Calibri" w:cs="Anonymous-2"/>
                <w:sz w:val="22"/>
                <w:szCs w:val="22"/>
              </w:rPr>
            </w:pPr>
            <w:r w:rsidRPr="00484888">
              <w:rPr>
                <w:rFonts w:ascii="Calibri" w:hAnsi="Calibri" w:cs="Arial"/>
                <w:b/>
                <w:sz w:val="22"/>
                <w:szCs w:val="22"/>
              </w:rPr>
              <w:t xml:space="preserve">     </w:t>
            </w:r>
            <w:r w:rsidRPr="00484888">
              <w:rPr>
                <w:rFonts w:ascii="Calibri" w:hAnsi="Calibri" w:cs="Arial"/>
                <w:b/>
                <w:sz w:val="22"/>
                <w:szCs w:val="22"/>
              </w:rPr>
              <w:fldChar w:fldCharType="begin">
                <w:ffData>
                  <w:name w:val="Check21"/>
                  <w:enabled/>
                  <w:calcOnExit w:val="0"/>
                  <w:checkBox>
                    <w:sizeAuto/>
                    <w:default w:val="0"/>
                    <w:checked w:val="0"/>
                  </w:checkBox>
                </w:ffData>
              </w:fldChar>
            </w:r>
            <w:r w:rsidRPr="00484888">
              <w:rPr>
                <w:rFonts w:ascii="Calibri" w:hAnsi="Calibri"/>
                <w:b/>
                <w:sz w:val="22"/>
                <w:szCs w:val="22"/>
              </w:rPr>
              <w:instrText xml:space="preserve"> FORMCHECKBOX </w:instrText>
            </w:r>
            <w:r w:rsidRPr="00484888">
              <w:rPr>
                <w:rFonts w:ascii="Calibri" w:hAnsi="Calibri" w:cs="Arial"/>
                <w:b/>
                <w:sz w:val="22"/>
                <w:szCs w:val="22"/>
              </w:rPr>
            </w:r>
            <w:r w:rsidRPr="00484888">
              <w:rPr>
                <w:rFonts w:ascii="Calibri" w:hAnsi="Calibri" w:cs="Arial"/>
                <w:b/>
                <w:sz w:val="22"/>
                <w:szCs w:val="22"/>
              </w:rPr>
              <w:fldChar w:fldCharType="separate"/>
            </w:r>
            <w:r w:rsidRPr="00484888">
              <w:rPr>
                <w:rFonts w:ascii="Calibri" w:hAnsi="Calibri" w:cs="Arial"/>
                <w:b/>
                <w:sz w:val="22"/>
                <w:szCs w:val="22"/>
              </w:rPr>
              <w:fldChar w:fldCharType="end"/>
            </w:r>
            <w:r w:rsidRPr="00484888">
              <w:rPr>
                <w:rFonts w:ascii="Calibri" w:hAnsi="Calibri" w:cs="Arial"/>
                <w:b/>
                <w:sz w:val="22"/>
                <w:szCs w:val="22"/>
              </w:rPr>
              <w:t xml:space="preserve"> </w:t>
            </w:r>
            <w:r w:rsidRPr="00484888">
              <w:rPr>
                <w:rFonts w:ascii="Calibri" w:hAnsi="Calibri" w:cs="Anonymous-2"/>
                <w:sz w:val="22"/>
                <w:szCs w:val="22"/>
              </w:rPr>
              <w:t>trinciato e lasciato sul campo</w:t>
            </w:r>
            <w:r w:rsidR="00542A2A" w:rsidRPr="00484888">
              <w:rPr>
                <w:rFonts w:ascii="Calibri" w:hAnsi="Calibri" w:cs="Anonymous-2"/>
                <w:sz w:val="22"/>
                <w:szCs w:val="22"/>
              </w:rPr>
              <w:t xml:space="preserve"> o arato</w:t>
            </w:r>
            <w:r w:rsidRPr="00484888">
              <w:rPr>
                <w:rFonts w:ascii="Calibri" w:hAnsi="Calibri" w:cs="Anonymous-2"/>
                <w:sz w:val="22"/>
                <w:szCs w:val="22"/>
              </w:rPr>
              <w:t xml:space="preserve"> con relativa registrazione dell’attività</w:t>
            </w:r>
          </w:p>
          <w:p w14:paraId="5EC5284C" w14:textId="2E82CD16" w:rsidR="00532830" w:rsidRPr="00484888" w:rsidRDefault="00532830" w:rsidP="00532830">
            <w:pPr>
              <w:suppressAutoHyphens w:val="0"/>
              <w:autoSpaceDE w:val="0"/>
              <w:autoSpaceDN w:val="0"/>
              <w:adjustRightInd w:val="0"/>
              <w:spacing w:after="120"/>
              <w:rPr>
                <w:rFonts w:ascii="Calibri" w:hAnsi="Calibri" w:cs="Anonymous-2"/>
                <w:sz w:val="22"/>
                <w:szCs w:val="22"/>
              </w:rPr>
            </w:pPr>
            <w:r w:rsidRPr="00484888">
              <w:rPr>
                <w:rFonts w:ascii="Calibri" w:hAnsi="Calibri" w:cs="Arial"/>
                <w:b/>
                <w:sz w:val="22"/>
                <w:szCs w:val="22"/>
              </w:rPr>
              <w:fldChar w:fldCharType="begin">
                <w:ffData>
                  <w:name w:val="Check21"/>
                  <w:enabled/>
                  <w:calcOnExit w:val="0"/>
                  <w:checkBox>
                    <w:sizeAuto/>
                    <w:default w:val="0"/>
                    <w:checked w:val="0"/>
                  </w:checkBox>
                </w:ffData>
              </w:fldChar>
            </w:r>
            <w:r w:rsidRPr="00484888">
              <w:rPr>
                <w:rFonts w:ascii="Calibri" w:hAnsi="Calibri"/>
                <w:b/>
                <w:sz w:val="22"/>
                <w:szCs w:val="22"/>
              </w:rPr>
              <w:instrText xml:space="preserve"> FORMCHECKBOX </w:instrText>
            </w:r>
            <w:r w:rsidRPr="00484888">
              <w:rPr>
                <w:rFonts w:ascii="Calibri" w:hAnsi="Calibri" w:cs="Arial"/>
                <w:b/>
                <w:sz w:val="22"/>
                <w:szCs w:val="22"/>
              </w:rPr>
            </w:r>
            <w:r w:rsidRPr="00484888">
              <w:rPr>
                <w:rFonts w:ascii="Calibri" w:hAnsi="Calibri" w:cs="Arial"/>
                <w:b/>
                <w:sz w:val="22"/>
                <w:szCs w:val="22"/>
              </w:rPr>
              <w:fldChar w:fldCharType="separate"/>
            </w:r>
            <w:r w:rsidRPr="00484888">
              <w:rPr>
                <w:rFonts w:ascii="Calibri" w:hAnsi="Calibri" w:cs="Arial"/>
                <w:b/>
                <w:sz w:val="22"/>
                <w:szCs w:val="22"/>
              </w:rPr>
              <w:fldChar w:fldCharType="end"/>
            </w:r>
            <w:r w:rsidRPr="00484888">
              <w:rPr>
                <w:rFonts w:ascii="Calibri" w:hAnsi="Calibri" w:cs="Arial"/>
                <w:b/>
                <w:sz w:val="22"/>
                <w:szCs w:val="22"/>
              </w:rPr>
              <w:t xml:space="preserve"> </w:t>
            </w:r>
            <w:r w:rsidRPr="00484888">
              <w:rPr>
                <w:rFonts w:ascii="Calibri" w:hAnsi="Calibri" w:cs="Anonymous-2"/>
                <w:sz w:val="22"/>
                <w:szCs w:val="22"/>
              </w:rPr>
              <w:t>Analisi dei residui preventiva, delle produzion</w:t>
            </w:r>
            <w:r w:rsidR="00484888">
              <w:rPr>
                <w:rFonts w:ascii="Calibri" w:hAnsi="Calibri" w:cs="Anonymous-2"/>
                <w:sz w:val="22"/>
                <w:szCs w:val="22"/>
              </w:rPr>
              <w:t>i</w:t>
            </w:r>
            <w:r w:rsidRPr="00484888">
              <w:rPr>
                <w:rFonts w:ascii="Calibri" w:hAnsi="Calibri" w:cs="Anonymous-2"/>
                <w:sz w:val="22"/>
                <w:szCs w:val="22"/>
              </w:rPr>
              <w:t xml:space="preserve"> degli </w:t>
            </w:r>
            <w:proofErr w:type="spellStart"/>
            <w:r w:rsidRPr="00484888">
              <w:rPr>
                <w:rFonts w:ascii="Calibri" w:hAnsi="Calibri" w:cs="Anonymous-2"/>
                <w:sz w:val="22"/>
                <w:szCs w:val="22"/>
              </w:rPr>
              <w:t>appezz</w:t>
            </w:r>
            <w:proofErr w:type="spellEnd"/>
            <w:r w:rsidRPr="00484888">
              <w:rPr>
                <w:rFonts w:ascii="Calibri" w:hAnsi="Calibri" w:cs="Anonymous-2"/>
                <w:sz w:val="22"/>
                <w:szCs w:val="22"/>
              </w:rPr>
              <w:t>. indicati</w:t>
            </w:r>
          </w:p>
          <w:p w14:paraId="4CA7E60B" w14:textId="77777777" w:rsidR="00532830" w:rsidRPr="00484888" w:rsidRDefault="00532830" w:rsidP="00532830">
            <w:pPr>
              <w:suppressAutoHyphens w:val="0"/>
              <w:autoSpaceDE w:val="0"/>
              <w:autoSpaceDN w:val="0"/>
              <w:adjustRightInd w:val="0"/>
              <w:spacing w:after="120"/>
              <w:rPr>
                <w:rFonts w:ascii="Calibri" w:hAnsi="Calibri"/>
                <w:sz w:val="22"/>
                <w:szCs w:val="22"/>
              </w:rPr>
            </w:pPr>
            <w:r w:rsidRPr="00484888">
              <w:rPr>
                <w:rFonts w:ascii="Calibri" w:hAnsi="Calibri" w:cs="Arial"/>
                <w:b/>
                <w:sz w:val="22"/>
                <w:szCs w:val="22"/>
              </w:rPr>
              <w:fldChar w:fldCharType="begin">
                <w:ffData>
                  <w:name w:val="Check21"/>
                  <w:enabled/>
                  <w:calcOnExit w:val="0"/>
                  <w:checkBox>
                    <w:sizeAuto/>
                    <w:default w:val="0"/>
                    <w:checked w:val="0"/>
                  </w:checkBox>
                </w:ffData>
              </w:fldChar>
            </w:r>
            <w:r w:rsidRPr="00484888">
              <w:rPr>
                <w:rFonts w:ascii="Calibri" w:hAnsi="Calibri"/>
                <w:b/>
                <w:sz w:val="22"/>
                <w:szCs w:val="22"/>
              </w:rPr>
              <w:instrText xml:space="preserve"> FORMCHECKBOX </w:instrText>
            </w:r>
            <w:r w:rsidRPr="00484888">
              <w:rPr>
                <w:rFonts w:ascii="Calibri" w:hAnsi="Calibri" w:cs="Arial"/>
                <w:b/>
                <w:sz w:val="22"/>
                <w:szCs w:val="22"/>
              </w:rPr>
            </w:r>
            <w:r w:rsidRPr="00484888">
              <w:rPr>
                <w:rFonts w:ascii="Calibri" w:hAnsi="Calibri" w:cs="Arial"/>
                <w:b/>
                <w:sz w:val="22"/>
                <w:szCs w:val="22"/>
              </w:rPr>
              <w:fldChar w:fldCharType="separate"/>
            </w:r>
            <w:r w:rsidRPr="00484888">
              <w:rPr>
                <w:rFonts w:ascii="Calibri" w:hAnsi="Calibri" w:cs="Arial"/>
                <w:b/>
                <w:sz w:val="22"/>
                <w:szCs w:val="22"/>
              </w:rPr>
              <w:fldChar w:fldCharType="end"/>
            </w:r>
            <w:r w:rsidRPr="00484888">
              <w:rPr>
                <w:rFonts w:ascii="Calibri" w:hAnsi="Calibri" w:cs="Arial"/>
                <w:b/>
                <w:sz w:val="22"/>
                <w:szCs w:val="22"/>
              </w:rPr>
              <w:t xml:space="preserve"> </w:t>
            </w:r>
            <w:r w:rsidRPr="00484888">
              <w:rPr>
                <w:rFonts w:ascii="Calibri" w:hAnsi="Calibri" w:cs="Anonymous-2"/>
                <w:sz w:val="22"/>
                <w:szCs w:val="22"/>
              </w:rPr>
              <w:t xml:space="preserve">Coltivazione di una siepe o barriera verde di m. </w:t>
            </w:r>
            <w:r w:rsidRPr="00484888">
              <w:rPr>
                <w:rFonts w:ascii="Calibri" w:hAnsi="Calibri"/>
                <w:sz w:val="22"/>
                <w:szCs w:val="22"/>
              </w:rPr>
              <w:fldChar w:fldCharType="begin">
                <w:ffData>
                  <w:name w:val=""/>
                  <w:enabled/>
                  <w:calcOnExit w:val="0"/>
                  <w:textInput/>
                </w:ffData>
              </w:fldChar>
            </w:r>
            <w:r w:rsidRPr="00484888">
              <w:rPr>
                <w:rFonts w:ascii="Calibri" w:hAnsi="Calibri"/>
                <w:sz w:val="22"/>
                <w:szCs w:val="22"/>
              </w:rPr>
              <w:instrText xml:space="preserve"> FORMTEXT </w:instrText>
            </w:r>
            <w:r w:rsidRPr="00484888">
              <w:rPr>
                <w:rFonts w:ascii="Calibri" w:hAnsi="Calibri"/>
                <w:sz w:val="22"/>
                <w:szCs w:val="22"/>
              </w:rPr>
            </w:r>
            <w:r w:rsidRPr="00484888">
              <w:rPr>
                <w:rFonts w:ascii="Calibri" w:hAnsi="Calibri"/>
                <w:sz w:val="22"/>
                <w:szCs w:val="22"/>
              </w:rPr>
              <w:fldChar w:fldCharType="separate"/>
            </w:r>
            <w:r w:rsidRPr="00484888">
              <w:rPr>
                <w:rFonts w:ascii="Calibri" w:hAnsi="Calibri"/>
                <w:noProof/>
                <w:sz w:val="22"/>
                <w:szCs w:val="22"/>
              </w:rPr>
              <w:t> </w:t>
            </w:r>
            <w:r w:rsidRPr="00484888">
              <w:rPr>
                <w:rFonts w:ascii="Calibri" w:hAnsi="Calibri"/>
                <w:noProof/>
                <w:sz w:val="22"/>
                <w:szCs w:val="22"/>
              </w:rPr>
              <w:t> </w:t>
            </w:r>
            <w:r w:rsidRPr="00484888">
              <w:rPr>
                <w:rFonts w:ascii="Calibri" w:hAnsi="Calibri"/>
                <w:noProof/>
                <w:sz w:val="22"/>
                <w:szCs w:val="22"/>
              </w:rPr>
              <w:t> </w:t>
            </w:r>
            <w:r w:rsidRPr="00484888">
              <w:rPr>
                <w:rFonts w:ascii="Calibri" w:hAnsi="Calibri"/>
                <w:noProof/>
                <w:sz w:val="22"/>
                <w:szCs w:val="22"/>
              </w:rPr>
              <w:t> </w:t>
            </w:r>
            <w:r w:rsidRPr="00484888">
              <w:rPr>
                <w:rFonts w:ascii="Calibri" w:hAnsi="Calibri"/>
                <w:noProof/>
                <w:sz w:val="22"/>
                <w:szCs w:val="22"/>
              </w:rPr>
              <w:t> </w:t>
            </w:r>
            <w:r w:rsidRPr="00484888">
              <w:rPr>
                <w:rFonts w:ascii="Calibri" w:hAnsi="Calibri"/>
                <w:sz w:val="22"/>
                <w:szCs w:val="22"/>
              </w:rPr>
              <w:fldChar w:fldCharType="end"/>
            </w:r>
            <w:r w:rsidRPr="00484888">
              <w:rPr>
                <w:rFonts w:ascii="Calibri" w:hAnsi="Calibri" w:cs="Anonymous-2"/>
                <w:sz w:val="22"/>
                <w:szCs w:val="22"/>
              </w:rPr>
              <w:t xml:space="preserve"> di altezza, composta dalle seguenti colture: </w:t>
            </w:r>
            <w:r w:rsidRPr="00484888">
              <w:rPr>
                <w:rFonts w:ascii="Calibri" w:hAnsi="Calibri"/>
                <w:sz w:val="22"/>
                <w:szCs w:val="22"/>
              </w:rPr>
              <w:fldChar w:fldCharType="begin">
                <w:ffData>
                  <w:name w:val=""/>
                  <w:enabled/>
                  <w:calcOnExit w:val="0"/>
                  <w:textInput/>
                </w:ffData>
              </w:fldChar>
            </w:r>
            <w:r w:rsidRPr="00484888">
              <w:rPr>
                <w:rFonts w:ascii="Calibri" w:hAnsi="Calibri"/>
                <w:sz w:val="22"/>
                <w:szCs w:val="22"/>
              </w:rPr>
              <w:instrText xml:space="preserve"> FORMTEXT </w:instrText>
            </w:r>
            <w:r w:rsidRPr="00484888">
              <w:rPr>
                <w:rFonts w:ascii="Calibri" w:hAnsi="Calibri"/>
                <w:sz w:val="22"/>
                <w:szCs w:val="22"/>
              </w:rPr>
            </w:r>
            <w:r w:rsidRPr="00484888">
              <w:rPr>
                <w:rFonts w:ascii="Calibri" w:hAnsi="Calibri"/>
                <w:sz w:val="22"/>
                <w:szCs w:val="22"/>
              </w:rPr>
              <w:fldChar w:fldCharType="separate"/>
            </w:r>
            <w:r w:rsidRPr="00484888">
              <w:rPr>
                <w:rFonts w:ascii="Calibri" w:hAnsi="Calibri"/>
                <w:noProof/>
                <w:sz w:val="22"/>
                <w:szCs w:val="22"/>
              </w:rPr>
              <w:t> </w:t>
            </w:r>
            <w:r w:rsidRPr="00484888">
              <w:rPr>
                <w:rFonts w:ascii="Calibri" w:hAnsi="Calibri"/>
                <w:noProof/>
                <w:sz w:val="22"/>
                <w:szCs w:val="22"/>
              </w:rPr>
              <w:t> </w:t>
            </w:r>
            <w:r w:rsidRPr="00484888">
              <w:rPr>
                <w:rFonts w:ascii="Calibri" w:hAnsi="Calibri"/>
                <w:noProof/>
                <w:sz w:val="22"/>
                <w:szCs w:val="22"/>
              </w:rPr>
              <w:t> </w:t>
            </w:r>
            <w:r w:rsidRPr="00484888">
              <w:rPr>
                <w:rFonts w:ascii="Calibri" w:hAnsi="Calibri"/>
                <w:noProof/>
                <w:sz w:val="22"/>
                <w:szCs w:val="22"/>
              </w:rPr>
              <w:t> </w:t>
            </w:r>
            <w:r w:rsidRPr="00484888">
              <w:rPr>
                <w:rFonts w:ascii="Calibri" w:hAnsi="Calibri"/>
                <w:noProof/>
                <w:sz w:val="22"/>
                <w:szCs w:val="22"/>
              </w:rPr>
              <w:t> </w:t>
            </w:r>
            <w:r w:rsidRPr="00484888">
              <w:rPr>
                <w:rFonts w:ascii="Calibri" w:hAnsi="Calibri"/>
                <w:sz w:val="22"/>
                <w:szCs w:val="22"/>
              </w:rPr>
              <w:fldChar w:fldCharType="end"/>
            </w:r>
          </w:p>
          <w:p w14:paraId="60310631" w14:textId="5D9CEE2C" w:rsidR="00F67242" w:rsidRPr="00484888" w:rsidRDefault="00F67242" w:rsidP="00532830">
            <w:pPr>
              <w:suppressAutoHyphens w:val="0"/>
              <w:autoSpaceDE w:val="0"/>
              <w:autoSpaceDN w:val="0"/>
              <w:adjustRightInd w:val="0"/>
              <w:spacing w:after="120"/>
              <w:rPr>
                <w:rFonts w:ascii="Calibri" w:hAnsi="Calibri" w:cs="Anonymous-2"/>
                <w:sz w:val="22"/>
                <w:szCs w:val="22"/>
              </w:rPr>
            </w:pPr>
            <w:r w:rsidRPr="00484888">
              <w:rPr>
                <w:rFonts w:ascii="Calibri" w:hAnsi="Calibri" w:cs="Arial"/>
                <w:b/>
                <w:sz w:val="22"/>
                <w:szCs w:val="22"/>
              </w:rPr>
              <w:fldChar w:fldCharType="begin">
                <w:ffData>
                  <w:name w:val="Check21"/>
                  <w:enabled/>
                  <w:calcOnExit w:val="0"/>
                  <w:checkBox>
                    <w:sizeAuto/>
                    <w:default w:val="0"/>
                    <w:checked w:val="0"/>
                  </w:checkBox>
                </w:ffData>
              </w:fldChar>
            </w:r>
            <w:r w:rsidRPr="00484888">
              <w:rPr>
                <w:rFonts w:ascii="Calibri" w:hAnsi="Calibri"/>
                <w:b/>
                <w:sz w:val="22"/>
                <w:szCs w:val="22"/>
              </w:rPr>
              <w:instrText xml:space="preserve"> FORMCHECKBOX </w:instrText>
            </w:r>
            <w:r w:rsidRPr="00484888">
              <w:rPr>
                <w:rFonts w:ascii="Calibri" w:hAnsi="Calibri" w:cs="Arial"/>
                <w:b/>
                <w:sz w:val="22"/>
                <w:szCs w:val="22"/>
              </w:rPr>
            </w:r>
            <w:r w:rsidRPr="00484888">
              <w:rPr>
                <w:rFonts w:ascii="Calibri" w:hAnsi="Calibri" w:cs="Arial"/>
                <w:b/>
                <w:sz w:val="22"/>
                <w:szCs w:val="22"/>
              </w:rPr>
              <w:fldChar w:fldCharType="separate"/>
            </w:r>
            <w:r w:rsidRPr="00484888">
              <w:rPr>
                <w:rFonts w:ascii="Calibri" w:hAnsi="Calibri" w:cs="Arial"/>
                <w:b/>
                <w:sz w:val="22"/>
                <w:szCs w:val="22"/>
              </w:rPr>
              <w:fldChar w:fldCharType="end"/>
            </w:r>
            <w:r w:rsidRPr="00484888">
              <w:rPr>
                <w:rFonts w:ascii="Calibri" w:hAnsi="Calibri" w:cs="Arial"/>
                <w:b/>
                <w:sz w:val="22"/>
                <w:szCs w:val="22"/>
              </w:rPr>
              <w:t xml:space="preserve"> </w:t>
            </w:r>
            <w:r w:rsidRPr="00484888">
              <w:rPr>
                <w:rFonts w:ascii="Calibri" w:hAnsi="Calibri" w:cs="Anonymous-2"/>
                <w:sz w:val="22"/>
                <w:szCs w:val="22"/>
              </w:rPr>
              <w:t>Comunicazione all</w:t>
            </w:r>
            <w:r w:rsidR="00484888">
              <w:rPr>
                <w:rFonts w:ascii="Calibri" w:hAnsi="Calibri" w:cs="Anonymous-2"/>
                <w:sz w:val="22"/>
                <w:szCs w:val="22"/>
              </w:rPr>
              <w:t>e</w:t>
            </w:r>
            <w:r w:rsidRPr="00484888">
              <w:rPr>
                <w:rFonts w:ascii="Calibri" w:hAnsi="Calibri" w:cs="Anonymous-2"/>
                <w:sz w:val="22"/>
                <w:szCs w:val="22"/>
              </w:rPr>
              <w:t xml:space="preserve"> aziende confinanti dell’utilizzo del metodo di produzione biologica con richiesta del rispetto di non contaminazione delle colture confinanti</w:t>
            </w:r>
          </w:p>
          <w:p w14:paraId="53C7699B" w14:textId="77777777" w:rsidR="00532830" w:rsidRPr="00484888" w:rsidRDefault="00532830" w:rsidP="00532830">
            <w:pPr>
              <w:suppressAutoHyphens w:val="0"/>
              <w:spacing w:after="120"/>
              <w:rPr>
                <w:rFonts w:ascii="Calibri" w:hAnsi="Calibri" w:cs="Arial"/>
                <w:b/>
                <w:bCs/>
                <w:sz w:val="22"/>
                <w:szCs w:val="22"/>
              </w:rPr>
            </w:pPr>
            <w:r w:rsidRPr="00484888">
              <w:rPr>
                <w:rFonts w:ascii="Calibri" w:hAnsi="Calibri" w:cs="Arial"/>
                <w:b/>
                <w:sz w:val="22"/>
                <w:szCs w:val="22"/>
              </w:rPr>
              <w:fldChar w:fldCharType="begin">
                <w:ffData>
                  <w:name w:val="Check21"/>
                  <w:enabled/>
                  <w:calcOnExit w:val="0"/>
                  <w:checkBox>
                    <w:sizeAuto/>
                    <w:default w:val="0"/>
                    <w:checked w:val="0"/>
                  </w:checkBox>
                </w:ffData>
              </w:fldChar>
            </w:r>
            <w:r w:rsidRPr="00484888">
              <w:rPr>
                <w:rFonts w:ascii="Calibri" w:hAnsi="Calibri"/>
                <w:b/>
                <w:sz w:val="22"/>
                <w:szCs w:val="22"/>
              </w:rPr>
              <w:instrText xml:space="preserve"> FORMCHECKBOX </w:instrText>
            </w:r>
            <w:r w:rsidRPr="00484888">
              <w:rPr>
                <w:rFonts w:ascii="Calibri" w:hAnsi="Calibri" w:cs="Arial"/>
                <w:b/>
                <w:sz w:val="22"/>
                <w:szCs w:val="22"/>
              </w:rPr>
            </w:r>
            <w:r w:rsidRPr="00484888">
              <w:rPr>
                <w:rFonts w:ascii="Calibri" w:hAnsi="Calibri" w:cs="Arial"/>
                <w:b/>
                <w:sz w:val="22"/>
                <w:szCs w:val="22"/>
              </w:rPr>
              <w:fldChar w:fldCharType="separate"/>
            </w:r>
            <w:r w:rsidRPr="00484888">
              <w:rPr>
                <w:rFonts w:ascii="Calibri" w:hAnsi="Calibri" w:cs="Arial"/>
                <w:b/>
                <w:sz w:val="22"/>
                <w:szCs w:val="22"/>
              </w:rPr>
              <w:fldChar w:fldCharType="end"/>
            </w:r>
            <w:r w:rsidRPr="00484888">
              <w:rPr>
                <w:rFonts w:ascii="Calibri" w:hAnsi="Calibri" w:cs="Arial"/>
                <w:b/>
                <w:sz w:val="22"/>
                <w:szCs w:val="22"/>
              </w:rPr>
              <w:t xml:space="preserve"> </w:t>
            </w:r>
            <w:r w:rsidRPr="00484888">
              <w:rPr>
                <w:rFonts w:ascii="Calibri" w:hAnsi="Calibri" w:cs="Anonymous-2"/>
                <w:sz w:val="22"/>
                <w:szCs w:val="22"/>
              </w:rPr>
              <w:t xml:space="preserve">Altro  (specificare) </w:t>
            </w:r>
            <w:r w:rsidRPr="00484888">
              <w:rPr>
                <w:rFonts w:ascii="Calibri" w:hAnsi="Calibri"/>
                <w:sz w:val="22"/>
                <w:szCs w:val="22"/>
              </w:rPr>
              <w:fldChar w:fldCharType="begin">
                <w:ffData>
                  <w:name w:val=""/>
                  <w:enabled/>
                  <w:calcOnExit w:val="0"/>
                  <w:textInput/>
                </w:ffData>
              </w:fldChar>
            </w:r>
            <w:r w:rsidRPr="00484888">
              <w:rPr>
                <w:rFonts w:ascii="Calibri" w:hAnsi="Calibri"/>
                <w:sz w:val="22"/>
                <w:szCs w:val="22"/>
              </w:rPr>
              <w:instrText xml:space="preserve"> FORMTEXT </w:instrText>
            </w:r>
            <w:r w:rsidRPr="00484888">
              <w:rPr>
                <w:rFonts w:ascii="Calibri" w:hAnsi="Calibri"/>
                <w:sz w:val="22"/>
                <w:szCs w:val="22"/>
              </w:rPr>
            </w:r>
            <w:r w:rsidRPr="00484888">
              <w:rPr>
                <w:rFonts w:ascii="Calibri" w:hAnsi="Calibri"/>
                <w:sz w:val="22"/>
                <w:szCs w:val="22"/>
              </w:rPr>
              <w:fldChar w:fldCharType="separate"/>
            </w:r>
            <w:r w:rsidRPr="00484888">
              <w:rPr>
                <w:rFonts w:ascii="Calibri" w:hAnsi="Calibri"/>
                <w:noProof/>
                <w:sz w:val="22"/>
                <w:szCs w:val="22"/>
              </w:rPr>
              <w:t> </w:t>
            </w:r>
            <w:r w:rsidRPr="00484888">
              <w:rPr>
                <w:rFonts w:ascii="Calibri" w:hAnsi="Calibri"/>
                <w:noProof/>
                <w:sz w:val="22"/>
                <w:szCs w:val="22"/>
              </w:rPr>
              <w:t> </w:t>
            </w:r>
            <w:r w:rsidRPr="00484888">
              <w:rPr>
                <w:rFonts w:ascii="Calibri" w:hAnsi="Calibri"/>
                <w:noProof/>
                <w:sz w:val="22"/>
                <w:szCs w:val="22"/>
              </w:rPr>
              <w:t> </w:t>
            </w:r>
            <w:r w:rsidRPr="00484888">
              <w:rPr>
                <w:rFonts w:ascii="Calibri" w:hAnsi="Calibri"/>
                <w:noProof/>
                <w:sz w:val="22"/>
                <w:szCs w:val="22"/>
              </w:rPr>
              <w:t> </w:t>
            </w:r>
            <w:r w:rsidRPr="00484888">
              <w:rPr>
                <w:rFonts w:ascii="Calibri" w:hAnsi="Calibri"/>
                <w:noProof/>
                <w:sz w:val="22"/>
                <w:szCs w:val="22"/>
              </w:rPr>
              <w:t> </w:t>
            </w:r>
            <w:r w:rsidRPr="00484888">
              <w:rPr>
                <w:rFonts w:ascii="Calibri" w:hAnsi="Calibri"/>
                <w:sz w:val="22"/>
                <w:szCs w:val="22"/>
              </w:rPr>
              <w:fldChar w:fldCharType="end"/>
            </w:r>
          </w:p>
        </w:tc>
      </w:tr>
      <w:tr w:rsidR="00532830" w:rsidRPr="00AB1F63" w14:paraId="545F3F2A" w14:textId="77777777" w:rsidTr="007D6DFD">
        <w:trPr>
          <w:jc w:val="center"/>
        </w:trPr>
        <w:tc>
          <w:tcPr>
            <w:tcW w:w="1985" w:type="dxa"/>
            <w:tcBorders>
              <w:top w:val="single" w:sz="4" w:space="0" w:color="auto"/>
              <w:left w:val="single" w:sz="4" w:space="0" w:color="auto"/>
              <w:bottom w:val="single" w:sz="4" w:space="0" w:color="auto"/>
              <w:right w:val="single" w:sz="4" w:space="0" w:color="auto"/>
            </w:tcBorders>
            <w:vAlign w:val="center"/>
          </w:tcPr>
          <w:p w14:paraId="28EBBC19" w14:textId="77777777" w:rsidR="00532830" w:rsidRPr="004251E0" w:rsidRDefault="00532830" w:rsidP="00532830">
            <w:pPr>
              <w:spacing w:line="360" w:lineRule="auto"/>
              <w:rPr>
                <w:rFonts w:ascii="Calibri" w:hAnsi="Calibri" w:cs="Arial"/>
                <w:sz w:val="22"/>
                <w:szCs w:val="22"/>
              </w:rPr>
            </w:pPr>
            <w:r w:rsidRPr="004251E0">
              <w:rPr>
                <w:rFonts w:ascii="Calibri" w:hAnsi="Calibri" w:cs="Arial"/>
                <w:sz w:val="22"/>
                <w:szCs w:val="22"/>
              </w:rPr>
              <w:t xml:space="preserve">Presenza di  </w:t>
            </w:r>
            <w:r w:rsidRPr="004251E0">
              <w:rPr>
                <w:rFonts w:ascii="Calibri" w:hAnsi="Calibri" w:cs="Arial"/>
                <w:b/>
                <w:sz w:val="22"/>
                <w:szCs w:val="22"/>
              </w:rPr>
              <w:t>stabilimenti/zone industriali e/o artigianali</w:t>
            </w:r>
            <w:r w:rsidRPr="004251E0">
              <w:rPr>
                <w:rFonts w:ascii="Calibri" w:hAnsi="Calibri" w:cs="Arial"/>
                <w:sz w:val="22"/>
                <w:szCs w:val="22"/>
              </w:rPr>
              <w:t xml:space="preserve"> ai confini degli appezzamenti n. </w:t>
            </w:r>
            <w:r w:rsidRPr="004251E0">
              <w:rPr>
                <w:rFonts w:ascii="Calibri" w:hAnsi="Calibri"/>
                <w:sz w:val="22"/>
                <w:szCs w:val="22"/>
              </w:rPr>
              <w:fldChar w:fldCharType="begin">
                <w:ffData>
                  <w:name w:val=""/>
                  <w:enabled/>
                  <w:calcOnExit w:val="0"/>
                  <w:textInput/>
                </w:ffData>
              </w:fldChar>
            </w:r>
            <w:r w:rsidRPr="004251E0">
              <w:rPr>
                <w:rFonts w:ascii="Calibri" w:hAnsi="Calibri"/>
                <w:sz w:val="22"/>
                <w:szCs w:val="22"/>
              </w:rPr>
              <w:instrText xml:space="preserve"> FORMTEXT </w:instrText>
            </w:r>
            <w:r w:rsidRPr="004251E0">
              <w:rPr>
                <w:rFonts w:ascii="Calibri" w:hAnsi="Calibri"/>
                <w:sz w:val="22"/>
                <w:szCs w:val="22"/>
              </w:rPr>
            </w:r>
            <w:r w:rsidRPr="004251E0">
              <w:rPr>
                <w:rFonts w:ascii="Calibri" w:hAnsi="Calibri"/>
                <w:sz w:val="22"/>
                <w:szCs w:val="22"/>
              </w:rPr>
              <w:fldChar w:fldCharType="separate"/>
            </w:r>
            <w:r w:rsidRPr="004251E0">
              <w:rPr>
                <w:rFonts w:ascii="Calibri" w:hAnsi="Calibri"/>
                <w:noProof/>
                <w:sz w:val="22"/>
                <w:szCs w:val="22"/>
              </w:rPr>
              <w:t> </w:t>
            </w:r>
            <w:r w:rsidRPr="004251E0">
              <w:rPr>
                <w:rFonts w:ascii="Calibri" w:hAnsi="Calibri"/>
                <w:noProof/>
                <w:sz w:val="22"/>
                <w:szCs w:val="22"/>
              </w:rPr>
              <w:t> </w:t>
            </w:r>
            <w:r w:rsidRPr="004251E0">
              <w:rPr>
                <w:rFonts w:ascii="Calibri" w:hAnsi="Calibri"/>
                <w:noProof/>
                <w:sz w:val="22"/>
                <w:szCs w:val="22"/>
              </w:rPr>
              <w:t> </w:t>
            </w:r>
            <w:r w:rsidRPr="004251E0">
              <w:rPr>
                <w:rFonts w:ascii="Calibri" w:hAnsi="Calibri"/>
                <w:noProof/>
                <w:sz w:val="22"/>
                <w:szCs w:val="22"/>
              </w:rPr>
              <w:t> </w:t>
            </w:r>
            <w:r w:rsidRPr="004251E0">
              <w:rPr>
                <w:rFonts w:ascii="Calibri" w:hAnsi="Calibri"/>
                <w:noProof/>
                <w:sz w:val="22"/>
                <w:szCs w:val="22"/>
              </w:rPr>
              <w:t> </w:t>
            </w:r>
            <w:r w:rsidRPr="004251E0">
              <w:rPr>
                <w:rFonts w:ascii="Calibri" w:hAnsi="Calibri"/>
                <w:sz w:val="22"/>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16B2A2FB" w14:textId="77777777" w:rsidR="007D6DFD" w:rsidRDefault="007D6DFD" w:rsidP="008429D5">
            <w:pPr>
              <w:rPr>
                <w:rFonts w:ascii="Calibri" w:hAnsi="Calibri" w:cs="Arial"/>
                <w:b/>
                <w:sz w:val="22"/>
                <w:szCs w:val="22"/>
              </w:rPr>
            </w:pPr>
          </w:p>
          <w:p w14:paraId="769BE4C5" w14:textId="3D5F93B7" w:rsidR="00532830" w:rsidRPr="004251E0" w:rsidRDefault="00532830" w:rsidP="008429D5">
            <w:pPr>
              <w:rPr>
                <w:rFonts w:ascii="Calibri" w:hAnsi="Calibri" w:cs="Arial"/>
                <w:sz w:val="22"/>
                <w:szCs w:val="22"/>
              </w:rPr>
            </w:pPr>
            <w:r w:rsidRPr="004251E0">
              <w:rPr>
                <w:rFonts w:ascii="Calibri" w:hAnsi="Calibri" w:cs="Arial"/>
                <w:b/>
                <w:sz w:val="22"/>
                <w:szCs w:val="22"/>
              </w:rPr>
              <w:fldChar w:fldCharType="begin">
                <w:ffData>
                  <w:name w:val="Check21"/>
                  <w:enabled/>
                  <w:calcOnExit w:val="0"/>
                  <w:checkBox>
                    <w:sizeAuto/>
                    <w:default w:val="0"/>
                    <w:checked w:val="0"/>
                  </w:checkBox>
                </w:ffData>
              </w:fldChar>
            </w:r>
            <w:r w:rsidRPr="004251E0">
              <w:rPr>
                <w:rFonts w:ascii="Calibri" w:hAnsi="Calibri"/>
                <w:b/>
                <w:sz w:val="22"/>
                <w:szCs w:val="22"/>
              </w:rPr>
              <w:instrText xml:space="preserve"> FORMCHECKBOX </w:instrText>
            </w:r>
            <w:r w:rsidRPr="004251E0">
              <w:rPr>
                <w:rFonts w:ascii="Calibri" w:hAnsi="Calibri" w:cs="Arial"/>
                <w:b/>
                <w:sz w:val="22"/>
                <w:szCs w:val="22"/>
              </w:rPr>
            </w:r>
            <w:r w:rsidRPr="004251E0">
              <w:rPr>
                <w:rFonts w:ascii="Calibri" w:hAnsi="Calibri" w:cs="Arial"/>
                <w:b/>
                <w:sz w:val="22"/>
                <w:szCs w:val="22"/>
              </w:rPr>
              <w:fldChar w:fldCharType="separate"/>
            </w:r>
            <w:r w:rsidRPr="004251E0">
              <w:rPr>
                <w:rFonts w:ascii="Calibri" w:hAnsi="Calibri" w:cs="Arial"/>
                <w:b/>
                <w:sz w:val="22"/>
                <w:szCs w:val="22"/>
              </w:rPr>
              <w:fldChar w:fldCharType="end"/>
            </w:r>
            <w:r w:rsidRPr="004251E0">
              <w:rPr>
                <w:rFonts w:ascii="Calibri" w:hAnsi="Calibri" w:cs="Arial"/>
                <w:b/>
                <w:sz w:val="22"/>
                <w:szCs w:val="22"/>
              </w:rPr>
              <w:t xml:space="preserve"> </w:t>
            </w:r>
            <w:r w:rsidRPr="004251E0">
              <w:rPr>
                <w:rFonts w:ascii="Calibri" w:hAnsi="Calibri" w:cs="Arial"/>
                <w:sz w:val="22"/>
                <w:szCs w:val="22"/>
              </w:rPr>
              <w:t>SI</w:t>
            </w:r>
          </w:p>
          <w:p w14:paraId="55A443AA" w14:textId="77777777" w:rsidR="00532830" w:rsidRPr="004251E0" w:rsidRDefault="00532830" w:rsidP="008429D5">
            <w:pPr>
              <w:rPr>
                <w:rFonts w:ascii="Calibri" w:hAnsi="Calibri" w:cs="Arial"/>
                <w:sz w:val="22"/>
                <w:szCs w:val="22"/>
              </w:rPr>
            </w:pPr>
          </w:p>
          <w:p w14:paraId="19C4B264" w14:textId="77777777" w:rsidR="00532830" w:rsidRPr="004251E0" w:rsidRDefault="00532830" w:rsidP="008429D5">
            <w:pPr>
              <w:rPr>
                <w:rFonts w:ascii="Calibri" w:hAnsi="Calibri" w:cs="Arial"/>
                <w:sz w:val="22"/>
                <w:szCs w:val="22"/>
              </w:rPr>
            </w:pPr>
            <w:r w:rsidRPr="004251E0">
              <w:rPr>
                <w:rFonts w:ascii="Calibri" w:hAnsi="Calibri" w:cs="Arial"/>
                <w:b/>
                <w:sz w:val="22"/>
                <w:szCs w:val="22"/>
              </w:rPr>
              <w:fldChar w:fldCharType="begin">
                <w:ffData>
                  <w:name w:val="Check21"/>
                  <w:enabled/>
                  <w:calcOnExit w:val="0"/>
                  <w:checkBox>
                    <w:sizeAuto/>
                    <w:default w:val="0"/>
                    <w:checked w:val="0"/>
                  </w:checkBox>
                </w:ffData>
              </w:fldChar>
            </w:r>
            <w:r w:rsidRPr="004251E0">
              <w:rPr>
                <w:rFonts w:ascii="Calibri" w:hAnsi="Calibri"/>
                <w:b/>
                <w:sz w:val="22"/>
                <w:szCs w:val="22"/>
              </w:rPr>
              <w:instrText xml:space="preserve"> FORMCHECKBOX </w:instrText>
            </w:r>
            <w:r w:rsidRPr="004251E0">
              <w:rPr>
                <w:rFonts w:ascii="Calibri" w:hAnsi="Calibri" w:cs="Arial"/>
                <w:b/>
                <w:sz w:val="22"/>
                <w:szCs w:val="22"/>
              </w:rPr>
            </w:r>
            <w:r w:rsidRPr="004251E0">
              <w:rPr>
                <w:rFonts w:ascii="Calibri" w:hAnsi="Calibri" w:cs="Arial"/>
                <w:b/>
                <w:sz w:val="22"/>
                <w:szCs w:val="22"/>
              </w:rPr>
              <w:fldChar w:fldCharType="separate"/>
            </w:r>
            <w:r w:rsidRPr="004251E0">
              <w:rPr>
                <w:rFonts w:ascii="Calibri" w:hAnsi="Calibri" w:cs="Arial"/>
                <w:b/>
                <w:sz w:val="22"/>
                <w:szCs w:val="22"/>
              </w:rPr>
              <w:fldChar w:fldCharType="end"/>
            </w:r>
            <w:r w:rsidRPr="004251E0">
              <w:rPr>
                <w:rFonts w:ascii="Calibri" w:hAnsi="Calibri" w:cs="Arial"/>
                <w:b/>
                <w:sz w:val="22"/>
                <w:szCs w:val="22"/>
              </w:rPr>
              <w:t xml:space="preserve"> </w:t>
            </w:r>
            <w:r w:rsidRPr="004251E0">
              <w:rPr>
                <w:rFonts w:ascii="Calibri" w:hAnsi="Calibri" w:cs="Arial"/>
                <w:sz w:val="22"/>
                <w:szCs w:val="22"/>
              </w:rPr>
              <w:t>NO</w:t>
            </w:r>
          </w:p>
          <w:p w14:paraId="29FC73CE" w14:textId="77777777" w:rsidR="00532830" w:rsidRPr="004251E0" w:rsidRDefault="00532830" w:rsidP="008429D5">
            <w:pPr>
              <w:rPr>
                <w:rFonts w:ascii="Calibri" w:hAnsi="Calibri" w:cs="Arial"/>
                <w:sz w:val="22"/>
                <w:szCs w:val="22"/>
              </w:rPr>
            </w:pPr>
          </w:p>
          <w:p w14:paraId="54F378A1" w14:textId="77777777" w:rsidR="00532830" w:rsidRPr="004251E0" w:rsidRDefault="00532830" w:rsidP="008429D5">
            <w:pPr>
              <w:rPr>
                <w:rFonts w:ascii="Calibri" w:hAnsi="Calibri" w:cs="Arial"/>
                <w:sz w:val="22"/>
                <w:szCs w:val="22"/>
              </w:rPr>
            </w:pPr>
            <w:r w:rsidRPr="004251E0">
              <w:rPr>
                <w:rFonts w:ascii="Calibri" w:hAnsi="Calibri" w:cs="Arial"/>
                <w:b/>
                <w:sz w:val="22"/>
                <w:szCs w:val="22"/>
              </w:rPr>
              <w:fldChar w:fldCharType="begin">
                <w:ffData>
                  <w:name w:val="Check21"/>
                  <w:enabled/>
                  <w:calcOnExit w:val="0"/>
                  <w:checkBox>
                    <w:sizeAuto/>
                    <w:default w:val="0"/>
                    <w:checked w:val="0"/>
                  </w:checkBox>
                </w:ffData>
              </w:fldChar>
            </w:r>
            <w:r w:rsidRPr="004251E0">
              <w:rPr>
                <w:rFonts w:ascii="Calibri" w:hAnsi="Calibri"/>
                <w:b/>
                <w:sz w:val="22"/>
                <w:szCs w:val="22"/>
              </w:rPr>
              <w:instrText xml:space="preserve"> FORMCHECKBOX </w:instrText>
            </w:r>
            <w:r w:rsidRPr="004251E0">
              <w:rPr>
                <w:rFonts w:ascii="Calibri" w:hAnsi="Calibri" w:cs="Arial"/>
                <w:b/>
                <w:sz w:val="22"/>
                <w:szCs w:val="22"/>
              </w:rPr>
            </w:r>
            <w:r w:rsidRPr="004251E0">
              <w:rPr>
                <w:rFonts w:ascii="Calibri" w:hAnsi="Calibri" w:cs="Arial"/>
                <w:b/>
                <w:sz w:val="22"/>
                <w:szCs w:val="22"/>
              </w:rPr>
              <w:fldChar w:fldCharType="separate"/>
            </w:r>
            <w:r w:rsidRPr="004251E0">
              <w:rPr>
                <w:rFonts w:ascii="Calibri" w:hAnsi="Calibri" w:cs="Arial"/>
                <w:b/>
                <w:sz w:val="22"/>
                <w:szCs w:val="22"/>
              </w:rPr>
              <w:fldChar w:fldCharType="end"/>
            </w:r>
            <w:r w:rsidRPr="004251E0">
              <w:rPr>
                <w:rFonts w:ascii="Calibri" w:hAnsi="Calibri" w:cs="Arial"/>
                <w:b/>
                <w:sz w:val="22"/>
                <w:szCs w:val="22"/>
              </w:rPr>
              <w:t xml:space="preserve"> </w:t>
            </w:r>
            <w:r w:rsidRPr="004251E0">
              <w:rPr>
                <w:rFonts w:ascii="Calibri" w:hAnsi="Calibri" w:cs="Arial"/>
                <w:sz w:val="22"/>
                <w:szCs w:val="22"/>
              </w:rPr>
              <w:t>N/A</w:t>
            </w:r>
          </w:p>
        </w:tc>
        <w:tc>
          <w:tcPr>
            <w:tcW w:w="8270" w:type="dxa"/>
            <w:tcBorders>
              <w:top w:val="single" w:sz="4" w:space="0" w:color="auto"/>
              <w:left w:val="single" w:sz="4" w:space="0" w:color="auto"/>
              <w:bottom w:val="single" w:sz="4" w:space="0" w:color="auto"/>
              <w:right w:val="single" w:sz="4" w:space="0" w:color="auto"/>
            </w:tcBorders>
          </w:tcPr>
          <w:p w14:paraId="1B67ADAE" w14:textId="0F1DDE21" w:rsidR="00532830" w:rsidRPr="004251E0" w:rsidRDefault="007D6DFD" w:rsidP="00532830">
            <w:pPr>
              <w:spacing w:before="120" w:line="360" w:lineRule="auto"/>
              <w:ind w:left="310" w:hanging="238"/>
              <w:rPr>
                <w:rFonts w:ascii="Calibri" w:hAnsi="Calibri" w:cs="Anonymous-2"/>
                <w:sz w:val="22"/>
                <w:szCs w:val="22"/>
              </w:rPr>
            </w:pPr>
            <w:r w:rsidRPr="007D6DFD">
              <w:rPr>
                <w:rFonts w:ascii="Calibri" w:hAnsi="Calibri" w:cs="Arial"/>
                <w:bCs/>
                <w:sz w:val="22"/>
                <w:szCs w:val="22"/>
              </w:rPr>
              <w:fldChar w:fldCharType="begin">
                <w:ffData>
                  <w:name w:val="Check21"/>
                  <w:enabled/>
                  <w:calcOnExit w:val="0"/>
                  <w:checkBox>
                    <w:sizeAuto/>
                    <w:default w:val="0"/>
                    <w:checked w:val="0"/>
                  </w:checkBox>
                </w:ffData>
              </w:fldChar>
            </w:r>
            <w:r w:rsidRPr="007D6DFD">
              <w:rPr>
                <w:rFonts w:ascii="Calibri" w:hAnsi="Calibri" w:cs="Arial"/>
                <w:bCs/>
                <w:sz w:val="22"/>
                <w:szCs w:val="22"/>
              </w:rPr>
              <w:instrText xml:space="preserve"> FORMCHECKBOX </w:instrText>
            </w:r>
            <w:r w:rsidRPr="007D6DFD">
              <w:rPr>
                <w:rFonts w:ascii="Calibri" w:hAnsi="Calibri" w:cs="Arial"/>
                <w:bCs/>
                <w:sz w:val="22"/>
                <w:szCs w:val="22"/>
              </w:rPr>
            </w:r>
            <w:r w:rsidRPr="007D6DFD">
              <w:rPr>
                <w:rFonts w:ascii="Calibri" w:hAnsi="Calibri" w:cs="Arial"/>
                <w:bCs/>
                <w:sz w:val="22"/>
                <w:szCs w:val="22"/>
              </w:rPr>
              <w:fldChar w:fldCharType="separate"/>
            </w:r>
            <w:r w:rsidRPr="007D6DFD">
              <w:rPr>
                <w:rFonts w:ascii="Calibri" w:hAnsi="Calibri" w:cs="Arial"/>
                <w:bCs/>
                <w:sz w:val="22"/>
                <w:szCs w:val="22"/>
              </w:rPr>
              <w:fldChar w:fldCharType="end"/>
            </w:r>
            <w:r w:rsidRPr="007D6DFD">
              <w:rPr>
                <w:rFonts w:ascii="Calibri" w:hAnsi="Calibri" w:cs="Arial"/>
                <w:bCs/>
                <w:sz w:val="22"/>
                <w:szCs w:val="22"/>
              </w:rPr>
              <w:t xml:space="preserve"> </w:t>
            </w:r>
            <w:r w:rsidR="00532830" w:rsidRPr="004251E0">
              <w:rPr>
                <w:rFonts w:ascii="Calibri" w:hAnsi="Calibri" w:cs="Anonymous-2"/>
                <w:sz w:val="22"/>
                <w:szCs w:val="22"/>
              </w:rPr>
              <w:t xml:space="preserve">Distanza minima precauzionale o fascia di rispetto pari a m. </w:t>
            </w:r>
            <w:r w:rsidR="00532830" w:rsidRPr="004251E0">
              <w:rPr>
                <w:rFonts w:ascii="Calibri" w:hAnsi="Calibri"/>
                <w:sz w:val="22"/>
                <w:szCs w:val="22"/>
              </w:rPr>
              <w:fldChar w:fldCharType="begin">
                <w:ffData>
                  <w:name w:val=""/>
                  <w:enabled/>
                  <w:calcOnExit w:val="0"/>
                  <w:textInput/>
                </w:ffData>
              </w:fldChar>
            </w:r>
            <w:r w:rsidR="00532830" w:rsidRPr="004251E0">
              <w:rPr>
                <w:rFonts w:ascii="Calibri" w:hAnsi="Calibri"/>
                <w:sz w:val="22"/>
                <w:szCs w:val="22"/>
              </w:rPr>
              <w:instrText xml:space="preserve"> FORMTEXT </w:instrText>
            </w:r>
            <w:r w:rsidR="00532830" w:rsidRPr="004251E0">
              <w:rPr>
                <w:rFonts w:ascii="Calibri" w:hAnsi="Calibri"/>
                <w:sz w:val="22"/>
                <w:szCs w:val="22"/>
              </w:rPr>
            </w:r>
            <w:r w:rsidR="00532830" w:rsidRPr="004251E0">
              <w:rPr>
                <w:rFonts w:ascii="Calibri" w:hAnsi="Calibri"/>
                <w:sz w:val="22"/>
                <w:szCs w:val="22"/>
              </w:rPr>
              <w:fldChar w:fldCharType="separate"/>
            </w:r>
            <w:r w:rsidR="00532830" w:rsidRPr="004251E0">
              <w:rPr>
                <w:rFonts w:ascii="Calibri" w:hAnsi="Calibri"/>
                <w:noProof/>
                <w:sz w:val="22"/>
                <w:szCs w:val="22"/>
              </w:rPr>
              <w:t> </w:t>
            </w:r>
            <w:r w:rsidR="00532830" w:rsidRPr="004251E0">
              <w:rPr>
                <w:rFonts w:ascii="Calibri" w:hAnsi="Calibri"/>
                <w:noProof/>
                <w:sz w:val="22"/>
                <w:szCs w:val="22"/>
              </w:rPr>
              <w:t> </w:t>
            </w:r>
            <w:r w:rsidR="00532830" w:rsidRPr="004251E0">
              <w:rPr>
                <w:rFonts w:ascii="Calibri" w:hAnsi="Calibri"/>
                <w:noProof/>
                <w:sz w:val="22"/>
                <w:szCs w:val="22"/>
              </w:rPr>
              <w:t> </w:t>
            </w:r>
            <w:r w:rsidR="00532830" w:rsidRPr="004251E0">
              <w:rPr>
                <w:rFonts w:ascii="Calibri" w:hAnsi="Calibri"/>
                <w:noProof/>
                <w:sz w:val="22"/>
                <w:szCs w:val="22"/>
              </w:rPr>
              <w:t> </w:t>
            </w:r>
            <w:r w:rsidR="00532830" w:rsidRPr="004251E0">
              <w:rPr>
                <w:rFonts w:ascii="Calibri" w:hAnsi="Calibri"/>
                <w:noProof/>
                <w:sz w:val="22"/>
                <w:szCs w:val="22"/>
              </w:rPr>
              <w:t> </w:t>
            </w:r>
            <w:r w:rsidR="00532830" w:rsidRPr="004251E0">
              <w:rPr>
                <w:rFonts w:ascii="Calibri" w:hAnsi="Calibri"/>
                <w:sz w:val="22"/>
                <w:szCs w:val="22"/>
              </w:rPr>
              <w:fldChar w:fldCharType="end"/>
            </w:r>
          </w:p>
          <w:p w14:paraId="737EA2FB" w14:textId="77777777" w:rsidR="00532830" w:rsidRPr="004251E0" w:rsidRDefault="00532830" w:rsidP="007D6DFD">
            <w:pPr>
              <w:spacing w:line="360" w:lineRule="auto"/>
              <w:ind w:left="312" w:hanging="238"/>
              <w:rPr>
                <w:rFonts w:ascii="Calibri" w:hAnsi="Calibri" w:cs="Anonymous-2"/>
                <w:sz w:val="22"/>
                <w:szCs w:val="22"/>
              </w:rPr>
            </w:pPr>
            <w:r w:rsidRPr="004251E0">
              <w:rPr>
                <w:rFonts w:ascii="Calibri" w:hAnsi="Calibri" w:cs="Anonymous-2"/>
                <w:sz w:val="22"/>
                <w:szCs w:val="22"/>
              </w:rPr>
              <w:t xml:space="preserve">Il prodotto della fascia di rispetto viene: </w:t>
            </w:r>
          </w:p>
          <w:p w14:paraId="5C3F6EEB" w14:textId="77777777" w:rsidR="00532830" w:rsidRPr="004251E0" w:rsidRDefault="00532830" w:rsidP="00532830">
            <w:pPr>
              <w:suppressAutoHyphens w:val="0"/>
              <w:autoSpaceDE w:val="0"/>
              <w:autoSpaceDN w:val="0"/>
              <w:adjustRightInd w:val="0"/>
              <w:spacing w:line="276" w:lineRule="auto"/>
              <w:ind w:left="639" w:hanging="639"/>
              <w:rPr>
                <w:rFonts w:ascii="Calibri" w:hAnsi="Calibri" w:cs="Anonymous-2"/>
                <w:sz w:val="22"/>
                <w:szCs w:val="22"/>
              </w:rPr>
            </w:pPr>
            <w:r w:rsidRPr="004251E0">
              <w:rPr>
                <w:rFonts w:ascii="Calibri" w:hAnsi="Calibri" w:cs="Arial"/>
                <w:b/>
                <w:sz w:val="22"/>
                <w:szCs w:val="22"/>
              </w:rPr>
              <w:t xml:space="preserve">     </w:t>
            </w:r>
            <w:r w:rsidRPr="004251E0">
              <w:rPr>
                <w:rFonts w:ascii="Calibri" w:hAnsi="Calibri" w:cs="Arial"/>
                <w:b/>
                <w:sz w:val="22"/>
                <w:szCs w:val="22"/>
              </w:rPr>
              <w:fldChar w:fldCharType="begin">
                <w:ffData>
                  <w:name w:val=""/>
                  <w:enabled/>
                  <w:calcOnExit w:val="0"/>
                  <w:checkBox>
                    <w:sizeAuto/>
                    <w:default w:val="0"/>
                  </w:checkBox>
                </w:ffData>
              </w:fldChar>
            </w:r>
            <w:r w:rsidRPr="004251E0">
              <w:rPr>
                <w:rFonts w:ascii="Calibri" w:hAnsi="Calibri" w:cs="Arial"/>
                <w:b/>
                <w:sz w:val="22"/>
                <w:szCs w:val="22"/>
              </w:rPr>
              <w:instrText xml:space="preserve"> FORMCHECKBOX </w:instrText>
            </w:r>
            <w:r w:rsidRPr="004251E0">
              <w:rPr>
                <w:rFonts w:ascii="Calibri" w:hAnsi="Calibri" w:cs="Arial"/>
                <w:b/>
                <w:sz w:val="22"/>
                <w:szCs w:val="22"/>
              </w:rPr>
            </w:r>
            <w:r w:rsidRPr="004251E0">
              <w:rPr>
                <w:rFonts w:ascii="Calibri" w:hAnsi="Calibri" w:cs="Arial"/>
                <w:b/>
                <w:sz w:val="22"/>
                <w:szCs w:val="22"/>
              </w:rPr>
              <w:fldChar w:fldCharType="separate"/>
            </w:r>
            <w:r w:rsidRPr="004251E0">
              <w:rPr>
                <w:rFonts w:ascii="Calibri" w:hAnsi="Calibri" w:cs="Arial"/>
                <w:b/>
                <w:sz w:val="22"/>
                <w:szCs w:val="22"/>
              </w:rPr>
              <w:fldChar w:fldCharType="end"/>
            </w:r>
            <w:r w:rsidRPr="004251E0">
              <w:rPr>
                <w:rFonts w:ascii="Calibri" w:hAnsi="Calibri" w:cs="Arial"/>
                <w:b/>
                <w:sz w:val="22"/>
                <w:szCs w:val="22"/>
              </w:rPr>
              <w:t xml:space="preserve"> </w:t>
            </w:r>
            <w:r w:rsidRPr="004251E0">
              <w:rPr>
                <w:rFonts w:ascii="Calibri" w:hAnsi="Calibri" w:cs="Anonymous-2"/>
                <w:sz w:val="22"/>
                <w:szCs w:val="22"/>
              </w:rPr>
              <w:t xml:space="preserve">seminato con una specie diversa da quella seminata negli </w:t>
            </w:r>
            <w:proofErr w:type="spellStart"/>
            <w:r w:rsidRPr="004251E0">
              <w:rPr>
                <w:rFonts w:ascii="Calibri" w:hAnsi="Calibri" w:cs="Anonymous-2"/>
                <w:sz w:val="22"/>
                <w:szCs w:val="22"/>
              </w:rPr>
              <w:t>appezz</w:t>
            </w:r>
            <w:proofErr w:type="spellEnd"/>
            <w:r w:rsidRPr="004251E0">
              <w:rPr>
                <w:rFonts w:ascii="Calibri" w:hAnsi="Calibri" w:cs="Anonymous-2"/>
                <w:sz w:val="22"/>
                <w:szCs w:val="22"/>
              </w:rPr>
              <w:t>. Indicati a fianco</w:t>
            </w:r>
          </w:p>
          <w:p w14:paraId="088F1167" w14:textId="77777777" w:rsidR="00532830" w:rsidRPr="004251E0" w:rsidRDefault="00532830" w:rsidP="00532830">
            <w:pPr>
              <w:suppressAutoHyphens w:val="0"/>
              <w:autoSpaceDE w:val="0"/>
              <w:autoSpaceDN w:val="0"/>
              <w:adjustRightInd w:val="0"/>
              <w:spacing w:line="276" w:lineRule="auto"/>
              <w:ind w:left="639" w:hanging="639"/>
              <w:rPr>
                <w:rFonts w:ascii="Calibri" w:hAnsi="Calibri" w:cs="Anonymous-2"/>
                <w:sz w:val="22"/>
                <w:szCs w:val="22"/>
              </w:rPr>
            </w:pPr>
            <w:r w:rsidRPr="004251E0">
              <w:rPr>
                <w:rFonts w:ascii="Calibri" w:hAnsi="Calibri" w:cs="Arial"/>
                <w:b/>
                <w:sz w:val="22"/>
                <w:szCs w:val="22"/>
              </w:rPr>
              <w:t xml:space="preserve">     </w:t>
            </w:r>
            <w:r w:rsidRPr="004251E0">
              <w:rPr>
                <w:rFonts w:ascii="Calibri" w:hAnsi="Calibri" w:cs="Arial"/>
                <w:b/>
                <w:sz w:val="22"/>
                <w:szCs w:val="22"/>
              </w:rPr>
              <w:fldChar w:fldCharType="begin">
                <w:ffData>
                  <w:name w:val="Check21"/>
                  <w:enabled/>
                  <w:calcOnExit w:val="0"/>
                  <w:checkBox>
                    <w:sizeAuto/>
                    <w:default w:val="0"/>
                    <w:checked w:val="0"/>
                  </w:checkBox>
                </w:ffData>
              </w:fldChar>
            </w:r>
            <w:r w:rsidRPr="004251E0">
              <w:rPr>
                <w:rFonts w:ascii="Calibri" w:hAnsi="Calibri"/>
                <w:b/>
                <w:sz w:val="22"/>
                <w:szCs w:val="22"/>
              </w:rPr>
              <w:instrText xml:space="preserve"> FORMCHECKBOX </w:instrText>
            </w:r>
            <w:r w:rsidRPr="004251E0">
              <w:rPr>
                <w:rFonts w:ascii="Calibri" w:hAnsi="Calibri" w:cs="Arial"/>
                <w:b/>
                <w:sz w:val="22"/>
                <w:szCs w:val="22"/>
              </w:rPr>
            </w:r>
            <w:r w:rsidRPr="004251E0">
              <w:rPr>
                <w:rFonts w:ascii="Calibri" w:hAnsi="Calibri" w:cs="Arial"/>
                <w:b/>
                <w:sz w:val="22"/>
                <w:szCs w:val="22"/>
              </w:rPr>
              <w:fldChar w:fldCharType="separate"/>
            </w:r>
            <w:r w:rsidRPr="004251E0">
              <w:rPr>
                <w:rFonts w:ascii="Calibri" w:hAnsi="Calibri" w:cs="Arial"/>
                <w:b/>
                <w:sz w:val="22"/>
                <w:szCs w:val="22"/>
              </w:rPr>
              <w:fldChar w:fldCharType="end"/>
            </w:r>
            <w:r w:rsidRPr="004251E0">
              <w:rPr>
                <w:rFonts w:ascii="Calibri" w:hAnsi="Calibri" w:cs="Arial"/>
                <w:b/>
                <w:sz w:val="22"/>
                <w:szCs w:val="22"/>
              </w:rPr>
              <w:t xml:space="preserve"> </w:t>
            </w:r>
            <w:r w:rsidRPr="00A051ED">
              <w:rPr>
                <w:rFonts w:ascii="Calibri" w:hAnsi="Calibri" w:cs="Anonymous-2"/>
                <w:sz w:val="22"/>
                <w:szCs w:val="22"/>
              </w:rPr>
              <w:t>raccolto, destinato al mercato convenzionale e registrato nella Scheda vendite</w:t>
            </w:r>
          </w:p>
          <w:p w14:paraId="739B62B3" w14:textId="77777777" w:rsidR="00532830" w:rsidRPr="004251E0" w:rsidRDefault="00532830" w:rsidP="00532830">
            <w:pPr>
              <w:suppressAutoHyphens w:val="0"/>
              <w:autoSpaceDE w:val="0"/>
              <w:autoSpaceDN w:val="0"/>
              <w:adjustRightInd w:val="0"/>
              <w:spacing w:after="120" w:line="276" w:lineRule="auto"/>
              <w:rPr>
                <w:rFonts w:ascii="Calibri" w:hAnsi="Calibri" w:cs="Anonymous-2"/>
                <w:sz w:val="22"/>
                <w:szCs w:val="22"/>
              </w:rPr>
            </w:pPr>
            <w:r w:rsidRPr="004251E0">
              <w:rPr>
                <w:rFonts w:ascii="Calibri" w:hAnsi="Calibri" w:cs="Arial"/>
                <w:b/>
                <w:sz w:val="22"/>
                <w:szCs w:val="22"/>
              </w:rPr>
              <w:t xml:space="preserve">     </w:t>
            </w:r>
            <w:r w:rsidRPr="004251E0">
              <w:rPr>
                <w:rFonts w:ascii="Calibri" w:hAnsi="Calibri" w:cs="Arial"/>
                <w:b/>
                <w:sz w:val="22"/>
                <w:szCs w:val="22"/>
              </w:rPr>
              <w:fldChar w:fldCharType="begin">
                <w:ffData>
                  <w:name w:val="Check21"/>
                  <w:enabled/>
                  <w:calcOnExit w:val="0"/>
                  <w:checkBox>
                    <w:sizeAuto/>
                    <w:default w:val="0"/>
                    <w:checked w:val="0"/>
                  </w:checkBox>
                </w:ffData>
              </w:fldChar>
            </w:r>
            <w:r w:rsidRPr="004251E0">
              <w:rPr>
                <w:rFonts w:ascii="Calibri" w:hAnsi="Calibri"/>
                <w:b/>
                <w:sz w:val="22"/>
                <w:szCs w:val="22"/>
              </w:rPr>
              <w:instrText xml:space="preserve"> FORMCHECKBOX </w:instrText>
            </w:r>
            <w:r w:rsidRPr="004251E0">
              <w:rPr>
                <w:rFonts w:ascii="Calibri" w:hAnsi="Calibri" w:cs="Arial"/>
                <w:b/>
                <w:sz w:val="22"/>
                <w:szCs w:val="22"/>
              </w:rPr>
            </w:r>
            <w:r w:rsidRPr="004251E0">
              <w:rPr>
                <w:rFonts w:ascii="Calibri" w:hAnsi="Calibri" w:cs="Arial"/>
                <w:b/>
                <w:sz w:val="22"/>
                <w:szCs w:val="22"/>
              </w:rPr>
              <w:fldChar w:fldCharType="separate"/>
            </w:r>
            <w:r w:rsidRPr="004251E0">
              <w:rPr>
                <w:rFonts w:ascii="Calibri" w:hAnsi="Calibri" w:cs="Arial"/>
                <w:b/>
                <w:sz w:val="22"/>
                <w:szCs w:val="22"/>
              </w:rPr>
              <w:fldChar w:fldCharType="end"/>
            </w:r>
            <w:r w:rsidRPr="004251E0">
              <w:rPr>
                <w:rFonts w:ascii="Calibri" w:hAnsi="Calibri" w:cs="Arial"/>
                <w:b/>
                <w:sz w:val="22"/>
                <w:szCs w:val="22"/>
              </w:rPr>
              <w:t xml:space="preserve"> </w:t>
            </w:r>
            <w:r w:rsidRPr="004251E0">
              <w:rPr>
                <w:rFonts w:ascii="Calibri" w:hAnsi="Calibri" w:cs="Anonymous-2"/>
                <w:sz w:val="22"/>
                <w:szCs w:val="22"/>
              </w:rPr>
              <w:t>raccolto e utilizzato in azienda per l’alimentazione di animali</w:t>
            </w:r>
          </w:p>
          <w:p w14:paraId="2B265567" w14:textId="433CCC53" w:rsidR="00532830" w:rsidRPr="004251E0" w:rsidRDefault="00532830" w:rsidP="00532830">
            <w:pPr>
              <w:suppressAutoHyphens w:val="0"/>
              <w:autoSpaceDE w:val="0"/>
              <w:autoSpaceDN w:val="0"/>
              <w:adjustRightInd w:val="0"/>
              <w:spacing w:after="120"/>
              <w:rPr>
                <w:rFonts w:ascii="Calibri" w:hAnsi="Calibri" w:cs="Anonymous-2"/>
                <w:sz w:val="22"/>
                <w:szCs w:val="22"/>
              </w:rPr>
            </w:pPr>
            <w:r w:rsidRPr="004251E0">
              <w:rPr>
                <w:rFonts w:ascii="Calibri" w:hAnsi="Calibri" w:cs="Arial"/>
                <w:b/>
                <w:sz w:val="22"/>
                <w:szCs w:val="22"/>
              </w:rPr>
              <w:fldChar w:fldCharType="begin">
                <w:ffData>
                  <w:name w:val="Check21"/>
                  <w:enabled/>
                  <w:calcOnExit w:val="0"/>
                  <w:checkBox>
                    <w:sizeAuto/>
                    <w:default w:val="0"/>
                    <w:checked w:val="0"/>
                  </w:checkBox>
                </w:ffData>
              </w:fldChar>
            </w:r>
            <w:r w:rsidRPr="004251E0">
              <w:rPr>
                <w:rFonts w:ascii="Calibri" w:hAnsi="Calibri"/>
                <w:b/>
                <w:sz w:val="22"/>
                <w:szCs w:val="22"/>
              </w:rPr>
              <w:instrText xml:space="preserve"> FORMCHECKBOX </w:instrText>
            </w:r>
            <w:r w:rsidRPr="004251E0">
              <w:rPr>
                <w:rFonts w:ascii="Calibri" w:hAnsi="Calibri" w:cs="Arial"/>
                <w:b/>
                <w:sz w:val="22"/>
                <w:szCs w:val="22"/>
              </w:rPr>
            </w:r>
            <w:r w:rsidRPr="004251E0">
              <w:rPr>
                <w:rFonts w:ascii="Calibri" w:hAnsi="Calibri" w:cs="Arial"/>
                <w:b/>
                <w:sz w:val="22"/>
                <w:szCs w:val="22"/>
              </w:rPr>
              <w:fldChar w:fldCharType="separate"/>
            </w:r>
            <w:r w:rsidRPr="004251E0">
              <w:rPr>
                <w:rFonts w:ascii="Calibri" w:hAnsi="Calibri" w:cs="Arial"/>
                <w:b/>
                <w:sz w:val="22"/>
                <w:szCs w:val="22"/>
              </w:rPr>
              <w:fldChar w:fldCharType="end"/>
            </w:r>
            <w:r w:rsidRPr="004251E0">
              <w:rPr>
                <w:rFonts w:ascii="Calibri" w:hAnsi="Calibri" w:cs="Arial"/>
                <w:b/>
                <w:sz w:val="22"/>
                <w:szCs w:val="22"/>
              </w:rPr>
              <w:t xml:space="preserve"> </w:t>
            </w:r>
            <w:r w:rsidRPr="004251E0">
              <w:rPr>
                <w:rFonts w:ascii="Calibri" w:hAnsi="Calibri" w:cs="Anonymous-2"/>
                <w:sz w:val="22"/>
                <w:szCs w:val="22"/>
              </w:rPr>
              <w:t>Analisi dei residui preventiva, delle produzion</w:t>
            </w:r>
            <w:r w:rsidR="00484888">
              <w:rPr>
                <w:rFonts w:ascii="Calibri" w:hAnsi="Calibri" w:cs="Anonymous-2"/>
                <w:sz w:val="22"/>
                <w:szCs w:val="22"/>
              </w:rPr>
              <w:t>i</w:t>
            </w:r>
            <w:r w:rsidRPr="004251E0">
              <w:rPr>
                <w:rFonts w:ascii="Calibri" w:hAnsi="Calibri" w:cs="Anonymous-2"/>
                <w:sz w:val="22"/>
                <w:szCs w:val="22"/>
              </w:rPr>
              <w:t xml:space="preserve"> degli </w:t>
            </w:r>
            <w:proofErr w:type="spellStart"/>
            <w:r w:rsidRPr="004251E0">
              <w:rPr>
                <w:rFonts w:ascii="Calibri" w:hAnsi="Calibri" w:cs="Anonymous-2"/>
                <w:sz w:val="22"/>
                <w:szCs w:val="22"/>
              </w:rPr>
              <w:t>appezz</w:t>
            </w:r>
            <w:proofErr w:type="spellEnd"/>
            <w:r w:rsidRPr="004251E0">
              <w:rPr>
                <w:rFonts w:ascii="Calibri" w:hAnsi="Calibri" w:cs="Anonymous-2"/>
                <w:sz w:val="22"/>
                <w:szCs w:val="22"/>
              </w:rPr>
              <w:t>. indicati</w:t>
            </w:r>
          </w:p>
          <w:p w14:paraId="78A72B4E" w14:textId="77777777" w:rsidR="00532830" w:rsidRPr="004251E0" w:rsidRDefault="00532830" w:rsidP="00532830">
            <w:pPr>
              <w:suppressAutoHyphens w:val="0"/>
              <w:autoSpaceDE w:val="0"/>
              <w:autoSpaceDN w:val="0"/>
              <w:adjustRightInd w:val="0"/>
              <w:spacing w:after="120"/>
              <w:rPr>
                <w:rFonts w:ascii="Calibri" w:hAnsi="Calibri" w:cs="Anonymous-2"/>
                <w:sz w:val="22"/>
                <w:szCs w:val="22"/>
              </w:rPr>
            </w:pPr>
            <w:r w:rsidRPr="004251E0">
              <w:rPr>
                <w:rFonts w:ascii="Calibri" w:hAnsi="Calibri" w:cs="Arial"/>
                <w:b/>
                <w:sz w:val="22"/>
                <w:szCs w:val="22"/>
              </w:rPr>
              <w:fldChar w:fldCharType="begin">
                <w:ffData>
                  <w:name w:val="Check21"/>
                  <w:enabled/>
                  <w:calcOnExit w:val="0"/>
                  <w:checkBox>
                    <w:sizeAuto/>
                    <w:default w:val="0"/>
                    <w:checked w:val="0"/>
                  </w:checkBox>
                </w:ffData>
              </w:fldChar>
            </w:r>
            <w:r w:rsidRPr="004251E0">
              <w:rPr>
                <w:rFonts w:ascii="Calibri" w:hAnsi="Calibri"/>
                <w:b/>
                <w:sz w:val="22"/>
                <w:szCs w:val="22"/>
              </w:rPr>
              <w:instrText xml:space="preserve"> FORMCHECKBOX </w:instrText>
            </w:r>
            <w:r w:rsidRPr="004251E0">
              <w:rPr>
                <w:rFonts w:ascii="Calibri" w:hAnsi="Calibri" w:cs="Arial"/>
                <w:b/>
                <w:sz w:val="22"/>
                <w:szCs w:val="22"/>
              </w:rPr>
            </w:r>
            <w:r w:rsidRPr="004251E0">
              <w:rPr>
                <w:rFonts w:ascii="Calibri" w:hAnsi="Calibri" w:cs="Arial"/>
                <w:b/>
                <w:sz w:val="22"/>
                <w:szCs w:val="22"/>
              </w:rPr>
              <w:fldChar w:fldCharType="separate"/>
            </w:r>
            <w:r w:rsidRPr="004251E0">
              <w:rPr>
                <w:rFonts w:ascii="Calibri" w:hAnsi="Calibri" w:cs="Arial"/>
                <w:b/>
                <w:sz w:val="22"/>
                <w:szCs w:val="22"/>
              </w:rPr>
              <w:fldChar w:fldCharType="end"/>
            </w:r>
            <w:r w:rsidRPr="004251E0">
              <w:rPr>
                <w:rFonts w:ascii="Calibri" w:hAnsi="Calibri" w:cs="Arial"/>
                <w:b/>
                <w:sz w:val="22"/>
                <w:szCs w:val="22"/>
              </w:rPr>
              <w:t xml:space="preserve"> </w:t>
            </w:r>
            <w:r w:rsidRPr="004251E0">
              <w:rPr>
                <w:rFonts w:ascii="Calibri" w:hAnsi="Calibri" w:cs="Anonymous-2"/>
                <w:sz w:val="22"/>
                <w:szCs w:val="22"/>
              </w:rPr>
              <w:t>Coltivazione di una siepe o barriera verde di altezza di m. ____ composta dalle seguenti colture</w:t>
            </w:r>
          </w:p>
          <w:p w14:paraId="403535D7" w14:textId="77777777" w:rsidR="00532830" w:rsidRPr="004251E0" w:rsidRDefault="00532830" w:rsidP="00532830">
            <w:pPr>
              <w:suppressAutoHyphens w:val="0"/>
              <w:spacing w:after="120"/>
              <w:rPr>
                <w:rFonts w:ascii="Calibri" w:hAnsi="Calibri" w:cs="Arial"/>
                <w:b/>
                <w:bCs/>
                <w:sz w:val="22"/>
                <w:szCs w:val="22"/>
              </w:rPr>
            </w:pPr>
            <w:r w:rsidRPr="004251E0">
              <w:rPr>
                <w:rFonts w:ascii="Calibri" w:hAnsi="Calibri" w:cs="Arial"/>
                <w:b/>
                <w:sz w:val="22"/>
                <w:szCs w:val="22"/>
              </w:rPr>
              <w:fldChar w:fldCharType="begin">
                <w:ffData>
                  <w:name w:val="Check21"/>
                  <w:enabled/>
                  <w:calcOnExit w:val="0"/>
                  <w:checkBox>
                    <w:sizeAuto/>
                    <w:default w:val="0"/>
                    <w:checked w:val="0"/>
                  </w:checkBox>
                </w:ffData>
              </w:fldChar>
            </w:r>
            <w:r w:rsidRPr="004251E0">
              <w:rPr>
                <w:rFonts w:ascii="Calibri" w:hAnsi="Calibri"/>
                <w:b/>
                <w:sz w:val="22"/>
                <w:szCs w:val="22"/>
              </w:rPr>
              <w:instrText xml:space="preserve"> FORMCHECKBOX </w:instrText>
            </w:r>
            <w:r w:rsidRPr="004251E0">
              <w:rPr>
                <w:rFonts w:ascii="Calibri" w:hAnsi="Calibri" w:cs="Arial"/>
                <w:b/>
                <w:sz w:val="22"/>
                <w:szCs w:val="22"/>
              </w:rPr>
            </w:r>
            <w:r w:rsidRPr="004251E0">
              <w:rPr>
                <w:rFonts w:ascii="Calibri" w:hAnsi="Calibri" w:cs="Arial"/>
                <w:b/>
                <w:sz w:val="22"/>
                <w:szCs w:val="22"/>
              </w:rPr>
              <w:fldChar w:fldCharType="separate"/>
            </w:r>
            <w:r w:rsidRPr="004251E0">
              <w:rPr>
                <w:rFonts w:ascii="Calibri" w:hAnsi="Calibri" w:cs="Arial"/>
                <w:b/>
                <w:sz w:val="22"/>
                <w:szCs w:val="22"/>
              </w:rPr>
              <w:fldChar w:fldCharType="end"/>
            </w:r>
            <w:r w:rsidRPr="004251E0">
              <w:rPr>
                <w:rFonts w:ascii="Calibri" w:hAnsi="Calibri" w:cs="Arial"/>
                <w:b/>
                <w:sz w:val="22"/>
                <w:szCs w:val="22"/>
              </w:rPr>
              <w:t xml:space="preserve"> </w:t>
            </w:r>
            <w:r w:rsidRPr="004251E0">
              <w:rPr>
                <w:rFonts w:ascii="Calibri" w:hAnsi="Calibri" w:cs="Anonymous-2"/>
                <w:sz w:val="22"/>
                <w:szCs w:val="22"/>
              </w:rPr>
              <w:t xml:space="preserve">Altro  (specificare) </w:t>
            </w:r>
            <w:r w:rsidRPr="004251E0">
              <w:rPr>
                <w:rFonts w:ascii="Calibri" w:hAnsi="Calibri"/>
                <w:sz w:val="22"/>
                <w:szCs w:val="22"/>
              </w:rPr>
              <w:fldChar w:fldCharType="begin">
                <w:ffData>
                  <w:name w:val=""/>
                  <w:enabled/>
                  <w:calcOnExit w:val="0"/>
                  <w:textInput/>
                </w:ffData>
              </w:fldChar>
            </w:r>
            <w:r w:rsidRPr="004251E0">
              <w:rPr>
                <w:rFonts w:ascii="Calibri" w:hAnsi="Calibri"/>
                <w:sz w:val="22"/>
                <w:szCs w:val="22"/>
              </w:rPr>
              <w:instrText xml:space="preserve"> FORMTEXT </w:instrText>
            </w:r>
            <w:r w:rsidRPr="004251E0">
              <w:rPr>
                <w:rFonts w:ascii="Calibri" w:hAnsi="Calibri"/>
                <w:sz w:val="22"/>
                <w:szCs w:val="22"/>
              </w:rPr>
            </w:r>
            <w:r w:rsidRPr="004251E0">
              <w:rPr>
                <w:rFonts w:ascii="Calibri" w:hAnsi="Calibri"/>
                <w:sz w:val="22"/>
                <w:szCs w:val="22"/>
              </w:rPr>
              <w:fldChar w:fldCharType="separate"/>
            </w:r>
            <w:r w:rsidRPr="004251E0">
              <w:rPr>
                <w:rFonts w:ascii="Calibri" w:hAnsi="Calibri"/>
                <w:noProof/>
                <w:sz w:val="22"/>
                <w:szCs w:val="22"/>
              </w:rPr>
              <w:t> </w:t>
            </w:r>
            <w:r w:rsidRPr="004251E0">
              <w:rPr>
                <w:rFonts w:ascii="Calibri" w:hAnsi="Calibri"/>
                <w:noProof/>
                <w:sz w:val="22"/>
                <w:szCs w:val="22"/>
              </w:rPr>
              <w:t> </w:t>
            </w:r>
            <w:r w:rsidRPr="004251E0">
              <w:rPr>
                <w:rFonts w:ascii="Calibri" w:hAnsi="Calibri"/>
                <w:noProof/>
                <w:sz w:val="22"/>
                <w:szCs w:val="22"/>
              </w:rPr>
              <w:t> </w:t>
            </w:r>
            <w:r w:rsidRPr="004251E0">
              <w:rPr>
                <w:rFonts w:ascii="Calibri" w:hAnsi="Calibri"/>
                <w:noProof/>
                <w:sz w:val="22"/>
                <w:szCs w:val="22"/>
              </w:rPr>
              <w:t> </w:t>
            </w:r>
            <w:r w:rsidRPr="004251E0">
              <w:rPr>
                <w:rFonts w:ascii="Calibri" w:hAnsi="Calibri"/>
                <w:noProof/>
                <w:sz w:val="22"/>
                <w:szCs w:val="22"/>
              </w:rPr>
              <w:t> </w:t>
            </w:r>
            <w:r w:rsidRPr="004251E0">
              <w:rPr>
                <w:rFonts w:ascii="Calibri" w:hAnsi="Calibri"/>
                <w:sz w:val="22"/>
                <w:szCs w:val="22"/>
              </w:rPr>
              <w:fldChar w:fldCharType="end"/>
            </w:r>
          </w:p>
        </w:tc>
      </w:tr>
    </w:tbl>
    <w:p w14:paraId="650701BA" w14:textId="3A660B5D" w:rsidR="008429D5" w:rsidRDefault="008429D5" w:rsidP="00A01EBD">
      <w:pPr>
        <w:autoSpaceDE w:val="0"/>
        <w:spacing w:line="360" w:lineRule="auto"/>
        <w:jc w:val="both"/>
      </w:pPr>
    </w:p>
    <w:p w14:paraId="4EC36E29" w14:textId="31AF172B" w:rsidR="00173278" w:rsidRDefault="008429D5" w:rsidP="0044795E">
      <w:pPr>
        <w:suppressAutoHyphens w:val="0"/>
      </w:pPr>
      <w:r>
        <w:br w:type="page"/>
      </w:r>
    </w:p>
    <w:p w14:paraId="3A9A925D" w14:textId="77777777" w:rsidR="0044795E" w:rsidRDefault="0044795E" w:rsidP="0044795E">
      <w:pPr>
        <w:suppressAutoHyphens w:val="0"/>
      </w:pPr>
    </w:p>
    <w:p w14:paraId="439A34CC" w14:textId="4928ABB4" w:rsidR="00D7307C" w:rsidRPr="000F469A" w:rsidRDefault="00D7307C" w:rsidP="000F469A">
      <w:pPr>
        <w:jc w:val="center"/>
        <w:rPr>
          <w:rFonts w:ascii="Calibri" w:hAnsi="Calibri"/>
          <w:sz w:val="22"/>
          <w:szCs w:val="22"/>
        </w:rPr>
      </w:pPr>
      <w:r w:rsidRPr="00D7307C">
        <w:rPr>
          <w:rFonts w:ascii="Arial" w:hAnsi="Arial" w:cs="Arial"/>
          <w:b/>
        </w:rPr>
        <w:t>DICHIARAZIONE</w:t>
      </w:r>
    </w:p>
    <w:p w14:paraId="0DE84ADB" w14:textId="77777777" w:rsidR="00D7307C" w:rsidRPr="00D7307C" w:rsidRDefault="00D7307C" w:rsidP="00D7307C">
      <w:pPr>
        <w:rPr>
          <w:rFonts w:ascii="Arial" w:hAnsi="Arial" w:cs="Arial"/>
        </w:rPr>
      </w:pPr>
    </w:p>
    <w:p w14:paraId="238C77BF" w14:textId="77777777" w:rsidR="00D7307C" w:rsidRPr="00D7307C" w:rsidRDefault="00D7307C" w:rsidP="00D7307C">
      <w:pPr>
        <w:rPr>
          <w:rFonts w:ascii="Arial" w:hAnsi="Arial" w:cs="Arial"/>
        </w:rPr>
      </w:pPr>
    </w:p>
    <w:p w14:paraId="6C920F22" w14:textId="77777777" w:rsidR="0044795E" w:rsidRPr="00D7307C" w:rsidRDefault="0044795E" w:rsidP="0044795E">
      <w:pPr>
        <w:spacing w:line="360" w:lineRule="auto"/>
        <w:rPr>
          <w:rFonts w:ascii="Arial" w:hAnsi="Arial" w:cs="Arial"/>
        </w:rPr>
      </w:pPr>
      <w:r w:rsidRPr="00D7307C">
        <w:rPr>
          <w:rFonts w:ascii="Arial" w:hAnsi="Arial" w:cs="Arial"/>
        </w:rPr>
        <w:t>Io sottoscritto …………………………….. nato a …………………… il ……./……./…………. e residente a ……………………………………… in via ……………………………………… n° , in qualità di titolare della ditta …………………………………………….,.</w:t>
      </w:r>
    </w:p>
    <w:p w14:paraId="3A5B6E2F" w14:textId="77777777" w:rsidR="0044795E" w:rsidRDefault="0044795E" w:rsidP="0044795E">
      <w:pPr>
        <w:jc w:val="center"/>
        <w:rPr>
          <w:rFonts w:ascii="Arial" w:hAnsi="Arial" w:cs="Arial"/>
          <w:b/>
        </w:rPr>
      </w:pPr>
    </w:p>
    <w:p w14:paraId="609ECB07" w14:textId="77777777" w:rsidR="0044795E" w:rsidRPr="00D7307C" w:rsidRDefault="0044795E" w:rsidP="0044795E">
      <w:pPr>
        <w:jc w:val="center"/>
        <w:rPr>
          <w:rFonts w:ascii="Arial" w:hAnsi="Arial" w:cs="Arial"/>
          <w:b/>
        </w:rPr>
      </w:pPr>
      <w:r w:rsidRPr="00D7307C">
        <w:rPr>
          <w:rFonts w:ascii="Arial" w:hAnsi="Arial" w:cs="Arial"/>
          <w:b/>
        </w:rPr>
        <w:t>DICHIARO</w:t>
      </w:r>
    </w:p>
    <w:p w14:paraId="46DFB019" w14:textId="77777777" w:rsidR="0044795E" w:rsidRDefault="0044795E" w:rsidP="0044795E">
      <w:pPr>
        <w:rPr>
          <w:rFonts w:ascii="Arial" w:hAnsi="Arial" w:cs="Arial"/>
        </w:rPr>
      </w:pPr>
    </w:p>
    <w:p w14:paraId="0E737FC8" w14:textId="77777777" w:rsidR="0044795E" w:rsidRPr="00E740B7" w:rsidRDefault="0044795E" w:rsidP="0044795E">
      <w:pPr>
        <w:spacing w:line="360" w:lineRule="auto"/>
        <w:rPr>
          <w:rFonts w:ascii="Arial" w:hAnsi="Arial" w:cs="Arial"/>
        </w:rPr>
      </w:pPr>
      <w:r w:rsidRPr="001B526C">
        <w:rPr>
          <w:rFonts w:ascii="Arial" w:hAnsi="Arial" w:cs="Arial"/>
        </w:rPr>
        <w:t xml:space="preserve">che quanto riportato nella presente relazione tecnica, redatta in ottemperanza all’art. 39 del reg UE 2018/848 e </w:t>
      </w:r>
      <w:proofErr w:type="spellStart"/>
      <w:r w:rsidRPr="001B526C">
        <w:rPr>
          <w:rFonts w:ascii="Arial" w:hAnsi="Arial" w:cs="Arial"/>
        </w:rPr>
        <w:t>s.m.i.</w:t>
      </w:r>
      <w:proofErr w:type="spellEnd"/>
      <w:r w:rsidRPr="001B526C">
        <w:rPr>
          <w:rFonts w:ascii="Arial" w:hAnsi="Arial" w:cs="Arial"/>
        </w:rPr>
        <w:t>, corrisponde alla realtà</w:t>
      </w:r>
      <w:r>
        <w:rPr>
          <w:rFonts w:ascii="Arial" w:hAnsi="Arial" w:cs="Arial"/>
        </w:rPr>
        <w:t>.</w:t>
      </w:r>
    </w:p>
    <w:p w14:paraId="7FF9E72E" w14:textId="77777777" w:rsidR="0044795E" w:rsidRDefault="0044795E" w:rsidP="0044795E">
      <w:pPr>
        <w:autoSpaceDE w:val="0"/>
        <w:autoSpaceDN w:val="0"/>
        <w:adjustRightInd w:val="0"/>
        <w:rPr>
          <w:rFonts w:ascii="Arial" w:hAnsi="Arial" w:cs="Arial"/>
        </w:rPr>
      </w:pPr>
    </w:p>
    <w:p w14:paraId="3126D383" w14:textId="77777777" w:rsidR="0044795E" w:rsidRDefault="0044795E" w:rsidP="0044795E">
      <w:pPr>
        <w:pStyle w:val="Corpodeltesto21"/>
        <w:jc w:val="both"/>
        <w:rPr>
          <w:i w:val="0"/>
          <w:iCs w:val="0"/>
          <w:sz w:val="24"/>
          <w:szCs w:val="24"/>
          <w:lang w:val="it-IT"/>
        </w:rPr>
      </w:pPr>
    </w:p>
    <w:p w14:paraId="398D0F8C" w14:textId="77777777" w:rsidR="0044795E" w:rsidRDefault="0044795E" w:rsidP="0044795E">
      <w:pPr>
        <w:rPr>
          <w:rFonts w:ascii="Arial" w:hAnsi="Arial" w:cs="Arial"/>
        </w:rPr>
      </w:pPr>
    </w:p>
    <w:p w14:paraId="739A4838" w14:textId="77777777" w:rsidR="0044795E" w:rsidRDefault="0044795E" w:rsidP="0044795E">
      <w:pPr>
        <w:rPr>
          <w:rFonts w:ascii="Arial" w:hAnsi="Arial" w:cs="Arial"/>
        </w:rPr>
      </w:pPr>
    </w:p>
    <w:p w14:paraId="00D18ECC" w14:textId="77777777" w:rsidR="0044795E" w:rsidRDefault="0044795E" w:rsidP="0044795E">
      <w:pPr>
        <w:rPr>
          <w:rFonts w:ascii="Arial" w:hAnsi="Arial" w:cs="Arial"/>
        </w:rPr>
      </w:pPr>
    </w:p>
    <w:p w14:paraId="025FE4BB" w14:textId="77777777" w:rsidR="0044795E" w:rsidRPr="00E740B7" w:rsidRDefault="0044795E" w:rsidP="0044795E">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E740B7">
        <w:rPr>
          <w:rFonts w:ascii="Arial" w:hAnsi="Arial" w:cs="Arial"/>
        </w:rPr>
        <w:tab/>
      </w:r>
      <w:r w:rsidRPr="00E740B7">
        <w:rPr>
          <w:rFonts w:ascii="Arial" w:hAnsi="Arial" w:cs="Arial"/>
        </w:rPr>
        <w:tab/>
      </w:r>
      <w:r w:rsidRPr="00E740B7">
        <w:rPr>
          <w:rFonts w:ascii="Arial" w:hAnsi="Arial" w:cs="Arial"/>
        </w:rPr>
        <w:tab/>
      </w:r>
      <w:r w:rsidRPr="00E740B7">
        <w:rPr>
          <w:rFonts w:ascii="Arial" w:hAnsi="Arial" w:cs="Arial"/>
        </w:rPr>
        <w:tab/>
      </w:r>
      <w:r w:rsidRPr="00E740B7">
        <w:rPr>
          <w:rFonts w:ascii="Arial" w:hAnsi="Arial" w:cs="Arial"/>
        </w:rPr>
        <w:tab/>
      </w:r>
      <w:r w:rsidRPr="00E740B7">
        <w:rPr>
          <w:rFonts w:ascii="Arial" w:hAnsi="Arial" w:cs="Arial"/>
        </w:rPr>
        <w:tab/>
        <w:t>_____________________________________________</w:t>
      </w:r>
    </w:p>
    <w:p w14:paraId="33D68B63" w14:textId="77777777" w:rsidR="0044795E" w:rsidRPr="00E740B7" w:rsidRDefault="0044795E" w:rsidP="0044795E">
      <w:pPr>
        <w:rPr>
          <w:rFonts w:ascii="Arial" w:hAnsi="Arial" w:cs="Arial"/>
          <w:b/>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E740B7">
        <w:rPr>
          <w:rFonts w:ascii="Arial" w:hAnsi="Arial" w:cs="Arial"/>
        </w:rPr>
        <w:tab/>
      </w:r>
      <w:r w:rsidRPr="00E740B7">
        <w:rPr>
          <w:rFonts w:ascii="Arial" w:hAnsi="Arial" w:cs="Arial"/>
        </w:rPr>
        <w:tab/>
      </w:r>
      <w:r w:rsidRPr="00E740B7">
        <w:rPr>
          <w:rFonts w:ascii="Arial" w:hAnsi="Arial" w:cs="Arial"/>
        </w:rPr>
        <w:tab/>
      </w:r>
      <w:r w:rsidRPr="00E740B7">
        <w:rPr>
          <w:rFonts w:ascii="Arial" w:hAnsi="Arial" w:cs="Arial"/>
        </w:rPr>
        <w:tab/>
      </w:r>
      <w:r w:rsidRPr="00E740B7">
        <w:rPr>
          <w:rFonts w:ascii="Arial" w:hAnsi="Arial" w:cs="Arial"/>
        </w:rPr>
        <w:tab/>
      </w:r>
      <w:r w:rsidRPr="00E740B7">
        <w:rPr>
          <w:rFonts w:ascii="Arial" w:hAnsi="Arial" w:cs="Arial"/>
        </w:rPr>
        <w:tab/>
      </w:r>
      <w:r w:rsidRPr="00E740B7">
        <w:rPr>
          <w:rFonts w:ascii="Arial" w:hAnsi="Arial" w:cs="Arial"/>
        </w:rPr>
        <w:tab/>
      </w:r>
      <w:r w:rsidRPr="00E740B7">
        <w:rPr>
          <w:rFonts w:ascii="Arial" w:hAnsi="Arial" w:cs="Arial"/>
          <w:b/>
        </w:rPr>
        <w:t>Firma del dichiarante e timbro dell'azienda</w:t>
      </w:r>
    </w:p>
    <w:p w14:paraId="48AE35CF" w14:textId="77777777" w:rsidR="0044795E" w:rsidRDefault="0044795E" w:rsidP="0044795E">
      <w:pPr>
        <w:autoSpaceDE w:val="0"/>
        <w:autoSpaceDN w:val="0"/>
        <w:adjustRightInd w:val="0"/>
        <w:rPr>
          <w:rFonts w:ascii="Arial" w:hAnsi="Arial" w:cs="Arial"/>
        </w:rPr>
      </w:pPr>
    </w:p>
    <w:p w14:paraId="5E531369" w14:textId="77777777" w:rsidR="0044795E" w:rsidRDefault="0044795E" w:rsidP="0044795E">
      <w:pPr>
        <w:autoSpaceDE w:val="0"/>
        <w:autoSpaceDN w:val="0"/>
        <w:adjustRightInd w:val="0"/>
        <w:rPr>
          <w:rFonts w:ascii="Arial" w:hAnsi="Arial" w:cs="Arial"/>
        </w:rPr>
      </w:pPr>
    </w:p>
    <w:p w14:paraId="341C9722" w14:textId="77777777" w:rsidR="0044795E" w:rsidRDefault="0044795E" w:rsidP="0044795E">
      <w:pPr>
        <w:autoSpaceDE w:val="0"/>
        <w:autoSpaceDN w:val="0"/>
        <w:adjustRightInd w:val="0"/>
        <w:rPr>
          <w:rFonts w:ascii="Arial" w:hAnsi="Arial" w:cs="Arial"/>
        </w:rPr>
      </w:pPr>
    </w:p>
    <w:p w14:paraId="47DED415" w14:textId="77777777" w:rsidR="0044795E" w:rsidRPr="006721EB" w:rsidRDefault="0044795E" w:rsidP="0044795E">
      <w:pPr>
        <w:pStyle w:val="Corpodeltesto21"/>
        <w:jc w:val="both"/>
        <w:rPr>
          <w:i w:val="0"/>
          <w:iCs w:val="0"/>
          <w:sz w:val="24"/>
          <w:szCs w:val="24"/>
          <w:lang w:val="it-IT"/>
        </w:rPr>
      </w:pPr>
      <w:r>
        <w:rPr>
          <w:i w:val="0"/>
          <w:iCs w:val="0"/>
          <w:sz w:val="24"/>
          <w:szCs w:val="24"/>
          <w:lang w:val="it-IT"/>
        </w:rPr>
        <w:t>M</w:t>
      </w:r>
      <w:r w:rsidRPr="006721EB">
        <w:rPr>
          <w:i w:val="0"/>
          <w:iCs w:val="0"/>
          <w:sz w:val="24"/>
          <w:szCs w:val="24"/>
          <w:lang w:val="it-IT"/>
        </w:rPr>
        <w:t>i avvalgo di uno o più collaboratori</w:t>
      </w:r>
      <w:r w:rsidRPr="00336D6B">
        <w:rPr>
          <w:i w:val="0"/>
          <w:iCs w:val="0"/>
          <w:sz w:val="24"/>
          <w:szCs w:val="24"/>
          <w:lang w:val="it-IT"/>
        </w:rPr>
        <w:t xml:space="preserve"> </w:t>
      </w:r>
      <w:r>
        <w:rPr>
          <w:i w:val="0"/>
          <w:iCs w:val="0"/>
          <w:sz w:val="24"/>
          <w:szCs w:val="24"/>
          <w:lang w:val="it-IT"/>
        </w:rPr>
        <w:t xml:space="preserve">per </w:t>
      </w:r>
      <w:r w:rsidRPr="00336D6B">
        <w:rPr>
          <w:i w:val="0"/>
          <w:iCs w:val="0"/>
          <w:sz w:val="24"/>
          <w:szCs w:val="24"/>
          <w:lang w:val="it-IT"/>
        </w:rPr>
        <w:t xml:space="preserve">presenziare alle visite ispettive e </w:t>
      </w:r>
      <w:r>
        <w:rPr>
          <w:i w:val="0"/>
          <w:iCs w:val="0"/>
          <w:sz w:val="24"/>
          <w:szCs w:val="24"/>
          <w:lang w:val="it-IT"/>
        </w:rPr>
        <w:t>per</w:t>
      </w:r>
      <w:r w:rsidRPr="00336D6B">
        <w:rPr>
          <w:i w:val="0"/>
          <w:iCs w:val="0"/>
          <w:sz w:val="24"/>
          <w:szCs w:val="24"/>
          <w:lang w:val="it-IT"/>
        </w:rPr>
        <w:t xml:space="preserve"> firmare i relativi verbali</w:t>
      </w:r>
      <w:r w:rsidRPr="006721EB">
        <w:rPr>
          <w:i w:val="0"/>
          <w:iCs w:val="0"/>
          <w:sz w:val="24"/>
          <w:szCs w:val="24"/>
          <w:lang w:val="it-IT"/>
        </w:rPr>
        <w:t xml:space="preserve">.    </w:t>
      </w:r>
      <w:r w:rsidRPr="006721EB">
        <w:rPr>
          <w:i w:val="0"/>
          <w:iCs w:val="0"/>
          <w:sz w:val="24"/>
          <w:szCs w:val="24"/>
          <w:lang w:val="it-IT"/>
        </w:rPr>
        <w:tab/>
      </w:r>
      <w:r w:rsidRPr="006721EB">
        <w:rPr>
          <w:i w:val="0"/>
          <w:iCs w:val="0"/>
          <w:sz w:val="24"/>
          <w:szCs w:val="24"/>
          <w:lang w:val="it-IT"/>
        </w:rPr>
        <w:fldChar w:fldCharType="begin">
          <w:ffData>
            <w:name w:val="CheckBox"/>
            <w:enabled/>
            <w:calcOnExit w:val="0"/>
            <w:checkBox>
              <w:sizeAuto/>
              <w:default w:val="0"/>
              <w:checked w:val="0"/>
            </w:checkBox>
          </w:ffData>
        </w:fldChar>
      </w:r>
      <w:r w:rsidRPr="006721EB">
        <w:rPr>
          <w:i w:val="0"/>
          <w:iCs w:val="0"/>
          <w:sz w:val="24"/>
          <w:szCs w:val="24"/>
          <w:lang w:val="it-IT"/>
        </w:rPr>
        <w:instrText xml:space="preserve"> FORMCHECKBOX </w:instrText>
      </w:r>
      <w:r w:rsidRPr="006721EB">
        <w:rPr>
          <w:i w:val="0"/>
          <w:iCs w:val="0"/>
          <w:sz w:val="24"/>
          <w:szCs w:val="24"/>
          <w:lang w:val="it-IT"/>
        </w:rPr>
      </w:r>
      <w:r w:rsidRPr="006721EB">
        <w:rPr>
          <w:i w:val="0"/>
          <w:iCs w:val="0"/>
          <w:sz w:val="24"/>
          <w:szCs w:val="24"/>
          <w:lang w:val="it-IT"/>
        </w:rPr>
        <w:fldChar w:fldCharType="separate"/>
      </w:r>
      <w:r w:rsidRPr="006721EB">
        <w:rPr>
          <w:i w:val="0"/>
          <w:iCs w:val="0"/>
          <w:sz w:val="24"/>
          <w:szCs w:val="24"/>
          <w:lang w:val="it-IT"/>
        </w:rPr>
        <w:fldChar w:fldCharType="end"/>
      </w:r>
      <w:r w:rsidRPr="006721EB">
        <w:rPr>
          <w:i w:val="0"/>
          <w:iCs w:val="0"/>
          <w:sz w:val="24"/>
          <w:szCs w:val="24"/>
          <w:lang w:val="it-IT"/>
        </w:rPr>
        <w:t xml:space="preserve"> NO - </w:t>
      </w:r>
      <w:r w:rsidRPr="006721EB">
        <w:rPr>
          <w:i w:val="0"/>
          <w:iCs w:val="0"/>
          <w:sz w:val="24"/>
          <w:szCs w:val="24"/>
          <w:lang w:val="it-IT"/>
        </w:rPr>
        <w:fldChar w:fldCharType="begin">
          <w:ffData>
            <w:name w:val="CheckBox"/>
            <w:enabled/>
            <w:calcOnExit w:val="0"/>
            <w:checkBox>
              <w:sizeAuto/>
              <w:default w:val="0"/>
              <w:checked w:val="0"/>
            </w:checkBox>
          </w:ffData>
        </w:fldChar>
      </w:r>
      <w:r w:rsidRPr="006721EB">
        <w:rPr>
          <w:i w:val="0"/>
          <w:iCs w:val="0"/>
          <w:sz w:val="24"/>
          <w:szCs w:val="24"/>
          <w:lang w:val="it-IT"/>
        </w:rPr>
        <w:instrText xml:space="preserve"> FORMCHECKBOX </w:instrText>
      </w:r>
      <w:r w:rsidRPr="006721EB">
        <w:rPr>
          <w:i w:val="0"/>
          <w:iCs w:val="0"/>
          <w:sz w:val="24"/>
          <w:szCs w:val="24"/>
          <w:lang w:val="it-IT"/>
        </w:rPr>
      </w:r>
      <w:r w:rsidRPr="006721EB">
        <w:rPr>
          <w:i w:val="0"/>
          <w:iCs w:val="0"/>
          <w:sz w:val="24"/>
          <w:szCs w:val="24"/>
          <w:lang w:val="it-IT"/>
        </w:rPr>
        <w:fldChar w:fldCharType="separate"/>
      </w:r>
      <w:r w:rsidRPr="006721EB">
        <w:rPr>
          <w:i w:val="0"/>
          <w:iCs w:val="0"/>
          <w:sz w:val="24"/>
          <w:szCs w:val="24"/>
          <w:lang w:val="it-IT"/>
        </w:rPr>
        <w:fldChar w:fldCharType="end"/>
      </w:r>
      <w:r w:rsidRPr="006721EB">
        <w:rPr>
          <w:i w:val="0"/>
          <w:iCs w:val="0"/>
          <w:sz w:val="24"/>
          <w:szCs w:val="24"/>
          <w:lang w:val="it-IT"/>
        </w:rPr>
        <w:t xml:space="preserve"> SI</w:t>
      </w:r>
    </w:p>
    <w:p w14:paraId="4A7B1693" w14:textId="77777777" w:rsidR="0044795E" w:rsidRPr="006721EB" w:rsidRDefault="0044795E" w:rsidP="0044795E">
      <w:pPr>
        <w:pStyle w:val="Corpodeltesto21"/>
        <w:jc w:val="both"/>
        <w:rPr>
          <w:i w:val="0"/>
          <w:iCs w:val="0"/>
          <w:sz w:val="24"/>
          <w:szCs w:val="24"/>
          <w:lang w:val="it-IT"/>
        </w:rPr>
      </w:pPr>
    </w:p>
    <w:p w14:paraId="6F1DE349" w14:textId="77777777" w:rsidR="0044795E" w:rsidRPr="00336D6B" w:rsidRDefault="0044795E" w:rsidP="0044795E">
      <w:pPr>
        <w:pStyle w:val="Corpodeltesto21"/>
        <w:tabs>
          <w:tab w:val="left" w:pos="567"/>
        </w:tabs>
        <w:spacing w:before="120" w:line="360" w:lineRule="auto"/>
        <w:jc w:val="both"/>
        <w:rPr>
          <w:i w:val="0"/>
          <w:iCs w:val="0"/>
          <w:sz w:val="24"/>
          <w:szCs w:val="24"/>
          <w:lang w:val="it-IT"/>
        </w:rPr>
      </w:pPr>
      <w:r w:rsidRPr="00336D6B">
        <w:rPr>
          <w:b/>
          <w:bCs/>
          <w:i w:val="0"/>
          <w:iCs w:val="0"/>
          <w:sz w:val="24"/>
          <w:szCs w:val="24"/>
          <w:lang w:val="it-IT"/>
        </w:rPr>
        <w:t>Se la risposta è SI</w:t>
      </w:r>
      <w:r w:rsidRPr="006721EB">
        <w:rPr>
          <w:i w:val="0"/>
          <w:iCs w:val="0"/>
          <w:sz w:val="24"/>
          <w:szCs w:val="24"/>
          <w:lang w:val="it-IT"/>
        </w:rPr>
        <w:t xml:space="preserve">: </w:t>
      </w:r>
      <w:r w:rsidRPr="00336D6B">
        <w:rPr>
          <w:i w:val="0"/>
          <w:iCs w:val="0"/>
          <w:sz w:val="24"/>
          <w:szCs w:val="24"/>
          <w:u w:val="single"/>
          <w:lang w:val="it-IT"/>
        </w:rPr>
        <w:t>si allega delega firmata e fotocopia dei documenti di identità in corso di validità</w:t>
      </w:r>
      <w:r w:rsidRPr="006721EB">
        <w:rPr>
          <w:i w:val="0"/>
          <w:iCs w:val="0"/>
          <w:sz w:val="24"/>
          <w:szCs w:val="24"/>
          <w:lang w:val="it-IT"/>
        </w:rPr>
        <w:t>.</w:t>
      </w:r>
    </w:p>
    <w:p w14:paraId="68A55836" w14:textId="77777777" w:rsidR="0044795E" w:rsidRDefault="0044795E" w:rsidP="0044795E">
      <w:pPr>
        <w:autoSpaceDE w:val="0"/>
        <w:autoSpaceDN w:val="0"/>
        <w:adjustRightInd w:val="0"/>
        <w:rPr>
          <w:rFonts w:ascii="Arial" w:hAnsi="Arial" w:cs="Arial"/>
        </w:rPr>
      </w:pPr>
    </w:p>
    <w:p w14:paraId="6617E499" w14:textId="7CC3549D" w:rsidR="00A86634" w:rsidRPr="002A08C4" w:rsidRDefault="00A86634" w:rsidP="0044795E">
      <w:pPr>
        <w:spacing w:line="360" w:lineRule="auto"/>
        <w:rPr>
          <w:i/>
          <w:sz w:val="20"/>
        </w:rPr>
      </w:pPr>
    </w:p>
    <w:sectPr w:rsidR="00A86634" w:rsidRPr="002A08C4" w:rsidSect="007D6DFD">
      <w:headerReference w:type="default" r:id="rId9"/>
      <w:footerReference w:type="default" r:id="rId10"/>
      <w:footnotePr>
        <w:pos w:val="beneathText"/>
      </w:footnotePr>
      <w:pgSz w:w="11905" w:h="16837"/>
      <w:pgMar w:top="1134" w:right="539" w:bottom="567" w:left="539" w:header="567" w:footer="24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62708" w14:textId="77777777" w:rsidR="007D2D8D" w:rsidRDefault="007D2D8D">
      <w:r>
        <w:separator/>
      </w:r>
    </w:p>
  </w:endnote>
  <w:endnote w:type="continuationSeparator" w:id="0">
    <w:p w14:paraId="6951409A" w14:textId="77777777" w:rsidR="007D2D8D" w:rsidRDefault="007D2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Oblique">
    <w:panose1 w:val="00000000000000000000"/>
    <w:charset w:val="00"/>
    <w:family w:val="roman"/>
    <w:notTrueType/>
    <w:pitch w:val="default"/>
    <w:sig w:usb0="00000003" w:usb1="00000000" w:usb2="00000000" w:usb3="00000000" w:csb0="00000001" w:csb1="00000000"/>
  </w:font>
  <w:font w:name="Anonymous-2">
    <w:panose1 w:val="00000000000000000000"/>
    <w:charset w:val="00"/>
    <w:family w:val="auto"/>
    <w:notTrueType/>
    <w:pitch w:val="default"/>
    <w:sig w:usb0="00000003" w:usb1="00000000" w:usb2="00000000" w:usb3="00000000" w:csb0="00000001" w:csb1="00000000"/>
  </w:font>
  <w:font w:name="EUAlbertin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D4B6E" w14:textId="77777777" w:rsidR="004D15CC" w:rsidRPr="00D80E2B" w:rsidRDefault="004D15CC">
    <w:pPr>
      <w:pStyle w:val="Pidipagina"/>
      <w:jc w:val="right"/>
      <w:rPr>
        <w:rFonts w:asciiTheme="minorHAnsi" w:hAnsiTheme="minorHAnsi" w:cstheme="minorHAnsi"/>
      </w:rPr>
    </w:pPr>
    <w:r w:rsidRPr="00D80E2B">
      <w:rPr>
        <w:rFonts w:asciiTheme="minorHAnsi" w:hAnsiTheme="minorHAnsi" w:cstheme="minorHAnsi"/>
      </w:rPr>
      <w:fldChar w:fldCharType="begin"/>
    </w:r>
    <w:r w:rsidRPr="00D80E2B">
      <w:rPr>
        <w:rFonts w:asciiTheme="minorHAnsi" w:hAnsiTheme="minorHAnsi" w:cstheme="minorHAnsi"/>
      </w:rPr>
      <w:instrText>PAGE   \* MERGEFORMAT</w:instrText>
    </w:r>
    <w:r w:rsidRPr="00D80E2B">
      <w:rPr>
        <w:rFonts w:asciiTheme="minorHAnsi" w:hAnsiTheme="minorHAnsi" w:cstheme="minorHAnsi"/>
      </w:rPr>
      <w:fldChar w:fldCharType="separate"/>
    </w:r>
    <w:r w:rsidRPr="00D80E2B">
      <w:rPr>
        <w:rFonts w:asciiTheme="minorHAnsi" w:hAnsiTheme="minorHAnsi" w:cstheme="minorHAnsi"/>
        <w:noProof/>
      </w:rPr>
      <w:t>1</w:t>
    </w:r>
    <w:r w:rsidRPr="00D80E2B">
      <w:rPr>
        <w:rFonts w:asciiTheme="minorHAnsi" w:hAnsiTheme="minorHAnsi" w:cstheme="minorHAnsi"/>
      </w:rPr>
      <w:fldChar w:fldCharType="end"/>
    </w:r>
  </w:p>
  <w:p w14:paraId="39A3A73C" w14:textId="77777777" w:rsidR="004D15CC" w:rsidRDefault="004D15C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42D63" w14:textId="77777777" w:rsidR="007D2D8D" w:rsidRDefault="007D2D8D">
      <w:r>
        <w:separator/>
      </w:r>
    </w:p>
  </w:footnote>
  <w:footnote w:type="continuationSeparator" w:id="0">
    <w:p w14:paraId="446F0EAE" w14:textId="77777777" w:rsidR="007D2D8D" w:rsidRDefault="007D2D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64" w:type="dxa"/>
      <w:tblLayout w:type="fixed"/>
      <w:tblCellMar>
        <w:left w:w="70" w:type="dxa"/>
        <w:right w:w="70" w:type="dxa"/>
      </w:tblCellMar>
      <w:tblLook w:val="0000" w:firstRow="0" w:lastRow="0" w:firstColumn="0" w:lastColumn="0" w:noHBand="0" w:noVBand="0"/>
    </w:tblPr>
    <w:tblGrid>
      <w:gridCol w:w="10824"/>
    </w:tblGrid>
    <w:tr w:rsidR="004D15CC" w:rsidRPr="00B43B51" w14:paraId="6F78CBA6" w14:textId="77777777">
      <w:trPr>
        <w:cantSplit/>
        <w:trHeight w:val="357"/>
      </w:trPr>
      <w:tc>
        <w:tcPr>
          <w:tcW w:w="10824" w:type="dxa"/>
          <w:tcBorders>
            <w:top w:val="single" w:sz="4" w:space="0" w:color="000000"/>
            <w:left w:val="single" w:sz="4" w:space="0" w:color="000000"/>
            <w:bottom w:val="single" w:sz="4" w:space="0" w:color="000000"/>
            <w:right w:val="single" w:sz="4" w:space="0" w:color="000000"/>
          </w:tcBorders>
          <w:vAlign w:val="center"/>
        </w:tcPr>
        <w:p w14:paraId="4057482D" w14:textId="5E5208CD" w:rsidR="004D15CC" w:rsidRPr="00B43B51" w:rsidRDefault="004D15CC">
          <w:pPr>
            <w:pStyle w:val="Intestazione"/>
            <w:snapToGrid w:val="0"/>
            <w:jc w:val="center"/>
            <w:rPr>
              <w:rFonts w:ascii="Arial" w:hAnsi="Arial"/>
              <w:b/>
              <w:szCs w:val="22"/>
            </w:rPr>
          </w:pPr>
          <w:r w:rsidRPr="00B43B51">
            <w:rPr>
              <w:rFonts w:ascii="Arial" w:hAnsi="Arial" w:cs="Arial"/>
              <w:b/>
              <w:iCs/>
              <w:szCs w:val="22"/>
            </w:rPr>
            <w:t xml:space="preserve">RELAZIONE TECNICA redatta in ottemperanza all’art. </w:t>
          </w:r>
          <w:r w:rsidR="00BB6764">
            <w:rPr>
              <w:rFonts w:ascii="Arial" w:hAnsi="Arial" w:cs="Arial"/>
              <w:b/>
              <w:iCs/>
              <w:szCs w:val="22"/>
            </w:rPr>
            <w:t>39</w:t>
          </w:r>
          <w:r w:rsidRPr="00B43B51">
            <w:rPr>
              <w:rFonts w:ascii="Arial" w:hAnsi="Arial" w:cs="Arial"/>
              <w:b/>
              <w:iCs/>
              <w:szCs w:val="22"/>
            </w:rPr>
            <w:t xml:space="preserve"> del Reg- </w:t>
          </w:r>
          <w:r w:rsidR="00BB6764">
            <w:rPr>
              <w:rFonts w:ascii="Arial" w:hAnsi="Arial" w:cs="Arial"/>
              <w:b/>
              <w:iCs/>
              <w:szCs w:val="22"/>
            </w:rPr>
            <w:t>UE</w:t>
          </w:r>
          <w:r w:rsidRPr="00B43B51">
            <w:rPr>
              <w:rFonts w:ascii="Arial" w:hAnsi="Arial" w:cs="Arial"/>
              <w:b/>
              <w:iCs/>
              <w:szCs w:val="22"/>
            </w:rPr>
            <w:t xml:space="preserve"> </w:t>
          </w:r>
          <w:r w:rsidR="00BB6764">
            <w:rPr>
              <w:rFonts w:ascii="Arial" w:hAnsi="Arial" w:cs="Arial"/>
              <w:b/>
              <w:iCs/>
              <w:szCs w:val="22"/>
            </w:rPr>
            <w:t>2018/848</w:t>
          </w:r>
        </w:p>
      </w:tc>
    </w:tr>
  </w:tbl>
  <w:p w14:paraId="08298F54" w14:textId="77777777" w:rsidR="004D15CC" w:rsidRPr="00B43B51" w:rsidRDefault="004D15CC" w:rsidP="00B43B51">
    <w:pPr>
      <w:pStyle w:val="Intestazione"/>
      <w:tabs>
        <w:tab w:val="clear" w:pos="4819"/>
        <w:tab w:val="clear" w:pos="9638"/>
        <w:tab w:val="left" w:pos="2749"/>
      </w:tabs>
      <w:rPr>
        <w:sz w:val="10"/>
        <w:szCs w:val="8"/>
      </w:rPr>
    </w:pPr>
    <w:r w:rsidRPr="00B43B51">
      <w:rPr>
        <w:sz w:val="10"/>
        <w:szCs w:val="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olo1"/>
      <w:lvlText w:val=""/>
      <w:lvlJc w:val="left"/>
      <w:pPr>
        <w:tabs>
          <w:tab w:val="num" w:pos="432"/>
        </w:tabs>
        <w:ind w:left="432" w:hanging="432"/>
      </w:pPr>
    </w:lvl>
    <w:lvl w:ilvl="1">
      <w:start w:val="1"/>
      <w:numFmt w:val="none"/>
      <w:pStyle w:val="Titolo2"/>
      <w:lvlText w:val=""/>
      <w:lvlJc w:val="left"/>
      <w:pPr>
        <w:tabs>
          <w:tab w:val="num" w:pos="576"/>
        </w:tabs>
        <w:ind w:left="576" w:hanging="576"/>
      </w:pPr>
    </w:lvl>
    <w:lvl w:ilvl="2">
      <w:start w:val="1"/>
      <w:numFmt w:val="none"/>
      <w:pStyle w:val="Titolo3"/>
      <w:lvlText w:val=""/>
      <w:lvlJc w:val="left"/>
      <w:pPr>
        <w:tabs>
          <w:tab w:val="num" w:pos="720"/>
        </w:tabs>
        <w:ind w:left="720" w:hanging="720"/>
      </w:pPr>
    </w:lvl>
    <w:lvl w:ilvl="3">
      <w:start w:val="1"/>
      <w:numFmt w:val="none"/>
      <w:pStyle w:val="Titolo4"/>
      <w:lvlText w:val=""/>
      <w:lvlJc w:val="left"/>
      <w:pPr>
        <w:tabs>
          <w:tab w:val="num" w:pos="864"/>
        </w:tabs>
        <w:ind w:left="864" w:hanging="864"/>
      </w:pPr>
    </w:lvl>
    <w:lvl w:ilvl="4">
      <w:start w:val="1"/>
      <w:numFmt w:val="none"/>
      <w:pStyle w:val="Titolo5"/>
      <w:lvlText w:val=""/>
      <w:lvlJc w:val="left"/>
      <w:pPr>
        <w:tabs>
          <w:tab w:val="num" w:pos="1008"/>
        </w:tabs>
        <w:ind w:left="1008" w:hanging="1008"/>
      </w:pPr>
    </w:lvl>
    <w:lvl w:ilvl="5">
      <w:start w:val="1"/>
      <w:numFmt w:val="none"/>
      <w:pStyle w:val="Titolo6"/>
      <w:lvlText w:val=""/>
      <w:lvlJc w:val="left"/>
      <w:pPr>
        <w:tabs>
          <w:tab w:val="num" w:pos="1152"/>
        </w:tabs>
        <w:ind w:left="1152" w:hanging="1152"/>
      </w:pPr>
    </w:lvl>
    <w:lvl w:ilvl="6">
      <w:start w:val="1"/>
      <w:numFmt w:val="none"/>
      <w:pStyle w:val="Titolo7"/>
      <w:lvlText w:val=""/>
      <w:lvlJc w:val="left"/>
      <w:pPr>
        <w:tabs>
          <w:tab w:val="num" w:pos="1296"/>
        </w:tabs>
        <w:ind w:left="1296" w:hanging="1296"/>
      </w:pPr>
    </w:lvl>
    <w:lvl w:ilvl="7">
      <w:start w:val="1"/>
      <w:numFmt w:val="none"/>
      <w:pStyle w:val="Titolo8"/>
      <w:lvlText w:val=""/>
      <w:lvlJc w:val="left"/>
      <w:pPr>
        <w:tabs>
          <w:tab w:val="num" w:pos="1440"/>
        </w:tabs>
        <w:ind w:left="1440" w:hanging="1440"/>
      </w:pPr>
    </w:lvl>
    <w:lvl w:ilvl="8">
      <w:start w:val="1"/>
      <w:numFmt w:val="none"/>
      <w:pStyle w:val="Titolo9"/>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3"/>
    <w:multiLevelType w:val="singleLevel"/>
    <w:tmpl w:val="00000003"/>
    <w:name w:val="WW8Num3"/>
    <w:lvl w:ilvl="0">
      <w:start w:val="1"/>
      <w:numFmt w:val="upperLetter"/>
      <w:lvlText w:val="%1)"/>
      <w:lvlJc w:val="left"/>
      <w:pPr>
        <w:tabs>
          <w:tab w:val="num" w:pos="720"/>
        </w:tabs>
        <w:ind w:left="720"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15:restartNumberingAfterBreak="0">
    <w:nsid w:val="00000005"/>
    <w:multiLevelType w:val="singleLevel"/>
    <w:tmpl w:val="00000005"/>
    <w:name w:val="WW8Num5"/>
    <w:lvl w:ilvl="0">
      <w:start w:val="1"/>
      <w:numFmt w:val="lowerLetter"/>
      <w:lvlText w:val="%1)"/>
      <w:lvlJc w:val="left"/>
      <w:pPr>
        <w:tabs>
          <w:tab w:val="num" w:pos="2595"/>
        </w:tabs>
        <w:ind w:left="2595" w:hanging="360"/>
      </w:pPr>
      <w:rPr>
        <w:b/>
        <w:i w:val="0"/>
        <w:sz w:val="20"/>
        <w:szCs w:val="20"/>
      </w:rPr>
    </w:lvl>
  </w:abstractNum>
  <w:abstractNum w:abstractNumId="5" w15:restartNumberingAfterBreak="0">
    <w:nsid w:val="00000006"/>
    <w:multiLevelType w:val="singleLevel"/>
    <w:tmpl w:val="00000006"/>
    <w:name w:val="WW8Num6"/>
    <w:lvl w:ilvl="0">
      <w:start w:val="1"/>
      <w:numFmt w:val="decimal"/>
      <w:lvlText w:val="%1."/>
      <w:lvlJc w:val="left"/>
      <w:pPr>
        <w:tabs>
          <w:tab w:val="num" w:pos="720"/>
        </w:tabs>
        <w:ind w:left="720" w:hanging="360"/>
      </w:p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Wingdings" w:hAnsi="Wingdings"/>
      </w:rPr>
    </w:lvl>
  </w:abstractNum>
  <w:abstractNum w:abstractNumId="7" w15:restartNumberingAfterBreak="0">
    <w:nsid w:val="00000008"/>
    <w:multiLevelType w:val="singleLevel"/>
    <w:tmpl w:val="00000008"/>
    <w:name w:val="WW8Num8"/>
    <w:lvl w:ilvl="0">
      <w:start w:val="1"/>
      <w:numFmt w:val="decimal"/>
      <w:lvlText w:val="%1."/>
      <w:lvlJc w:val="left"/>
      <w:pPr>
        <w:tabs>
          <w:tab w:val="num" w:pos="360"/>
        </w:tabs>
        <w:ind w:left="360" w:hanging="360"/>
      </w:pPr>
    </w:lvl>
  </w:abstractNum>
  <w:abstractNum w:abstractNumId="8" w15:restartNumberingAfterBreak="0">
    <w:nsid w:val="00DF20BB"/>
    <w:multiLevelType w:val="hybridMultilevel"/>
    <w:tmpl w:val="56EE7C1E"/>
    <w:lvl w:ilvl="0" w:tplc="95FEC942">
      <w:start w:val="1"/>
      <w:numFmt w:val="bullet"/>
      <w:lvlText w:val="□"/>
      <w:lvlJc w:val="left"/>
      <w:pPr>
        <w:tabs>
          <w:tab w:val="num" w:pos="360"/>
        </w:tabs>
        <w:ind w:left="360" w:hanging="360"/>
      </w:pPr>
      <w:rPr>
        <w:rFonts w:ascii="Courier New" w:hAnsi="Courier New" w:hint="default"/>
      </w:rPr>
    </w:lvl>
    <w:lvl w:ilvl="1" w:tplc="966E81CC">
      <w:start w:val="1"/>
      <w:numFmt w:val="bullet"/>
      <w:lvlText w:val=""/>
      <w:lvlJc w:val="left"/>
      <w:pPr>
        <w:tabs>
          <w:tab w:val="num" w:pos="1080"/>
        </w:tabs>
        <w:ind w:left="1080" w:hanging="360"/>
      </w:pPr>
      <w:rPr>
        <w:rFonts w:ascii="Symbol" w:hAnsi="Symbol"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014A18F7"/>
    <w:multiLevelType w:val="hybridMultilevel"/>
    <w:tmpl w:val="B560B2C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029F4368"/>
    <w:multiLevelType w:val="hybridMultilevel"/>
    <w:tmpl w:val="3A74C31A"/>
    <w:lvl w:ilvl="0" w:tplc="04100001">
      <w:start w:val="1"/>
      <w:numFmt w:val="bullet"/>
      <w:lvlText w:val=""/>
      <w:lvlJc w:val="left"/>
      <w:pPr>
        <w:ind w:left="360" w:hanging="360"/>
      </w:pPr>
      <w:rPr>
        <w:rFonts w:ascii="Symbol" w:hAnsi="Symbol" w:hint="default"/>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07562FFD"/>
    <w:multiLevelType w:val="hybridMultilevel"/>
    <w:tmpl w:val="727EBDC2"/>
    <w:lvl w:ilvl="0" w:tplc="4B22D468">
      <w:numFmt w:val="bullet"/>
      <w:lvlText w:val="•"/>
      <w:lvlJc w:val="left"/>
      <w:pPr>
        <w:ind w:left="1425" w:hanging="705"/>
      </w:pPr>
      <w:rPr>
        <w:rFonts w:ascii="Arial" w:eastAsia="Times New Roman" w:hAnsi="Arial" w:cs="Aria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2" w15:restartNumberingAfterBreak="0">
    <w:nsid w:val="095E1C43"/>
    <w:multiLevelType w:val="hybridMultilevel"/>
    <w:tmpl w:val="DEA4BFAE"/>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3" w15:restartNumberingAfterBreak="0">
    <w:nsid w:val="0AEC3CCF"/>
    <w:multiLevelType w:val="hybridMultilevel"/>
    <w:tmpl w:val="1E9CA7A6"/>
    <w:lvl w:ilvl="0" w:tplc="0748B8D4">
      <w:start w:val="4"/>
      <w:numFmt w:val="bullet"/>
      <w:lvlText w:val="-"/>
      <w:lvlJc w:val="left"/>
      <w:pPr>
        <w:ind w:left="780" w:hanging="360"/>
      </w:pPr>
      <w:rPr>
        <w:rFonts w:ascii="Arial" w:eastAsia="Times New Roman" w:hAnsi="Arial" w:cs="Aria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4" w15:restartNumberingAfterBreak="0">
    <w:nsid w:val="115E7935"/>
    <w:multiLevelType w:val="hybridMultilevel"/>
    <w:tmpl w:val="68D8B548"/>
    <w:lvl w:ilvl="0" w:tplc="9C90D258">
      <w:start w:val="1"/>
      <w:numFmt w:val="bullet"/>
      <w:lvlText w:val=""/>
      <w:lvlJc w:val="left"/>
      <w:pPr>
        <w:tabs>
          <w:tab w:val="num" w:pos="482"/>
        </w:tabs>
        <w:ind w:left="482" w:hanging="482"/>
      </w:pPr>
      <w:rPr>
        <w:rFonts w:ascii="Symbol" w:hAnsi="Symbol" w:hint="default"/>
        <w:sz w:val="24"/>
      </w:rPr>
    </w:lvl>
    <w:lvl w:ilvl="1" w:tplc="04100003" w:tentative="1">
      <w:start w:val="1"/>
      <w:numFmt w:val="bullet"/>
      <w:lvlText w:val="o"/>
      <w:lvlJc w:val="left"/>
      <w:pPr>
        <w:tabs>
          <w:tab w:val="num" w:pos="901"/>
        </w:tabs>
        <w:ind w:left="901" w:hanging="360"/>
      </w:pPr>
      <w:rPr>
        <w:rFonts w:ascii="Courier New" w:hAnsi="Courier New" w:hint="default"/>
      </w:rPr>
    </w:lvl>
    <w:lvl w:ilvl="2" w:tplc="04100005" w:tentative="1">
      <w:start w:val="1"/>
      <w:numFmt w:val="bullet"/>
      <w:lvlText w:val=""/>
      <w:lvlJc w:val="left"/>
      <w:pPr>
        <w:tabs>
          <w:tab w:val="num" w:pos="1621"/>
        </w:tabs>
        <w:ind w:left="1621" w:hanging="360"/>
      </w:pPr>
      <w:rPr>
        <w:rFonts w:ascii="Wingdings" w:hAnsi="Wingdings" w:hint="default"/>
      </w:rPr>
    </w:lvl>
    <w:lvl w:ilvl="3" w:tplc="04100001" w:tentative="1">
      <w:start w:val="1"/>
      <w:numFmt w:val="bullet"/>
      <w:lvlText w:val=""/>
      <w:lvlJc w:val="left"/>
      <w:pPr>
        <w:tabs>
          <w:tab w:val="num" w:pos="2341"/>
        </w:tabs>
        <w:ind w:left="2341" w:hanging="360"/>
      </w:pPr>
      <w:rPr>
        <w:rFonts w:ascii="Symbol" w:hAnsi="Symbol" w:hint="default"/>
      </w:rPr>
    </w:lvl>
    <w:lvl w:ilvl="4" w:tplc="04100003" w:tentative="1">
      <w:start w:val="1"/>
      <w:numFmt w:val="bullet"/>
      <w:lvlText w:val="o"/>
      <w:lvlJc w:val="left"/>
      <w:pPr>
        <w:tabs>
          <w:tab w:val="num" w:pos="3061"/>
        </w:tabs>
        <w:ind w:left="3061" w:hanging="360"/>
      </w:pPr>
      <w:rPr>
        <w:rFonts w:ascii="Courier New" w:hAnsi="Courier New" w:hint="default"/>
      </w:rPr>
    </w:lvl>
    <w:lvl w:ilvl="5" w:tplc="04100005" w:tentative="1">
      <w:start w:val="1"/>
      <w:numFmt w:val="bullet"/>
      <w:lvlText w:val=""/>
      <w:lvlJc w:val="left"/>
      <w:pPr>
        <w:tabs>
          <w:tab w:val="num" w:pos="3781"/>
        </w:tabs>
        <w:ind w:left="3781" w:hanging="360"/>
      </w:pPr>
      <w:rPr>
        <w:rFonts w:ascii="Wingdings" w:hAnsi="Wingdings" w:hint="default"/>
      </w:rPr>
    </w:lvl>
    <w:lvl w:ilvl="6" w:tplc="04100001" w:tentative="1">
      <w:start w:val="1"/>
      <w:numFmt w:val="bullet"/>
      <w:lvlText w:val=""/>
      <w:lvlJc w:val="left"/>
      <w:pPr>
        <w:tabs>
          <w:tab w:val="num" w:pos="4501"/>
        </w:tabs>
        <w:ind w:left="4501" w:hanging="360"/>
      </w:pPr>
      <w:rPr>
        <w:rFonts w:ascii="Symbol" w:hAnsi="Symbol" w:hint="default"/>
      </w:rPr>
    </w:lvl>
    <w:lvl w:ilvl="7" w:tplc="04100003" w:tentative="1">
      <w:start w:val="1"/>
      <w:numFmt w:val="bullet"/>
      <w:lvlText w:val="o"/>
      <w:lvlJc w:val="left"/>
      <w:pPr>
        <w:tabs>
          <w:tab w:val="num" w:pos="5221"/>
        </w:tabs>
        <w:ind w:left="5221" w:hanging="360"/>
      </w:pPr>
      <w:rPr>
        <w:rFonts w:ascii="Courier New" w:hAnsi="Courier New" w:hint="default"/>
      </w:rPr>
    </w:lvl>
    <w:lvl w:ilvl="8" w:tplc="04100005" w:tentative="1">
      <w:start w:val="1"/>
      <w:numFmt w:val="bullet"/>
      <w:lvlText w:val=""/>
      <w:lvlJc w:val="left"/>
      <w:pPr>
        <w:tabs>
          <w:tab w:val="num" w:pos="5941"/>
        </w:tabs>
        <w:ind w:left="5941" w:hanging="360"/>
      </w:pPr>
      <w:rPr>
        <w:rFonts w:ascii="Wingdings" w:hAnsi="Wingdings" w:hint="default"/>
      </w:rPr>
    </w:lvl>
  </w:abstractNum>
  <w:abstractNum w:abstractNumId="15" w15:restartNumberingAfterBreak="0">
    <w:nsid w:val="1B4308E1"/>
    <w:multiLevelType w:val="hybridMultilevel"/>
    <w:tmpl w:val="847ACD1C"/>
    <w:lvl w:ilvl="0" w:tplc="04100001">
      <w:start w:val="1"/>
      <w:numFmt w:val="bullet"/>
      <w:lvlText w:val=""/>
      <w:lvlJc w:val="left"/>
      <w:pPr>
        <w:ind w:left="1784" w:hanging="360"/>
      </w:pPr>
      <w:rPr>
        <w:rFonts w:ascii="Symbol" w:hAnsi="Symbol" w:hint="default"/>
      </w:rPr>
    </w:lvl>
    <w:lvl w:ilvl="1" w:tplc="04100003" w:tentative="1">
      <w:start w:val="1"/>
      <w:numFmt w:val="bullet"/>
      <w:lvlText w:val="o"/>
      <w:lvlJc w:val="left"/>
      <w:pPr>
        <w:ind w:left="2504" w:hanging="360"/>
      </w:pPr>
      <w:rPr>
        <w:rFonts w:ascii="Courier New" w:hAnsi="Courier New" w:cs="Courier New" w:hint="default"/>
      </w:rPr>
    </w:lvl>
    <w:lvl w:ilvl="2" w:tplc="04100005" w:tentative="1">
      <w:start w:val="1"/>
      <w:numFmt w:val="bullet"/>
      <w:lvlText w:val=""/>
      <w:lvlJc w:val="left"/>
      <w:pPr>
        <w:ind w:left="3224" w:hanging="360"/>
      </w:pPr>
      <w:rPr>
        <w:rFonts w:ascii="Wingdings" w:hAnsi="Wingdings" w:hint="default"/>
      </w:rPr>
    </w:lvl>
    <w:lvl w:ilvl="3" w:tplc="04100001" w:tentative="1">
      <w:start w:val="1"/>
      <w:numFmt w:val="bullet"/>
      <w:lvlText w:val=""/>
      <w:lvlJc w:val="left"/>
      <w:pPr>
        <w:ind w:left="3944" w:hanging="360"/>
      </w:pPr>
      <w:rPr>
        <w:rFonts w:ascii="Symbol" w:hAnsi="Symbol" w:hint="default"/>
      </w:rPr>
    </w:lvl>
    <w:lvl w:ilvl="4" w:tplc="04100003" w:tentative="1">
      <w:start w:val="1"/>
      <w:numFmt w:val="bullet"/>
      <w:lvlText w:val="o"/>
      <w:lvlJc w:val="left"/>
      <w:pPr>
        <w:ind w:left="4664" w:hanging="360"/>
      </w:pPr>
      <w:rPr>
        <w:rFonts w:ascii="Courier New" w:hAnsi="Courier New" w:cs="Courier New" w:hint="default"/>
      </w:rPr>
    </w:lvl>
    <w:lvl w:ilvl="5" w:tplc="04100005" w:tentative="1">
      <w:start w:val="1"/>
      <w:numFmt w:val="bullet"/>
      <w:lvlText w:val=""/>
      <w:lvlJc w:val="left"/>
      <w:pPr>
        <w:ind w:left="5384" w:hanging="360"/>
      </w:pPr>
      <w:rPr>
        <w:rFonts w:ascii="Wingdings" w:hAnsi="Wingdings" w:hint="default"/>
      </w:rPr>
    </w:lvl>
    <w:lvl w:ilvl="6" w:tplc="04100001" w:tentative="1">
      <w:start w:val="1"/>
      <w:numFmt w:val="bullet"/>
      <w:lvlText w:val=""/>
      <w:lvlJc w:val="left"/>
      <w:pPr>
        <w:ind w:left="6104" w:hanging="360"/>
      </w:pPr>
      <w:rPr>
        <w:rFonts w:ascii="Symbol" w:hAnsi="Symbol" w:hint="default"/>
      </w:rPr>
    </w:lvl>
    <w:lvl w:ilvl="7" w:tplc="04100003" w:tentative="1">
      <w:start w:val="1"/>
      <w:numFmt w:val="bullet"/>
      <w:lvlText w:val="o"/>
      <w:lvlJc w:val="left"/>
      <w:pPr>
        <w:ind w:left="6824" w:hanging="360"/>
      </w:pPr>
      <w:rPr>
        <w:rFonts w:ascii="Courier New" w:hAnsi="Courier New" w:cs="Courier New" w:hint="default"/>
      </w:rPr>
    </w:lvl>
    <w:lvl w:ilvl="8" w:tplc="04100005" w:tentative="1">
      <w:start w:val="1"/>
      <w:numFmt w:val="bullet"/>
      <w:lvlText w:val=""/>
      <w:lvlJc w:val="left"/>
      <w:pPr>
        <w:ind w:left="7544" w:hanging="360"/>
      </w:pPr>
      <w:rPr>
        <w:rFonts w:ascii="Wingdings" w:hAnsi="Wingdings" w:hint="default"/>
      </w:rPr>
    </w:lvl>
  </w:abstractNum>
  <w:abstractNum w:abstractNumId="16" w15:restartNumberingAfterBreak="0">
    <w:nsid w:val="1BDC03EE"/>
    <w:multiLevelType w:val="hybridMultilevel"/>
    <w:tmpl w:val="E368BC4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1C4C52BD"/>
    <w:multiLevelType w:val="hybridMultilevel"/>
    <w:tmpl w:val="D5BAE7C8"/>
    <w:lvl w:ilvl="0" w:tplc="0C52132A">
      <w:start w:val="1"/>
      <w:numFmt w:val="bullet"/>
      <w:lvlText w:val=""/>
      <w:lvlJc w:val="left"/>
      <w:pPr>
        <w:tabs>
          <w:tab w:val="num" w:pos="360"/>
        </w:tabs>
        <w:ind w:left="360" w:hanging="360"/>
      </w:pPr>
      <w:rPr>
        <w:rFonts w:ascii="Wingdings" w:hAnsi="Wingdings" w:hint="default"/>
        <w:sz w:val="28"/>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DD100B1"/>
    <w:multiLevelType w:val="hybridMultilevel"/>
    <w:tmpl w:val="698C82C0"/>
    <w:lvl w:ilvl="0" w:tplc="0410000D">
      <w:start w:val="1"/>
      <w:numFmt w:val="bullet"/>
      <w:lvlText w:val=""/>
      <w:lvlJc w:val="left"/>
      <w:pPr>
        <w:ind w:left="360" w:hanging="360"/>
      </w:pPr>
      <w:rPr>
        <w:rFonts w:ascii="Wingdings" w:hAnsi="Wingding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9" w15:restartNumberingAfterBreak="0">
    <w:nsid w:val="1EC941DE"/>
    <w:multiLevelType w:val="hybridMultilevel"/>
    <w:tmpl w:val="6B2CD2D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0644A4A"/>
    <w:multiLevelType w:val="hybridMultilevel"/>
    <w:tmpl w:val="6008A39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207144D3"/>
    <w:multiLevelType w:val="hybridMultilevel"/>
    <w:tmpl w:val="11DA463A"/>
    <w:lvl w:ilvl="0" w:tplc="4B22D468">
      <w:numFmt w:val="bullet"/>
      <w:lvlText w:val="•"/>
      <w:lvlJc w:val="left"/>
      <w:pPr>
        <w:ind w:left="1065" w:hanging="705"/>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10A352D"/>
    <w:multiLevelType w:val="hybridMultilevel"/>
    <w:tmpl w:val="596A8DCC"/>
    <w:lvl w:ilvl="0" w:tplc="2E30618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28F5705B"/>
    <w:multiLevelType w:val="hybridMultilevel"/>
    <w:tmpl w:val="51549B20"/>
    <w:lvl w:ilvl="0" w:tplc="04100001">
      <w:start w:val="1"/>
      <w:numFmt w:val="bullet"/>
      <w:lvlText w:val=""/>
      <w:lvlJc w:val="left"/>
      <w:pPr>
        <w:ind w:left="360" w:hanging="360"/>
      </w:pPr>
      <w:rPr>
        <w:rFonts w:ascii="Symbol" w:hAnsi="Symbol" w:hint="default"/>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2BC55F77"/>
    <w:multiLevelType w:val="hybridMultilevel"/>
    <w:tmpl w:val="3A3EB780"/>
    <w:lvl w:ilvl="0" w:tplc="4B22D468">
      <w:numFmt w:val="bullet"/>
      <w:lvlText w:val="•"/>
      <w:lvlJc w:val="left"/>
      <w:pPr>
        <w:ind w:left="1065" w:hanging="705"/>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31B63EAA"/>
    <w:multiLevelType w:val="hybridMultilevel"/>
    <w:tmpl w:val="3A02E4C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B056162"/>
    <w:multiLevelType w:val="hybridMultilevel"/>
    <w:tmpl w:val="71A672B4"/>
    <w:lvl w:ilvl="0" w:tplc="F13080BE">
      <w:start w:val="1"/>
      <w:numFmt w:val="bullet"/>
      <w:lvlText w:val=""/>
      <w:lvlJc w:val="left"/>
      <w:pPr>
        <w:tabs>
          <w:tab w:val="num" w:pos="482"/>
        </w:tabs>
        <w:ind w:left="482" w:hanging="482"/>
      </w:pPr>
      <w:rPr>
        <w:rFonts w:ascii="Symbol" w:hAnsi="Symbol" w:hint="default"/>
        <w:sz w:val="24"/>
      </w:rPr>
    </w:lvl>
    <w:lvl w:ilvl="1" w:tplc="04100003" w:tentative="1">
      <w:start w:val="1"/>
      <w:numFmt w:val="bullet"/>
      <w:lvlText w:val="o"/>
      <w:lvlJc w:val="left"/>
      <w:pPr>
        <w:tabs>
          <w:tab w:val="num" w:pos="901"/>
        </w:tabs>
        <w:ind w:left="901" w:hanging="360"/>
      </w:pPr>
      <w:rPr>
        <w:rFonts w:ascii="Courier New" w:hAnsi="Courier New" w:hint="default"/>
      </w:rPr>
    </w:lvl>
    <w:lvl w:ilvl="2" w:tplc="04100005" w:tentative="1">
      <w:start w:val="1"/>
      <w:numFmt w:val="bullet"/>
      <w:lvlText w:val=""/>
      <w:lvlJc w:val="left"/>
      <w:pPr>
        <w:tabs>
          <w:tab w:val="num" w:pos="1621"/>
        </w:tabs>
        <w:ind w:left="1621" w:hanging="360"/>
      </w:pPr>
      <w:rPr>
        <w:rFonts w:ascii="Wingdings" w:hAnsi="Wingdings" w:hint="default"/>
      </w:rPr>
    </w:lvl>
    <w:lvl w:ilvl="3" w:tplc="04100001" w:tentative="1">
      <w:start w:val="1"/>
      <w:numFmt w:val="bullet"/>
      <w:lvlText w:val=""/>
      <w:lvlJc w:val="left"/>
      <w:pPr>
        <w:tabs>
          <w:tab w:val="num" w:pos="2341"/>
        </w:tabs>
        <w:ind w:left="2341" w:hanging="360"/>
      </w:pPr>
      <w:rPr>
        <w:rFonts w:ascii="Symbol" w:hAnsi="Symbol" w:hint="default"/>
      </w:rPr>
    </w:lvl>
    <w:lvl w:ilvl="4" w:tplc="04100003" w:tentative="1">
      <w:start w:val="1"/>
      <w:numFmt w:val="bullet"/>
      <w:lvlText w:val="o"/>
      <w:lvlJc w:val="left"/>
      <w:pPr>
        <w:tabs>
          <w:tab w:val="num" w:pos="3061"/>
        </w:tabs>
        <w:ind w:left="3061" w:hanging="360"/>
      </w:pPr>
      <w:rPr>
        <w:rFonts w:ascii="Courier New" w:hAnsi="Courier New" w:hint="default"/>
      </w:rPr>
    </w:lvl>
    <w:lvl w:ilvl="5" w:tplc="04100005" w:tentative="1">
      <w:start w:val="1"/>
      <w:numFmt w:val="bullet"/>
      <w:lvlText w:val=""/>
      <w:lvlJc w:val="left"/>
      <w:pPr>
        <w:tabs>
          <w:tab w:val="num" w:pos="3781"/>
        </w:tabs>
        <w:ind w:left="3781" w:hanging="360"/>
      </w:pPr>
      <w:rPr>
        <w:rFonts w:ascii="Wingdings" w:hAnsi="Wingdings" w:hint="default"/>
      </w:rPr>
    </w:lvl>
    <w:lvl w:ilvl="6" w:tplc="04100001" w:tentative="1">
      <w:start w:val="1"/>
      <w:numFmt w:val="bullet"/>
      <w:lvlText w:val=""/>
      <w:lvlJc w:val="left"/>
      <w:pPr>
        <w:tabs>
          <w:tab w:val="num" w:pos="4501"/>
        </w:tabs>
        <w:ind w:left="4501" w:hanging="360"/>
      </w:pPr>
      <w:rPr>
        <w:rFonts w:ascii="Symbol" w:hAnsi="Symbol" w:hint="default"/>
      </w:rPr>
    </w:lvl>
    <w:lvl w:ilvl="7" w:tplc="04100003" w:tentative="1">
      <w:start w:val="1"/>
      <w:numFmt w:val="bullet"/>
      <w:lvlText w:val="o"/>
      <w:lvlJc w:val="left"/>
      <w:pPr>
        <w:tabs>
          <w:tab w:val="num" w:pos="5221"/>
        </w:tabs>
        <w:ind w:left="5221" w:hanging="360"/>
      </w:pPr>
      <w:rPr>
        <w:rFonts w:ascii="Courier New" w:hAnsi="Courier New" w:hint="default"/>
      </w:rPr>
    </w:lvl>
    <w:lvl w:ilvl="8" w:tplc="04100005" w:tentative="1">
      <w:start w:val="1"/>
      <w:numFmt w:val="bullet"/>
      <w:lvlText w:val=""/>
      <w:lvlJc w:val="left"/>
      <w:pPr>
        <w:tabs>
          <w:tab w:val="num" w:pos="5941"/>
        </w:tabs>
        <w:ind w:left="5941" w:hanging="360"/>
      </w:pPr>
      <w:rPr>
        <w:rFonts w:ascii="Wingdings" w:hAnsi="Wingdings" w:hint="default"/>
      </w:rPr>
    </w:lvl>
  </w:abstractNum>
  <w:abstractNum w:abstractNumId="27" w15:restartNumberingAfterBreak="0">
    <w:nsid w:val="3C30437F"/>
    <w:multiLevelType w:val="hybridMultilevel"/>
    <w:tmpl w:val="5A1EA96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07C0A55"/>
    <w:multiLevelType w:val="hybridMultilevel"/>
    <w:tmpl w:val="FAEA9930"/>
    <w:lvl w:ilvl="0" w:tplc="0C52132A">
      <w:start w:val="1"/>
      <w:numFmt w:val="bullet"/>
      <w:lvlText w:val=""/>
      <w:lvlJc w:val="left"/>
      <w:pPr>
        <w:tabs>
          <w:tab w:val="num" w:pos="360"/>
        </w:tabs>
        <w:ind w:left="360" w:hanging="360"/>
      </w:pPr>
      <w:rPr>
        <w:rFonts w:ascii="Wingdings" w:hAnsi="Wingdings" w:hint="default"/>
        <w:sz w:val="28"/>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0BE000D"/>
    <w:multiLevelType w:val="hybridMultilevel"/>
    <w:tmpl w:val="4FF4C0FA"/>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0" w15:restartNumberingAfterBreak="0">
    <w:nsid w:val="45261172"/>
    <w:multiLevelType w:val="hybridMultilevel"/>
    <w:tmpl w:val="CDC8053E"/>
    <w:lvl w:ilvl="0" w:tplc="9C90D258">
      <w:start w:val="1"/>
      <w:numFmt w:val="bullet"/>
      <w:lvlText w:val=""/>
      <w:lvlJc w:val="left"/>
      <w:pPr>
        <w:tabs>
          <w:tab w:val="num" w:pos="482"/>
        </w:tabs>
        <w:ind w:left="482" w:hanging="482"/>
      </w:pPr>
      <w:rPr>
        <w:rFonts w:ascii="Symbol" w:hAnsi="Symbol" w:hint="default"/>
        <w:sz w:val="24"/>
      </w:rPr>
    </w:lvl>
    <w:lvl w:ilvl="1" w:tplc="04100003" w:tentative="1">
      <w:start w:val="1"/>
      <w:numFmt w:val="bullet"/>
      <w:lvlText w:val="o"/>
      <w:lvlJc w:val="left"/>
      <w:pPr>
        <w:tabs>
          <w:tab w:val="num" w:pos="901"/>
        </w:tabs>
        <w:ind w:left="901" w:hanging="360"/>
      </w:pPr>
      <w:rPr>
        <w:rFonts w:ascii="Courier New" w:hAnsi="Courier New" w:hint="default"/>
      </w:rPr>
    </w:lvl>
    <w:lvl w:ilvl="2" w:tplc="04100005" w:tentative="1">
      <w:start w:val="1"/>
      <w:numFmt w:val="bullet"/>
      <w:lvlText w:val=""/>
      <w:lvlJc w:val="left"/>
      <w:pPr>
        <w:tabs>
          <w:tab w:val="num" w:pos="1621"/>
        </w:tabs>
        <w:ind w:left="1621" w:hanging="360"/>
      </w:pPr>
      <w:rPr>
        <w:rFonts w:ascii="Wingdings" w:hAnsi="Wingdings" w:hint="default"/>
      </w:rPr>
    </w:lvl>
    <w:lvl w:ilvl="3" w:tplc="04100001" w:tentative="1">
      <w:start w:val="1"/>
      <w:numFmt w:val="bullet"/>
      <w:lvlText w:val=""/>
      <w:lvlJc w:val="left"/>
      <w:pPr>
        <w:tabs>
          <w:tab w:val="num" w:pos="2341"/>
        </w:tabs>
        <w:ind w:left="2341" w:hanging="360"/>
      </w:pPr>
      <w:rPr>
        <w:rFonts w:ascii="Symbol" w:hAnsi="Symbol" w:hint="default"/>
      </w:rPr>
    </w:lvl>
    <w:lvl w:ilvl="4" w:tplc="04100003" w:tentative="1">
      <w:start w:val="1"/>
      <w:numFmt w:val="bullet"/>
      <w:lvlText w:val="o"/>
      <w:lvlJc w:val="left"/>
      <w:pPr>
        <w:tabs>
          <w:tab w:val="num" w:pos="3061"/>
        </w:tabs>
        <w:ind w:left="3061" w:hanging="360"/>
      </w:pPr>
      <w:rPr>
        <w:rFonts w:ascii="Courier New" w:hAnsi="Courier New" w:hint="default"/>
      </w:rPr>
    </w:lvl>
    <w:lvl w:ilvl="5" w:tplc="04100005" w:tentative="1">
      <w:start w:val="1"/>
      <w:numFmt w:val="bullet"/>
      <w:lvlText w:val=""/>
      <w:lvlJc w:val="left"/>
      <w:pPr>
        <w:tabs>
          <w:tab w:val="num" w:pos="3781"/>
        </w:tabs>
        <w:ind w:left="3781" w:hanging="360"/>
      </w:pPr>
      <w:rPr>
        <w:rFonts w:ascii="Wingdings" w:hAnsi="Wingdings" w:hint="default"/>
      </w:rPr>
    </w:lvl>
    <w:lvl w:ilvl="6" w:tplc="04100001" w:tentative="1">
      <w:start w:val="1"/>
      <w:numFmt w:val="bullet"/>
      <w:lvlText w:val=""/>
      <w:lvlJc w:val="left"/>
      <w:pPr>
        <w:tabs>
          <w:tab w:val="num" w:pos="4501"/>
        </w:tabs>
        <w:ind w:left="4501" w:hanging="360"/>
      </w:pPr>
      <w:rPr>
        <w:rFonts w:ascii="Symbol" w:hAnsi="Symbol" w:hint="default"/>
      </w:rPr>
    </w:lvl>
    <w:lvl w:ilvl="7" w:tplc="04100003" w:tentative="1">
      <w:start w:val="1"/>
      <w:numFmt w:val="bullet"/>
      <w:lvlText w:val="o"/>
      <w:lvlJc w:val="left"/>
      <w:pPr>
        <w:tabs>
          <w:tab w:val="num" w:pos="5221"/>
        </w:tabs>
        <w:ind w:left="5221" w:hanging="360"/>
      </w:pPr>
      <w:rPr>
        <w:rFonts w:ascii="Courier New" w:hAnsi="Courier New" w:hint="default"/>
      </w:rPr>
    </w:lvl>
    <w:lvl w:ilvl="8" w:tplc="04100005" w:tentative="1">
      <w:start w:val="1"/>
      <w:numFmt w:val="bullet"/>
      <w:lvlText w:val=""/>
      <w:lvlJc w:val="left"/>
      <w:pPr>
        <w:tabs>
          <w:tab w:val="num" w:pos="5941"/>
        </w:tabs>
        <w:ind w:left="5941" w:hanging="360"/>
      </w:pPr>
      <w:rPr>
        <w:rFonts w:ascii="Wingdings" w:hAnsi="Wingdings" w:hint="default"/>
      </w:rPr>
    </w:lvl>
  </w:abstractNum>
  <w:abstractNum w:abstractNumId="31" w15:restartNumberingAfterBreak="0">
    <w:nsid w:val="52542A88"/>
    <w:multiLevelType w:val="hybridMultilevel"/>
    <w:tmpl w:val="C6321152"/>
    <w:lvl w:ilvl="0" w:tplc="0410000B">
      <w:start w:val="1"/>
      <w:numFmt w:val="bullet"/>
      <w:lvlText w:val=""/>
      <w:lvlJc w:val="left"/>
      <w:pPr>
        <w:ind w:left="1122" w:hanging="360"/>
      </w:pPr>
      <w:rPr>
        <w:rFonts w:ascii="Wingdings" w:hAnsi="Wingdings" w:hint="default"/>
      </w:rPr>
    </w:lvl>
    <w:lvl w:ilvl="1" w:tplc="04100003" w:tentative="1">
      <w:start w:val="1"/>
      <w:numFmt w:val="bullet"/>
      <w:lvlText w:val="o"/>
      <w:lvlJc w:val="left"/>
      <w:pPr>
        <w:ind w:left="1842" w:hanging="360"/>
      </w:pPr>
      <w:rPr>
        <w:rFonts w:ascii="Courier New" w:hAnsi="Courier New" w:cs="Courier New" w:hint="default"/>
      </w:rPr>
    </w:lvl>
    <w:lvl w:ilvl="2" w:tplc="04100005" w:tentative="1">
      <w:start w:val="1"/>
      <w:numFmt w:val="bullet"/>
      <w:lvlText w:val=""/>
      <w:lvlJc w:val="left"/>
      <w:pPr>
        <w:ind w:left="2562" w:hanging="360"/>
      </w:pPr>
      <w:rPr>
        <w:rFonts w:ascii="Wingdings" w:hAnsi="Wingdings" w:hint="default"/>
      </w:rPr>
    </w:lvl>
    <w:lvl w:ilvl="3" w:tplc="04100001" w:tentative="1">
      <w:start w:val="1"/>
      <w:numFmt w:val="bullet"/>
      <w:lvlText w:val=""/>
      <w:lvlJc w:val="left"/>
      <w:pPr>
        <w:ind w:left="3282" w:hanging="360"/>
      </w:pPr>
      <w:rPr>
        <w:rFonts w:ascii="Symbol" w:hAnsi="Symbol" w:hint="default"/>
      </w:rPr>
    </w:lvl>
    <w:lvl w:ilvl="4" w:tplc="04100003" w:tentative="1">
      <w:start w:val="1"/>
      <w:numFmt w:val="bullet"/>
      <w:lvlText w:val="o"/>
      <w:lvlJc w:val="left"/>
      <w:pPr>
        <w:ind w:left="4002" w:hanging="360"/>
      </w:pPr>
      <w:rPr>
        <w:rFonts w:ascii="Courier New" w:hAnsi="Courier New" w:cs="Courier New" w:hint="default"/>
      </w:rPr>
    </w:lvl>
    <w:lvl w:ilvl="5" w:tplc="04100005" w:tentative="1">
      <w:start w:val="1"/>
      <w:numFmt w:val="bullet"/>
      <w:lvlText w:val=""/>
      <w:lvlJc w:val="left"/>
      <w:pPr>
        <w:ind w:left="4722" w:hanging="360"/>
      </w:pPr>
      <w:rPr>
        <w:rFonts w:ascii="Wingdings" w:hAnsi="Wingdings" w:hint="default"/>
      </w:rPr>
    </w:lvl>
    <w:lvl w:ilvl="6" w:tplc="04100001" w:tentative="1">
      <w:start w:val="1"/>
      <w:numFmt w:val="bullet"/>
      <w:lvlText w:val=""/>
      <w:lvlJc w:val="left"/>
      <w:pPr>
        <w:ind w:left="5442" w:hanging="360"/>
      </w:pPr>
      <w:rPr>
        <w:rFonts w:ascii="Symbol" w:hAnsi="Symbol" w:hint="default"/>
      </w:rPr>
    </w:lvl>
    <w:lvl w:ilvl="7" w:tplc="04100003" w:tentative="1">
      <w:start w:val="1"/>
      <w:numFmt w:val="bullet"/>
      <w:lvlText w:val="o"/>
      <w:lvlJc w:val="left"/>
      <w:pPr>
        <w:ind w:left="6162" w:hanging="360"/>
      </w:pPr>
      <w:rPr>
        <w:rFonts w:ascii="Courier New" w:hAnsi="Courier New" w:cs="Courier New" w:hint="default"/>
      </w:rPr>
    </w:lvl>
    <w:lvl w:ilvl="8" w:tplc="04100005" w:tentative="1">
      <w:start w:val="1"/>
      <w:numFmt w:val="bullet"/>
      <w:lvlText w:val=""/>
      <w:lvlJc w:val="left"/>
      <w:pPr>
        <w:ind w:left="6882" w:hanging="360"/>
      </w:pPr>
      <w:rPr>
        <w:rFonts w:ascii="Wingdings" w:hAnsi="Wingdings" w:hint="default"/>
      </w:rPr>
    </w:lvl>
  </w:abstractNum>
  <w:abstractNum w:abstractNumId="32" w15:restartNumberingAfterBreak="0">
    <w:nsid w:val="65CE55C8"/>
    <w:multiLevelType w:val="hybridMultilevel"/>
    <w:tmpl w:val="FDECDAE8"/>
    <w:lvl w:ilvl="0" w:tplc="038A3A74">
      <w:start w:val="3"/>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6F46C80"/>
    <w:multiLevelType w:val="hybridMultilevel"/>
    <w:tmpl w:val="CB62F152"/>
    <w:lvl w:ilvl="0" w:tplc="83280B8E">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74B7F36"/>
    <w:multiLevelType w:val="hybridMultilevel"/>
    <w:tmpl w:val="DFD4708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96806D6"/>
    <w:multiLevelType w:val="hybridMultilevel"/>
    <w:tmpl w:val="C6566738"/>
    <w:lvl w:ilvl="0" w:tplc="2E30618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A434923"/>
    <w:multiLevelType w:val="hybridMultilevel"/>
    <w:tmpl w:val="2F9C03C4"/>
    <w:lvl w:ilvl="0" w:tplc="4B22D468">
      <w:numFmt w:val="bullet"/>
      <w:lvlText w:val="•"/>
      <w:lvlJc w:val="left"/>
      <w:pPr>
        <w:ind w:left="1065" w:hanging="705"/>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6BF01B71"/>
    <w:multiLevelType w:val="hybridMultilevel"/>
    <w:tmpl w:val="6B342854"/>
    <w:lvl w:ilvl="0" w:tplc="0410000F">
      <w:start w:val="1"/>
      <w:numFmt w:val="decimal"/>
      <w:lvlText w:val="%1."/>
      <w:lvlJc w:val="lef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6E8C4458"/>
    <w:multiLevelType w:val="hybridMultilevel"/>
    <w:tmpl w:val="4CB06CAA"/>
    <w:lvl w:ilvl="0" w:tplc="0410000F">
      <w:start w:val="1"/>
      <w:numFmt w:val="decimal"/>
      <w:lvlText w:val="%1."/>
      <w:lvlJc w:val="left"/>
      <w:pPr>
        <w:ind w:left="1854" w:hanging="360"/>
      </w:pPr>
    </w:lvl>
    <w:lvl w:ilvl="1" w:tplc="04100019" w:tentative="1">
      <w:start w:val="1"/>
      <w:numFmt w:val="lowerLetter"/>
      <w:lvlText w:val="%2."/>
      <w:lvlJc w:val="left"/>
      <w:pPr>
        <w:ind w:left="2574" w:hanging="360"/>
      </w:pPr>
    </w:lvl>
    <w:lvl w:ilvl="2" w:tplc="0410001B" w:tentative="1">
      <w:start w:val="1"/>
      <w:numFmt w:val="lowerRoman"/>
      <w:lvlText w:val="%3."/>
      <w:lvlJc w:val="right"/>
      <w:pPr>
        <w:ind w:left="3294" w:hanging="180"/>
      </w:pPr>
    </w:lvl>
    <w:lvl w:ilvl="3" w:tplc="0410000F" w:tentative="1">
      <w:start w:val="1"/>
      <w:numFmt w:val="decimal"/>
      <w:lvlText w:val="%4."/>
      <w:lvlJc w:val="left"/>
      <w:pPr>
        <w:ind w:left="4014" w:hanging="360"/>
      </w:pPr>
    </w:lvl>
    <w:lvl w:ilvl="4" w:tplc="04100019" w:tentative="1">
      <w:start w:val="1"/>
      <w:numFmt w:val="lowerLetter"/>
      <w:lvlText w:val="%5."/>
      <w:lvlJc w:val="left"/>
      <w:pPr>
        <w:ind w:left="4734" w:hanging="360"/>
      </w:pPr>
    </w:lvl>
    <w:lvl w:ilvl="5" w:tplc="0410001B" w:tentative="1">
      <w:start w:val="1"/>
      <w:numFmt w:val="lowerRoman"/>
      <w:lvlText w:val="%6."/>
      <w:lvlJc w:val="right"/>
      <w:pPr>
        <w:ind w:left="5454" w:hanging="180"/>
      </w:pPr>
    </w:lvl>
    <w:lvl w:ilvl="6" w:tplc="0410000F" w:tentative="1">
      <w:start w:val="1"/>
      <w:numFmt w:val="decimal"/>
      <w:lvlText w:val="%7."/>
      <w:lvlJc w:val="left"/>
      <w:pPr>
        <w:ind w:left="6174" w:hanging="360"/>
      </w:pPr>
    </w:lvl>
    <w:lvl w:ilvl="7" w:tplc="04100019" w:tentative="1">
      <w:start w:val="1"/>
      <w:numFmt w:val="lowerLetter"/>
      <w:lvlText w:val="%8."/>
      <w:lvlJc w:val="left"/>
      <w:pPr>
        <w:ind w:left="6894" w:hanging="360"/>
      </w:pPr>
    </w:lvl>
    <w:lvl w:ilvl="8" w:tplc="0410001B" w:tentative="1">
      <w:start w:val="1"/>
      <w:numFmt w:val="lowerRoman"/>
      <w:lvlText w:val="%9."/>
      <w:lvlJc w:val="right"/>
      <w:pPr>
        <w:ind w:left="7614" w:hanging="180"/>
      </w:pPr>
    </w:lvl>
  </w:abstractNum>
  <w:abstractNum w:abstractNumId="39" w15:restartNumberingAfterBreak="0">
    <w:nsid w:val="709E39FD"/>
    <w:multiLevelType w:val="hybridMultilevel"/>
    <w:tmpl w:val="DBA4C47A"/>
    <w:lvl w:ilvl="0" w:tplc="0410000B">
      <w:start w:val="1"/>
      <w:numFmt w:val="bullet"/>
      <w:lvlText w:val=""/>
      <w:lvlJc w:val="left"/>
      <w:pPr>
        <w:ind w:left="1429" w:hanging="360"/>
      </w:pPr>
      <w:rPr>
        <w:rFonts w:ascii="Wingdings" w:hAnsi="Wingdings" w:hint="default"/>
      </w:rPr>
    </w:lvl>
    <w:lvl w:ilvl="1" w:tplc="04100003">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40" w15:restartNumberingAfterBreak="0">
    <w:nsid w:val="7371165E"/>
    <w:multiLevelType w:val="hybridMultilevel"/>
    <w:tmpl w:val="B8D4420C"/>
    <w:lvl w:ilvl="0" w:tplc="F7C879B0">
      <w:start w:val="1"/>
      <w:numFmt w:val="upperLetter"/>
      <w:lvlText w:val="%1)"/>
      <w:lvlJc w:val="left"/>
      <w:pPr>
        <w:ind w:left="1494" w:hanging="360"/>
      </w:pPr>
      <w:rPr>
        <w:rFonts w:hint="default"/>
      </w:rPr>
    </w:lvl>
    <w:lvl w:ilvl="1" w:tplc="04100019" w:tentative="1">
      <w:start w:val="1"/>
      <w:numFmt w:val="lowerLetter"/>
      <w:lvlText w:val="%2."/>
      <w:lvlJc w:val="left"/>
      <w:pPr>
        <w:ind w:left="2214" w:hanging="360"/>
      </w:pPr>
    </w:lvl>
    <w:lvl w:ilvl="2" w:tplc="0410001B" w:tentative="1">
      <w:start w:val="1"/>
      <w:numFmt w:val="lowerRoman"/>
      <w:lvlText w:val="%3."/>
      <w:lvlJc w:val="right"/>
      <w:pPr>
        <w:ind w:left="2934" w:hanging="180"/>
      </w:pPr>
    </w:lvl>
    <w:lvl w:ilvl="3" w:tplc="0410000F" w:tentative="1">
      <w:start w:val="1"/>
      <w:numFmt w:val="decimal"/>
      <w:lvlText w:val="%4."/>
      <w:lvlJc w:val="left"/>
      <w:pPr>
        <w:ind w:left="3654" w:hanging="360"/>
      </w:pPr>
    </w:lvl>
    <w:lvl w:ilvl="4" w:tplc="04100019" w:tentative="1">
      <w:start w:val="1"/>
      <w:numFmt w:val="lowerLetter"/>
      <w:lvlText w:val="%5."/>
      <w:lvlJc w:val="left"/>
      <w:pPr>
        <w:ind w:left="4374" w:hanging="360"/>
      </w:pPr>
    </w:lvl>
    <w:lvl w:ilvl="5" w:tplc="0410001B" w:tentative="1">
      <w:start w:val="1"/>
      <w:numFmt w:val="lowerRoman"/>
      <w:lvlText w:val="%6."/>
      <w:lvlJc w:val="right"/>
      <w:pPr>
        <w:ind w:left="5094" w:hanging="180"/>
      </w:pPr>
    </w:lvl>
    <w:lvl w:ilvl="6" w:tplc="0410000F" w:tentative="1">
      <w:start w:val="1"/>
      <w:numFmt w:val="decimal"/>
      <w:lvlText w:val="%7."/>
      <w:lvlJc w:val="left"/>
      <w:pPr>
        <w:ind w:left="5814" w:hanging="360"/>
      </w:pPr>
    </w:lvl>
    <w:lvl w:ilvl="7" w:tplc="04100019" w:tentative="1">
      <w:start w:val="1"/>
      <w:numFmt w:val="lowerLetter"/>
      <w:lvlText w:val="%8."/>
      <w:lvlJc w:val="left"/>
      <w:pPr>
        <w:ind w:left="6534" w:hanging="360"/>
      </w:pPr>
    </w:lvl>
    <w:lvl w:ilvl="8" w:tplc="0410001B" w:tentative="1">
      <w:start w:val="1"/>
      <w:numFmt w:val="lowerRoman"/>
      <w:lvlText w:val="%9."/>
      <w:lvlJc w:val="right"/>
      <w:pPr>
        <w:ind w:left="7254" w:hanging="180"/>
      </w:pPr>
    </w:lvl>
  </w:abstractNum>
  <w:abstractNum w:abstractNumId="41" w15:restartNumberingAfterBreak="0">
    <w:nsid w:val="73D15B57"/>
    <w:multiLevelType w:val="hybridMultilevel"/>
    <w:tmpl w:val="4796D1D4"/>
    <w:lvl w:ilvl="0" w:tplc="4B22D468">
      <w:numFmt w:val="bullet"/>
      <w:lvlText w:val="•"/>
      <w:lvlJc w:val="left"/>
      <w:pPr>
        <w:ind w:left="1065" w:hanging="705"/>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74C60F1F"/>
    <w:multiLevelType w:val="hybridMultilevel"/>
    <w:tmpl w:val="888E11E8"/>
    <w:lvl w:ilvl="0" w:tplc="04100001">
      <w:start w:val="1"/>
      <w:numFmt w:val="bullet"/>
      <w:lvlText w:val=""/>
      <w:lvlJc w:val="left"/>
      <w:pPr>
        <w:tabs>
          <w:tab w:val="num" w:pos="360"/>
        </w:tabs>
        <w:ind w:left="360" w:hanging="360"/>
      </w:pPr>
      <w:rPr>
        <w:rFonts w:ascii="Symbol" w:hAnsi="Symbol" w:hint="default"/>
        <w:sz w:val="28"/>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75005341"/>
    <w:multiLevelType w:val="hybridMultilevel"/>
    <w:tmpl w:val="50F88DC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7A6A7D3A"/>
    <w:multiLevelType w:val="hybridMultilevel"/>
    <w:tmpl w:val="BE8C8028"/>
    <w:lvl w:ilvl="0" w:tplc="FF003FE2">
      <w:start w:val="1"/>
      <w:numFmt w:val="decimal"/>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16cid:durableId="1306816457">
    <w:abstractNumId w:val="0"/>
  </w:num>
  <w:num w:numId="2" w16cid:durableId="1603999215">
    <w:abstractNumId w:val="1"/>
  </w:num>
  <w:num w:numId="3" w16cid:durableId="764771372">
    <w:abstractNumId w:val="2"/>
  </w:num>
  <w:num w:numId="4" w16cid:durableId="415977204">
    <w:abstractNumId w:val="3"/>
  </w:num>
  <w:num w:numId="5" w16cid:durableId="1664356393">
    <w:abstractNumId w:val="4"/>
  </w:num>
  <w:num w:numId="6" w16cid:durableId="307632966">
    <w:abstractNumId w:val="5"/>
  </w:num>
  <w:num w:numId="7" w16cid:durableId="1171723240">
    <w:abstractNumId w:val="6"/>
  </w:num>
  <w:num w:numId="8" w16cid:durableId="62143776">
    <w:abstractNumId w:val="7"/>
  </w:num>
  <w:num w:numId="9" w16cid:durableId="1416125509">
    <w:abstractNumId w:val="26"/>
  </w:num>
  <w:num w:numId="10" w16cid:durableId="1058213429">
    <w:abstractNumId w:val="28"/>
  </w:num>
  <w:num w:numId="11" w16cid:durableId="1645306242">
    <w:abstractNumId w:val="17"/>
  </w:num>
  <w:num w:numId="12" w16cid:durableId="1735852320">
    <w:abstractNumId w:val="30"/>
  </w:num>
  <w:num w:numId="13" w16cid:durableId="1349327851">
    <w:abstractNumId w:val="14"/>
  </w:num>
  <w:num w:numId="14" w16cid:durableId="1281108101">
    <w:abstractNumId w:val="29"/>
  </w:num>
  <w:num w:numId="15" w16cid:durableId="1637569041">
    <w:abstractNumId w:val="16"/>
  </w:num>
  <w:num w:numId="16" w16cid:durableId="1101024652">
    <w:abstractNumId w:val="9"/>
  </w:num>
  <w:num w:numId="17" w16cid:durableId="298148697">
    <w:abstractNumId w:val="38"/>
  </w:num>
  <w:num w:numId="18" w16cid:durableId="505445246">
    <w:abstractNumId w:val="40"/>
  </w:num>
  <w:num w:numId="19" w16cid:durableId="771972875">
    <w:abstractNumId w:val="39"/>
  </w:num>
  <w:num w:numId="20" w16cid:durableId="1646933857">
    <w:abstractNumId w:val="31"/>
  </w:num>
  <w:num w:numId="21" w16cid:durableId="1715153723">
    <w:abstractNumId w:val="44"/>
  </w:num>
  <w:num w:numId="22" w16cid:durableId="131755605">
    <w:abstractNumId w:val="18"/>
  </w:num>
  <w:num w:numId="23" w16cid:durableId="1175998913">
    <w:abstractNumId w:val="43"/>
  </w:num>
  <w:num w:numId="24" w16cid:durableId="1873371946">
    <w:abstractNumId w:val="42"/>
  </w:num>
  <w:num w:numId="25" w16cid:durableId="139419075">
    <w:abstractNumId w:val="20"/>
  </w:num>
  <w:num w:numId="26" w16cid:durableId="1382093337">
    <w:abstractNumId w:val="8"/>
  </w:num>
  <w:num w:numId="27" w16cid:durableId="422796321">
    <w:abstractNumId w:val="27"/>
  </w:num>
  <w:num w:numId="28" w16cid:durableId="801263849">
    <w:abstractNumId w:val="33"/>
  </w:num>
  <w:num w:numId="29" w16cid:durableId="2052488139">
    <w:abstractNumId w:val="19"/>
  </w:num>
  <w:num w:numId="30" w16cid:durableId="1967470315">
    <w:abstractNumId w:val="22"/>
  </w:num>
  <w:num w:numId="31" w16cid:durableId="2068841519">
    <w:abstractNumId w:val="35"/>
  </w:num>
  <w:num w:numId="32" w16cid:durableId="977106237">
    <w:abstractNumId w:val="24"/>
  </w:num>
  <w:num w:numId="33" w16cid:durableId="1504979424">
    <w:abstractNumId w:val="21"/>
  </w:num>
  <w:num w:numId="34" w16cid:durableId="1542668267">
    <w:abstractNumId w:val="36"/>
  </w:num>
  <w:num w:numId="35" w16cid:durableId="277027517">
    <w:abstractNumId w:val="41"/>
  </w:num>
  <w:num w:numId="36" w16cid:durableId="402994459">
    <w:abstractNumId w:val="11"/>
  </w:num>
  <w:num w:numId="37" w16cid:durableId="968167855">
    <w:abstractNumId w:val="34"/>
  </w:num>
  <w:num w:numId="38" w16cid:durableId="1835797623">
    <w:abstractNumId w:val="12"/>
  </w:num>
  <w:num w:numId="39" w16cid:durableId="1747652646">
    <w:abstractNumId w:val="37"/>
  </w:num>
  <w:num w:numId="40" w16cid:durableId="928274204">
    <w:abstractNumId w:val="32"/>
  </w:num>
  <w:num w:numId="41" w16cid:durableId="480999052">
    <w:abstractNumId w:val="15"/>
  </w:num>
  <w:num w:numId="42" w16cid:durableId="84035823">
    <w:abstractNumId w:val="10"/>
  </w:num>
  <w:num w:numId="43" w16cid:durableId="375155339">
    <w:abstractNumId w:val="23"/>
  </w:num>
  <w:num w:numId="44" w16cid:durableId="223492216">
    <w:abstractNumId w:val="25"/>
  </w:num>
  <w:num w:numId="45" w16cid:durableId="132809844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397"/>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F4B"/>
    <w:rsid w:val="000006E6"/>
    <w:rsid w:val="00000BB2"/>
    <w:rsid w:val="00013124"/>
    <w:rsid w:val="00014109"/>
    <w:rsid w:val="00025F9A"/>
    <w:rsid w:val="00041C94"/>
    <w:rsid w:val="00075CBB"/>
    <w:rsid w:val="00090123"/>
    <w:rsid w:val="000A4A9C"/>
    <w:rsid w:val="000B18FC"/>
    <w:rsid w:val="000C4986"/>
    <w:rsid w:val="000C49E8"/>
    <w:rsid w:val="000D4973"/>
    <w:rsid w:val="000E1459"/>
    <w:rsid w:val="000E2030"/>
    <w:rsid w:val="000E58E9"/>
    <w:rsid w:val="000E5C62"/>
    <w:rsid w:val="000E6951"/>
    <w:rsid w:val="000E6D79"/>
    <w:rsid w:val="000F32A0"/>
    <w:rsid w:val="000F469A"/>
    <w:rsid w:val="000F4733"/>
    <w:rsid w:val="00100109"/>
    <w:rsid w:val="00102623"/>
    <w:rsid w:val="00110AE0"/>
    <w:rsid w:val="00110B2A"/>
    <w:rsid w:val="00110DBA"/>
    <w:rsid w:val="0011655C"/>
    <w:rsid w:val="00116A80"/>
    <w:rsid w:val="00117295"/>
    <w:rsid w:val="00121408"/>
    <w:rsid w:val="00124E25"/>
    <w:rsid w:val="00130532"/>
    <w:rsid w:val="00136FE6"/>
    <w:rsid w:val="00137C85"/>
    <w:rsid w:val="00150E98"/>
    <w:rsid w:val="00173278"/>
    <w:rsid w:val="00173C9E"/>
    <w:rsid w:val="00176FF4"/>
    <w:rsid w:val="00186F42"/>
    <w:rsid w:val="00187E03"/>
    <w:rsid w:val="001969C1"/>
    <w:rsid w:val="001A3EE9"/>
    <w:rsid w:val="001B59B6"/>
    <w:rsid w:val="001B6DB4"/>
    <w:rsid w:val="001B6EED"/>
    <w:rsid w:val="001C3F7A"/>
    <w:rsid w:val="001C4448"/>
    <w:rsid w:val="001D521E"/>
    <w:rsid w:val="001D6B7B"/>
    <w:rsid w:val="001F5638"/>
    <w:rsid w:val="00216F05"/>
    <w:rsid w:val="002214F4"/>
    <w:rsid w:val="0022282A"/>
    <w:rsid w:val="00225580"/>
    <w:rsid w:val="002335FB"/>
    <w:rsid w:val="002378E9"/>
    <w:rsid w:val="00241B27"/>
    <w:rsid w:val="00244A94"/>
    <w:rsid w:val="00246536"/>
    <w:rsid w:val="002662DE"/>
    <w:rsid w:val="002703DA"/>
    <w:rsid w:val="00280ED5"/>
    <w:rsid w:val="002818C4"/>
    <w:rsid w:val="0028271D"/>
    <w:rsid w:val="00292A37"/>
    <w:rsid w:val="002A08C4"/>
    <w:rsid w:val="002A261C"/>
    <w:rsid w:val="002B2173"/>
    <w:rsid w:val="002B42C4"/>
    <w:rsid w:val="002B51BF"/>
    <w:rsid w:val="002C4CE4"/>
    <w:rsid w:val="002D291D"/>
    <w:rsid w:val="002D73CE"/>
    <w:rsid w:val="002D78CA"/>
    <w:rsid w:val="002E02D6"/>
    <w:rsid w:val="002E6651"/>
    <w:rsid w:val="00307696"/>
    <w:rsid w:val="00311991"/>
    <w:rsid w:val="00321727"/>
    <w:rsid w:val="00324293"/>
    <w:rsid w:val="00342A5F"/>
    <w:rsid w:val="00342D2E"/>
    <w:rsid w:val="00343578"/>
    <w:rsid w:val="00360D2F"/>
    <w:rsid w:val="00361AFC"/>
    <w:rsid w:val="0036379A"/>
    <w:rsid w:val="0036615B"/>
    <w:rsid w:val="00370F2A"/>
    <w:rsid w:val="003752DB"/>
    <w:rsid w:val="00396AAC"/>
    <w:rsid w:val="00396AE3"/>
    <w:rsid w:val="003A2F14"/>
    <w:rsid w:val="003A3E88"/>
    <w:rsid w:val="003A5733"/>
    <w:rsid w:val="003B0DAB"/>
    <w:rsid w:val="003D2C58"/>
    <w:rsid w:val="003D7DB5"/>
    <w:rsid w:val="003E1F70"/>
    <w:rsid w:val="003F0723"/>
    <w:rsid w:val="0040362C"/>
    <w:rsid w:val="004047CC"/>
    <w:rsid w:val="00410171"/>
    <w:rsid w:val="00413B49"/>
    <w:rsid w:val="00424925"/>
    <w:rsid w:val="004251E0"/>
    <w:rsid w:val="004260C0"/>
    <w:rsid w:val="0043604B"/>
    <w:rsid w:val="00446A32"/>
    <w:rsid w:val="0044795E"/>
    <w:rsid w:val="004500B4"/>
    <w:rsid w:val="004568E9"/>
    <w:rsid w:val="00461C01"/>
    <w:rsid w:val="0046387D"/>
    <w:rsid w:val="00467A5F"/>
    <w:rsid w:val="004755A6"/>
    <w:rsid w:val="004762D9"/>
    <w:rsid w:val="004824C4"/>
    <w:rsid w:val="00484888"/>
    <w:rsid w:val="00493172"/>
    <w:rsid w:val="0049525E"/>
    <w:rsid w:val="004A7102"/>
    <w:rsid w:val="004B09C1"/>
    <w:rsid w:val="004B6C6A"/>
    <w:rsid w:val="004C4545"/>
    <w:rsid w:val="004C73FB"/>
    <w:rsid w:val="004D15CC"/>
    <w:rsid w:val="004D5ABE"/>
    <w:rsid w:val="004E33A6"/>
    <w:rsid w:val="00504C6B"/>
    <w:rsid w:val="005108CA"/>
    <w:rsid w:val="00524D9E"/>
    <w:rsid w:val="005259F7"/>
    <w:rsid w:val="00530A1C"/>
    <w:rsid w:val="00532830"/>
    <w:rsid w:val="005334C7"/>
    <w:rsid w:val="00542A2A"/>
    <w:rsid w:val="00544A9B"/>
    <w:rsid w:val="005456EC"/>
    <w:rsid w:val="0055021C"/>
    <w:rsid w:val="00550CDB"/>
    <w:rsid w:val="005515A7"/>
    <w:rsid w:val="00554240"/>
    <w:rsid w:val="00555D94"/>
    <w:rsid w:val="00565272"/>
    <w:rsid w:val="00572FC1"/>
    <w:rsid w:val="00573BFB"/>
    <w:rsid w:val="00577004"/>
    <w:rsid w:val="00581C14"/>
    <w:rsid w:val="00582F11"/>
    <w:rsid w:val="00597D84"/>
    <w:rsid w:val="00597E38"/>
    <w:rsid w:val="005A2C26"/>
    <w:rsid w:val="005B4966"/>
    <w:rsid w:val="005B6B9C"/>
    <w:rsid w:val="005D1432"/>
    <w:rsid w:val="005D24B5"/>
    <w:rsid w:val="005D4ECB"/>
    <w:rsid w:val="005D7FCB"/>
    <w:rsid w:val="005E56B6"/>
    <w:rsid w:val="005E65B8"/>
    <w:rsid w:val="005F1FBF"/>
    <w:rsid w:val="00602B22"/>
    <w:rsid w:val="00604094"/>
    <w:rsid w:val="00605764"/>
    <w:rsid w:val="00622E80"/>
    <w:rsid w:val="00626F7F"/>
    <w:rsid w:val="00630570"/>
    <w:rsid w:val="00630798"/>
    <w:rsid w:val="00640503"/>
    <w:rsid w:val="0065544B"/>
    <w:rsid w:val="00657104"/>
    <w:rsid w:val="006573F6"/>
    <w:rsid w:val="00657C62"/>
    <w:rsid w:val="00657DC6"/>
    <w:rsid w:val="00661144"/>
    <w:rsid w:val="0067730D"/>
    <w:rsid w:val="00681C23"/>
    <w:rsid w:val="006858FB"/>
    <w:rsid w:val="0069461F"/>
    <w:rsid w:val="00694B72"/>
    <w:rsid w:val="0069604E"/>
    <w:rsid w:val="00697F60"/>
    <w:rsid w:val="006A002C"/>
    <w:rsid w:val="006A03ED"/>
    <w:rsid w:val="006A2756"/>
    <w:rsid w:val="006B3A63"/>
    <w:rsid w:val="006B634B"/>
    <w:rsid w:val="006C6853"/>
    <w:rsid w:val="006E2D45"/>
    <w:rsid w:val="006E3E96"/>
    <w:rsid w:val="006E44EE"/>
    <w:rsid w:val="006E567E"/>
    <w:rsid w:val="006F47C0"/>
    <w:rsid w:val="00704415"/>
    <w:rsid w:val="00707053"/>
    <w:rsid w:val="00714641"/>
    <w:rsid w:val="0072262C"/>
    <w:rsid w:val="00730E2F"/>
    <w:rsid w:val="0076186E"/>
    <w:rsid w:val="00770E77"/>
    <w:rsid w:val="007776F6"/>
    <w:rsid w:val="00780386"/>
    <w:rsid w:val="00780A5C"/>
    <w:rsid w:val="00795A05"/>
    <w:rsid w:val="007966F2"/>
    <w:rsid w:val="007A1018"/>
    <w:rsid w:val="007A3318"/>
    <w:rsid w:val="007B5471"/>
    <w:rsid w:val="007C7AE7"/>
    <w:rsid w:val="007D2D8D"/>
    <w:rsid w:val="007D3F9B"/>
    <w:rsid w:val="007D6DFD"/>
    <w:rsid w:val="007E374C"/>
    <w:rsid w:val="007F2189"/>
    <w:rsid w:val="0080132E"/>
    <w:rsid w:val="008025EB"/>
    <w:rsid w:val="00807E44"/>
    <w:rsid w:val="00827E49"/>
    <w:rsid w:val="008318D1"/>
    <w:rsid w:val="0083233F"/>
    <w:rsid w:val="0083436C"/>
    <w:rsid w:val="008429D5"/>
    <w:rsid w:val="00845A9E"/>
    <w:rsid w:val="008512B1"/>
    <w:rsid w:val="00872357"/>
    <w:rsid w:val="0088392D"/>
    <w:rsid w:val="008974EC"/>
    <w:rsid w:val="008A1BEA"/>
    <w:rsid w:val="008B50C4"/>
    <w:rsid w:val="008C3083"/>
    <w:rsid w:val="008C6FF8"/>
    <w:rsid w:val="008D3A08"/>
    <w:rsid w:val="008D5097"/>
    <w:rsid w:val="008D54AB"/>
    <w:rsid w:val="008E25F9"/>
    <w:rsid w:val="008F0F9E"/>
    <w:rsid w:val="008F3083"/>
    <w:rsid w:val="009043C3"/>
    <w:rsid w:val="0090663D"/>
    <w:rsid w:val="00915D06"/>
    <w:rsid w:val="009170AC"/>
    <w:rsid w:val="009232BB"/>
    <w:rsid w:val="00926223"/>
    <w:rsid w:val="009404DB"/>
    <w:rsid w:val="00943835"/>
    <w:rsid w:val="009556B2"/>
    <w:rsid w:val="00962948"/>
    <w:rsid w:val="009824AA"/>
    <w:rsid w:val="009A5CE0"/>
    <w:rsid w:val="009A725B"/>
    <w:rsid w:val="009B0D7B"/>
    <w:rsid w:val="009B2300"/>
    <w:rsid w:val="009B500B"/>
    <w:rsid w:val="009B55A7"/>
    <w:rsid w:val="009D0202"/>
    <w:rsid w:val="009E5F5F"/>
    <w:rsid w:val="009F2828"/>
    <w:rsid w:val="009F32A8"/>
    <w:rsid w:val="009F6C7D"/>
    <w:rsid w:val="00A01EBD"/>
    <w:rsid w:val="00A051ED"/>
    <w:rsid w:val="00A14F93"/>
    <w:rsid w:val="00A22D30"/>
    <w:rsid w:val="00A261F0"/>
    <w:rsid w:val="00A31AEB"/>
    <w:rsid w:val="00A56F46"/>
    <w:rsid w:val="00A60FD2"/>
    <w:rsid w:val="00A631CC"/>
    <w:rsid w:val="00A70F38"/>
    <w:rsid w:val="00A713C9"/>
    <w:rsid w:val="00A765B3"/>
    <w:rsid w:val="00A803E9"/>
    <w:rsid w:val="00A86634"/>
    <w:rsid w:val="00A968F4"/>
    <w:rsid w:val="00AA0A00"/>
    <w:rsid w:val="00AA4EC6"/>
    <w:rsid w:val="00AC198F"/>
    <w:rsid w:val="00AD0B70"/>
    <w:rsid w:val="00AD27C5"/>
    <w:rsid w:val="00AD7E8F"/>
    <w:rsid w:val="00AE19F5"/>
    <w:rsid w:val="00AE72EF"/>
    <w:rsid w:val="00AF2523"/>
    <w:rsid w:val="00B019F3"/>
    <w:rsid w:val="00B02630"/>
    <w:rsid w:val="00B03A78"/>
    <w:rsid w:val="00B03F61"/>
    <w:rsid w:val="00B33810"/>
    <w:rsid w:val="00B34FCC"/>
    <w:rsid w:val="00B43B51"/>
    <w:rsid w:val="00B43F26"/>
    <w:rsid w:val="00B52F83"/>
    <w:rsid w:val="00B61F4B"/>
    <w:rsid w:val="00B64CA4"/>
    <w:rsid w:val="00B66454"/>
    <w:rsid w:val="00B6709E"/>
    <w:rsid w:val="00B7189E"/>
    <w:rsid w:val="00B7410D"/>
    <w:rsid w:val="00B77D2A"/>
    <w:rsid w:val="00B8335F"/>
    <w:rsid w:val="00B87196"/>
    <w:rsid w:val="00B905B1"/>
    <w:rsid w:val="00B90A32"/>
    <w:rsid w:val="00B94392"/>
    <w:rsid w:val="00B95FF4"/>
    <w:rsid w:val="00BA5371"/>
    <w:rsid w:val="00BB41E9"/>
    <w:rsid w:val="00BB61B3"/>
    <w:rsid w:val="00BB6764"/>
    <w:rsid w:val="00BC6ED2"/>
    <w:rsid w:val="00BD0787"/>
    <w:rsid w:val="00BD225B"/>
    <w:rsid w:val="00BD5446"/>
    <w:rsid w:val="00BD6DDD"/>
    <w:rsid w:val="00BE3F39"/>
    <w:rsid w:val="00BF2DBA"/>
    <w:rsid w:val="00BF4C68"/>
    <w:rsid w:val="00BF5031"/>
    <w:rsid w:val="00BF6AC0"/>
    <w:rsid w:val="00C05569"/>
    <w:rsid w:val="00C21737"/>
    <w:rsid w:val="00C23C3F"/>
    <w:rsid w:val="00C269B0"/>
    <w:rsid w:val="00C315B3"/>
    <w:rsid w:val="00C33714"/>
    <w:rsid w:val="00C347D0"/>
    <w:rsid w:val="00C40323"/>
    <w:rsid w:val="00C43A1F"/>
    <w:rsid w:val="00C53157"/>
    <w:rsid w:val="00C53D4B"/>
    <w:rsid w:val="00C710C5"/>
    <w:rsid w:val="00C876E6"/>
    <w:rsid w:val="00C936E5"/>
    <w:rsid w:val="00C97A7B"/>
    <w:rsid w:val="00CA34C6"/>
    <w:rsid w:val="00CC7D6A"/>
    <w:rsid w:val="00CD27E6"/>
    <w:rsid w:val="00CD5CAB"/>
    <w:rsid w:val="00CE49CE"/>
    <w:rsid w:val="00CF0570"/>
    <w:rsid w:val="00CF0CAA"/>
    <w:rsid w:val="00CF51D8"/>
    <w:rsid w:val="00CF57D9"/>
    <w:rsid w:val="00D01781"/>
    <w:rsid w:val="00D04791"/>
    <w:rsid w:val="00D13B6E"/>
    <w:rsid w:val="00D14F72"/>
    <w:rsid w:val="00D207CF"/>
    <w:rsid w:val="00D24132"/>
    <w:rsid w:val="00D2474F"/>
    <w:rsid w:val="00D445BA"/>
    <w:rsid w:val="00D51A0C"/>
    <w:rsid w:val="00D57C18"/>
    <w:rsid w:val="00D61E23"/>
    <w:rsid w:val="00D7307C"/>
    <w:rsid w:val="00D74CA5"/>
    <w:rsid w:val="00D80E2B"/>
    <w:rsid w:val="00D91EE9"/>
    <w:rsid w:val="00D93D22"/>
    <w:rsid w:val="00DA7EA9"/>
    <w:rsid w:val="00DB0937"/>
    <w:rsid w:val="00DB2F77"/>
    <w:rsid w:val="00DE0534"/>
    <w:rsid w:val="00DE08CB"/>
    <w:rsid w:val="00DE59C6"/>
    <w:rsid w:val="00DE5C4F"/>
    <w:rsid w:val="00DF7697"/>
    <w:rsid w:val="00E06730"/>
    <w:rsid w:val="00E070AF"/>
    <w:rsid w:val="00E133A8"/>
    <w:rsid w:val="00E24BA7"/>
    <w:rsid w:val="00E36CBF"/>
    <w:rsid w:val="00E43946"/>
    <w:rsid w:val="00E43F84"/>
    <w:rsid w:val="00E44C7F"/>
    <w:rsid w:val="00E454A3"/>
    <w:rsid w:val="00E45BC9"/>
    <w:rsid w:val="00E57886"/>
    <w:rsid w:val="00E57B5F"/>
    <w:rsid w:val="00E70860"/>
    <w:rsid w:val="00E72D26"/>
    <w:rsid w:val="00E740B7"/>
    <w:rsid w:val="00E752C2"/>
    <w:rsid w:val="00EA122B"/>
    <w:rsid w:val="00EB30EC"/>
    <w:rsid w:val="00EB33B6"/>
    <w:rsid w:val="00EB3726"/>
    <w:rsid w:val="00EB72B4"/>
    <w:rsid w:val="00ED07E4"/>
    <w:rsid w:val="00EE2272"/>
    <w:rsid w:val="00EE5FDC"/>
    <w:rsid w:val="00EE67CF"/>
    <w:rsid w:val="00EF23A0"/>
    <w:rsid w:val="00EF3195"/>
    <w:rsid w:val="00F14BBB"/>
    <w:rsid w:val="00F16F2F"/>
    <w:rsid w:val="00F267C1"/>
    <w:rsid w:val="00F34DA0"/>
    <w:rsid w:val="00F450B0"/>
    <w:rsid w:val="00F46274"/>
    <w:rsid w:val="00F57AFD"/>
    <w:rsid w:val="00F63BE8"/>
    <w:rsid w:val="00F64453"/>
    <w:rsid w:val="00F67242"/>
    <w:rsid w:val="00F86D78"/>
    <w:rsid w:val="00F9079E"/>
    <w:rsid w:val="00F90AEC"/>
    <w:rsid w:val="00F9270C"/>
    <w:rsid w:val="00F979C8"/>
    <w:rsid w:val="00FA6C10"/>
    <w:rsid w:val="00FA7C4B"/>
    <w:rsid w:val="00FB75EE"/>
    <w:rsid w:val="00FB7F44"/>
    <w:rsid w:val="00FC2757"/>
    <w:rsid w:val="00FC39A0"/>
    <w:rsid w:val="00FC4FA9"/>
    <w:rsid w:val="00FC50ED"/>
    <w:rsid w:val="00FC6AF4"/>
    <w:rsid w:val="00FC6D55"/>
    <w:rsid w:val="00FC76BB"/>
    <w:rsid w:val="00FD0F97"/>
    <w:rsid w:val="00FD4240"/>
    <w:rsid w:val="00FD7478"/>
    <w:rsid w:val="00FE275D"/>
    <w:rsid w:val="00FE6CF9"/>
    <w:rsid w:val="00FF511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BA8A0A"/>
  <w15:docId w15:val="{52AEFAC8-6707-4255-A763-149CB6125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B43F26"/>
    <w:pPr>
      <w:suppressAutoHyphens/>
    </w:pPr>
    <w:rPr>
      <w:sz w:val="24"/>
      <w:szCs w:val="24"/>
      <w:lang w:eastAsia="ar-SA"/>
    </w:rPr>
  </w:style>
  <w:style w:type="paragraph" w:styleId="Titolo1">
    <w:name w:val="heading 1"/>
    <w:basedOn w:val="Normale"/>
    <w:next w:val="Normale"/>
    <w:qFormat/>
    <w:pPr>
      <w:keepNext/>
      <w:numPr>
        <w:numId w:val="1"/>
      </w:numPr>
      <w:autoSpaceDE w:val="0"/>
      <w:jc w:val="center"/>
      <w:outlineLvl w:val="0"/>
    </w:pPr>
    <w:rPr>
      <w:rFonts w:ascii="Arial" w:hAnsi="Arial" w:cs="Arial"/>
      <w:b/>
      <w:bCs/>
      <w:sz w:val="22"/>
      <w:szCs w:val="20"/>
      <w:lang w:val="en-GB"/>
    </w:rPr>
  </w:style>
  <w:style w:type="paragraph" w:styleId="Titolo2">
    <w:name w:val="heading 2"/>
    <w:basedOn w:val="Normale"/>
    <w:next w:val="Normale"/>
    <w:qFormat/>
    <w:pPr>
      <w:keepNext/>
      <w:numPr>
        <w:ilvl w:val="1"/>
        <w:numId w:val="1"/>
      </w:numPr>
      <w:spacing w:before="240" w:after="60"/>
      <w:outlineLvl w:val="1"/>
    </w:pPr>
    <w:rPr>
      <w:rFonts w:ascii="Arial" w:hAnsi="Arial" w:cs="Arial"/>
      <w:b/>
      <w:bCs/>
      <w:i/>
      <w:iCs/>
      <w:sz w:val="28"/>
      <w:szCs w:val="28"/>
    </w:rPr>
  </w:style>
  <w:style w:type="paragraph" w:styleId="Titolo3">
    <w:name w:val="heading 3"/>
    <w:basedOn w:val="Normale"/>
    <w:next w:val="Normale"/>
    <w:qFormat/>
    <w:pPr>
      <w:keepNext/>
      <w:numPr>
        <w:ilvl w:val="2"/>
        <w:numId w:val="1"/>
      </w:numPr>
      <w:spacing w:before="240" w:after="60"/>
      <w:outlineLvl w:val="2"/>
    </w:pPr>
    <w:rPr>
      <w:rFonts w:ascii="Arial" w:hAnsi="Arial" w:cs="Arial"/>
      <w:b/>
      <w:bCs/>
      <w:sz w:val="26"/>
      <w:szCs w:val="26"/>
    </w:rPr>
  </w:style>
  <w:style w:type="paragraph" w:styleId="Titolo4">
    <w:name w:val="heading 4"/>
    <w:basedOn w:val="Normale"/>
    <w:next w:val="Normale"/>
    <w:qFormat/>
    <w:pPr>
      <w:keepNext/>
      <w:numPr>
        <w:ilvl w:val="3"/>
        <w:numId w:val="1"/>
      </w:numPr>
      <w:autoSpaceDE w:val="0"/>
      <w:jc w:val="both"/>
      <w:outlineLvl w:val="3"/>
    </w:pPr>
    <w:rPr>
      <w:rFonts w:ascii="Arial" w:hAnsi="Arial"/>
      <w:b/>
      <w:sz w:val="18"/>
    </w:rPr>
  </w:style>
  <w:style w:type="paragraph" w:styleId="Titolo5">
    <w:name w:val="heading 5"/>
    <w:basedOn w:val="Normale"/>
    <w:next w:val="Normale"/>
    <w:qFormat/>
    <w:pPr>
      <w:keepNext/>
      <w:numPr>
        <w:ilvl w:val="4"/>
        <w:numId w:val="1"/>
      </w:numPr>
      <w:autoSpaceDE w:val="0"/>
      <w:jc w:val="center"/>
      <w:outlineLvl w:val="4"/>
    </w:pPr>
    <w:rPr>
      <w:rFonts w:ascii="Arial" w:hAnsi="Arial" w:cs="Arial"/>
      <w:b/>
      <w:sz w:val="18"/>
      <w:szCs w:val="18"/>
    </w:rPr>
  </w:style>
  <w:style w:type="paragraph" w:styleId="Titolo6">
    <w:name w:val="heading 6"/>
    <w:basedOn w:val="Normale"/>
    <w:next w:val="Normale"/>
    <w:qFormat/>
    <w:pPr>
      <w:keepNext/>
      <w:numPr>
        <w:ilvl w:val="5"/>
        <w:numId w:val="1"/>
      </w:numPr>
      <w:outlineLvl w:val="5"/>
    </w:pPr>
    <w:rPr>
      <w:rFonts w:ascii="Arial" w:hAnsi="Arial" w:cs="Arial"/>
      <w:b/>
      <w:sz w:val="20"/>
    </w:rPr>
  </w:style>
  <w:style w:type="paragraph" w:styleId="Titolo7">
    <w:name w:val="heading 7"/>
    <w:basedOn w:val="Normale"/>
    <w:next w:val="Normale"/>
    <w:qFormat/>
    <w:pPr>
      <w:keepNext/>
      <w:numPr>
        <w:ilvl w:val="6"/>
        <w:numId w:val="1"/>
      </w:numPr>
      <w:jc w:val="center"/>
      <w:outlineLvl w:val="6"/>
    </w:pPr>
    <w:rPr>
      <w:b/>
      <w:bCs/>
      <w:sz w:val="28"/>
    </w:rPr>
  </w:style>
  <w:style w:type="paragraph" w:styleId="Titolo8">
    <w:name w:val="heading 8"/>
    <w:basedOn w:val="Normale"/>
    <w:next w:val="Normale"/>
    <w:qFormat/>
    <w:pPr>
      <w:numPr>
        <w:ilvl w:val="7"/>
        <w:numId w:val="1"/>
      </w:numPr>
      <w:spacing w:before="240" w:after="60"/>
      <w:outlineLvl w:val="7"/>
    </w:pPr>
    <w:rPr>
      <w:i/>
      <w:iCs/>
    </w:rPr>
  </w:style>
  <w:style w:type="paragraph" w:styleId="Titolo9">
    <w:name w:val="heading 9"/>
    <w:basedOn w:val="Normale"/>
    <w:next w:val="Normale"/>
    <w:qFormat/>
    <w:pPr>
      <w:keepNext/>
      <w:numPr>
        <w:ilvl w:val="8"/>
        <w:numId w:val="1"/>
      </w:numPr>
      <w:ind w:left="256" w:firstLine="0"/>
      <w:jc w:val="center"/>
      <w:outlineLvl w:val="8"/>
    </w:pPr>
    <w:rPr>
      <w:rFonts w:ascii="Arial" w:hAnsi="Arial" w:cs="Arial"/>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2z0">
    <w:name w:val="WW8Num2z0"/>
    <w:rPr>
      <w:rFonts w:ascii="Symbol" w:hAnsi="Symbol"/>
    </w:rPr>
  </w:style>
  <w:style w:type="character" w:customStyle="1" w:styleId="WW8Num5z0">
    <w:name w:val="WW8Num5z0"/>
    <w:rPr>
      <w:b/>
      <w:i w:val="0"/>
      <w:sz w:val="20"/>
      <w:szCs w:val="20"/>
    </w:rPr>
  </w:style>
  <w:style w:type="character" w:customStyle="1" w:styleId="WW8Num7z0">
    <w:name w:val="WW8Num7z0"/>
    <w:rPr>
      <w:rFonts w:ascii="Wingdings" w:hAnsi="Wingdings"/>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1z1">
    <w:name w:val="WW8Num1z1"/>
    <w:rPr>
      <w:rFonts w:ascii="Courier New" w:hAnsi="Courier New" w:cs="Wingdings"/>
    </w:rPr>
  </w:style>
  <w:style w:type="character" w:customStyle="1" w:styleId="WW8Num1z2">
    <w:name w:val="WW8Num1z2"/>
    <w:rPr>
      <w:rFonts w:ascii="Wingdings" w:hAnsi="Wingdings"/>
    </w:rPr>
  </w:style>
  <w:style w:type="character" w:customStyle="1" w:styleId="WW8Num3z0">
    <w:name w:val="WW8Num3z0"/>
    <w:rPr>
      <w:rFonts w:ascii="Symbol" w:hAnsi="Symbol"/>
      <w:color w:val="auto"/>
    </w:rPr>
  </w:style>
  <w:style w:type="character" w:customStyle="1" w:styleId="WW8Num3z1">
    <w:name w:val="WW8Num3z1"/>
    <w:rPr>
      <w:rFonts w:ascii="Courier New" w:hAnsi="Courier New" w:cs="Wingdings"/>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8Num5z1">
    <w:name w:val="WW8Num5z1"/>
    <w:rPr>
      <w:rFonts w:ascii="Courier New" w:hAnsi="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b/>
      <w:i w:val="0"/>
      <w:sz w:val="20"/>
      <w:szCs w:val="20"/>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8z0">
    <w:name w:val="WW8Num8z0"/>
    <w:rPr>
      <w:rFonts w:ascii="Wingdings" w:hAnsi="Wingdings"/>
    </w:rPr>
  </w:style>
  <w:style w:type="character" w:customStyle="1" w:styleId="WW8Num8z1">
    <w:name w:val="WW8Num8z1"/>
    <w:rPr>
      <w:rFonts w:ascii="Courier New" w:hAnsi="Courier New" w:cs="Courier New"/>
    </w:rPr>
  </w:style>
  <w:style w:type="character" w:customStyle="1" w:styleId="WW8Num8z3">
    <w:name w:val="WW8Num8z3"/>
    <w:rPr>
      <w:rFonts w:ascii="Symbol" w:hAnsi="Symbol"/>
    </w:rPr>
  </w:style>
  <w:style w:type="character" w:customStyle="1" w:styleId="Carpredefinitoparagrafo1">
    <w:name w:val="Car. predefinito paragrafo1"/>
  </w:style>
  <w:style w:type="character" w:customStyle="1" w:styleId="Caratteredellanota">
    <w:name w:val="Carattere della nota"/>
    <w:rPr>
      <w:vertAlign w:val="superscript"/>
    </w:rPr>
  </w:style>
  <w:style w:type="character" w:styleId="Numeropagina">
    <w:name w:val="page number"/>
    <w:basedOn w:val="Carpredefinitoparagrafo1"/>
  </w:style>
  <w:style w:type="character" w:customStyle="1" w:styleId="Rimandocommento1">
    <w:name w:val="Rimando commento1"/>
    <w:rPr>
      <w:sz w:val="16"/>
      <w:szCs w:val="16"/>
    </w:rPr>
  </w:style>
  <w:style w:type="character" w:customStyle="1" w:styleId="Caratteredinumerazione">
    <w:name w:val="Carattere di numerazione"/>
  </w:style>
  <w:style w:type="paragraph" w:customStyle="1" w:styleId="Intestazione1">
    <w:name w:val="Intestazione1"/>
    <w:basedOn w:val="Normale"/>
    <w:next w:val="Corpodeltesto"/>
    <w:pPr>
      <w:keepNext/>
      <w:spacing w:before="240" w:after="120"/>
    </w:pPr>
    <w:rPr>
      <w:rFonts w:ascii="Arial" w:eastAsia="MS Mincho" w:hAnsi="Arial" w:cs="Tahoma"/>
      <w:sz w:val="28"/>
      <w:szCs w:val="28"/>
    </w:rPr>
  </w:style>
  <w:style w:type="paragraph" w:customStyle="1" w:styleId="Corpodeltesto">
    <w:name w:val="Corpo del testo"/>
    <w:basedOn w:val="Normale"/>
    <w:pPr>
      <w:spacing w:after="120"/>
    </w:pPr>
  </w:style>
  <w:style w:type="paragraph" w:styleId="Elenco">
    <w:name w:val="List"/>
    <w:basedOn w:val="Corpodeltesto"/>
    <w:rPr>
      <w:rFonts w:cs="Tahoma"/>
    </w:rPr>
  </w:style>
  <w:style w:type="paragraph" w:customStyle="1" w:styleId="Didascalia1">
    <w:name w:val="Didascalia1"/>
    <w:basedOn w:val="Normale"/>
    <w:next w:val="Normale"/>
    <w:pPr>
      <w:spacing w:before="120" w:after="120"/>
    </w:pPr>
    <w:rPr>
      <w:b/>
      <w:bCs/>
      <w:sz w:val="20"/>
      <w:szCs w:val="20"/>
    </w:rPr>
  </w:style>
  <w:style w:type="paragraph" w:customStyle="1" w:styleId="Indice">
    <w:name w:val="Indice"/>
    <w:basedOn w:val="Normale"/>
    <w:pPr>
      <w:suppressLineNumbers/>
    </w:pPr>
    <w:rPr>
      <w:rFonts w:cs="Tahoma"/>
    </w:rPr>
  </w:style>
  <w:style w:type="paragraph" w:customStyle="1" w:styleId="Blockquote">
    <w:name w:val="Blockquote"/>
    <w:basedOn w:val="Normale"/>
    <w:pPr>
      <w:spacing w:before="100" w:after="100"/>
      <w:ind w:left="360" w:right="360"/>
    </w:pPr>
    <w:rPr>
      <w:szCs w:val="20"/>
    </w:rPr>
  </w:style>
  <w:style w:type="paragraph" w:styleId="Titolo">
    <w:name w:val="Title"/>
    <w:basedOn w:val="Normale"/>
    <w:next w:val="Sottotitolo"/>
    <w:qFormat/>
    <w:pPr>
      <w:widowControl w:val="0"/>
      <w:autoSpaceDE w:val="0"/>
      <w:jc w:val="center"/>
    </w:pPr>
    <w:rPr>
      <w:b/>
      <w:bCs/>
      <w:sz w:val="20"/>
    </w:rPr>
  </w:style>
  <w:style w:type="paragraph" w:styleId="Sottotitolo">
    <w:name w:val="Subtitle"/>
    <w:basedOn w:val="Intestazione1"/>
    <w:next w:val="Corpodeltesto"/>
    <w:qFormat/>
    <w:pPr>
      <w:jc w:val="center"/>
    </w:pPr>
    <w:rPr>
      <w:i/>
      <w:iCs/>
    </w:rPr>
  </w:style>
  <w:style w:type="paragraph" w:customStyle="1" w:styleId="Corpodeltesto21">
    <w:name w:val="Corpo del testo 21"/>
    <w:basedOn w:val="Normale"/>
    <w:pPr>
      <w:autoSpaceDE w:val="0"/>
    </w:pPr>
    <w:rPr>
      <w:rFonts w:ascii="Arial" w:hAnsi="Arial" w:cs="Arial"/>
      <w:i/>
      <w:iCs/>
      <w:sz w:val="22"/>
      <w:szCs w:val="23"/>
      <w:lang w:val="en-GB"/>
    </w:rPr>
  </w:style>
  <w:style w:type="paragraph" w:styleId="Testonotaapidipagina">
    <w:name w:val="footnote text"/>
    <w:basedOn w:val="Normale"/>
    <w:semiHidden/>
    <w:rPr>
      <w:sz w:val="20"/>
      <w:szCs w:val="20"/>
    </w:rPr>
  </w:style>
  <w:style w:type="paragraph" w:customStyle="1" w:styleId="Normale1">
    <w:name w:val="Normale1"/>
    <w:basedOn w:val="Normale"/>
    <w:pPr>
      <w:tabs>
        <w:tab w:val="left" w:pos="0"/>
      </w:tabs>
      <w:jc w:val="both"/>
    </w:pPr>
    <w:rPr>
      <w:rFonts w:ascii="Arial" w:hAnsi="Arial"/>
      <w:sz w:val="20"/>
      <w:szCs w:val="20"/>
    </w:rPr>
  </w:style>
  <w:style w:type="paragraph" w:styleId="Intestazione">
    <w:name w:val="header"/>
    <w:basedOn w:val="Normale"/>
    <w:link w:val="IntestazioneCarattere"/>
    <w:pPr>
      <w:tabs>
        <w:tab w:val="center" w:pos="4819"/>
        <w:tab w:val="right" w:pos="9638"/>
      </w:tabs>
    </w:pPr>
  </w:style>
  <w:style w:type="paragraph" w:styleId="Pidipagina">
    <w:name w:val="footer"/>
    <w:basedOn w:val="Normale"/>
    <w:link w:val="PidipaginaCarattere"/>
    <w:pPr>
      <w:tabs>
        <w:tab w:val="center" w:pos="4819"/>
        <w:tab w:val="right" w:pos="9638"/>
      </w:tabs>
    </w:pPr>
  </w:style>
  <w:style w:type="paragraph" w:customStyle="1" w:styleId="Corpodeltesto31">
    <w:name w:val="Corpo del testo 31"/>
    <w:basedOn w:val="Normale"/>
    <w:pPr>
      <w:spacing w:after="120"/>
    </w:pPr>
    <w:rPr>
      <w:sz w:val="16"/>
      <w:szCs w:val="16"/>
    </w:rPr>
  </w:style>
  <w:style w:type="paragraph" w:customStyle="1" w:styleId="Testocommento1">
    <w:name w:val="Testo commento1"/>
    <w:basedOn w:val="Normale"/>
    <w:rPr>
      <w:sz w:val="20"/>
      <w:szCs w:val="20"/>
    </w:rPr>
  </w:style>
  <w:style w:type="paragraph" w:styleId="Soggettocommento">
    <w:name w:val="annotation subject"/>
    <w:basedOn w:val="Testocommento1"/>
    <w:next w:val="Testocommento1"/>
    <w:rPr>
      <w:b/>
      <w:bCs/>
    </w:rPr>
  </w:style>
  <w:style w:type="paragraph" w:styleId="Testofumetto">
    <w:name w:val="Balloon Text"/>
    <w:basedOn w:val="Normale"/>
    <w:rPr>
      <w:rFonts w:ascii="Tahoma" w:hAnsi="Tahoma" w:cs="Tahoma"/>
      <w:sz w:val="16"/>
      <w:szCs w:val="16"/>
    </w:rPr>
  </w:style>
  <w:style w:type="paragraph" w:styleId="Rientrocorpodeltesto">
    <w:name w:val="Body Text Indent"/>
    <w:basedOn w:val="Normale"/>
    <w:pPr>
      <w:autoSpaceDE w:val="0"/>
      <w:ind w:left="360"/>
      <w:jc w:val="both"/>
    </w:pPr>
    <w:rPr>
      <w:rFonts w:ascii="Arial" w:hAnsi="Arial" w:cs="Arial"/>
      <w:sz w:val="20"/>
    </w:rPr>
  </w:style>
  <w:style w:type="paragraph" w:customStyle="1" w:styleId="Rientrocorpodeltesto21">
    <w:name w:val="Rientro corpo del testo 21"/>
    <w:basedOn w:val="Normale"/>
    <w:pPr>
      <w:pBdr>
        <w:top w:val="single" w:sz="4" w:space="1" w:color="000000"/>
        <w:left w:val="single" w:sz="4" w:space="4" w:color="000000"/>
        <w:bottom w:val="single" w:sz="4" w:space="1" w:color="000000"/>
        <w:right w:val="single" w:sz="4" w:space="4" w:color="000000"/>
      </w:pBdr>
      <w:tabs>
        <w:tab w:val="left" w:pos="9180"/>
      </w:tabs>
      <w:autoSpaceDE w:val="0"/>
      <w:spacing w:line="360" w:lineRule="auto"/>
      <w:ind w:left="360"/>
    </w:pPr>
    <w:rPr>
      <w:rFonts w:ascii="Arial" w:hAnsi="Arial" w:cs="Arial"/>
      <w:b/>
      <w:bCs/>
      <w:sz w:val="20"/>
    </w:rPr>
  </w:style>
  <w:style w:type="paragraph" w:customStyle="1" w:styleId="Contenutotabella">
    <w:name w:val="Contenuto tabella"/>
    <w:basedOn w:val="Normale"/>
    <w:pPr>
      <w:suppressLineNumbers/>
    </w:pPr>
  </w:style>
  <w:style w:type="paragraph" w:customStyle="1" w:styleId="Intestazionetabella">
    <w:name w:val="Intestazione tabella"/>
    <w:basedOn w:val="Contenutotabella"/>
    <w:pPr>
      <w:jc w:val="center"/>
    </w:pPr>
    <w:rPr>
      <w:b/>
      <w:bCs/>
    </w:rPr>
  </w:style>
  <w:style w:type="paragraph" w:styleId="Mappadocumento">
    <w:name w:val="Document Map"/>
    <w:basedOn w:val="Normale"/>
    <w:link w:val="MappadocumentoCarattere"/>
    <w:rsid w:val="002B51BF"/>
    <w:rPr>
      <w:rFonts w:ascii="Tahoma" w:hAnsi="Tahoma" w:cs="Tahoma"/>
      <w:sz w:val="16"/>
      <w:szCs w:val="16"/>
    </w:rPr>
  </w:style>
  <w:style w:type="character" w:customStyle="1" w:styleId="MappadocumentoCarattere">
    <w:name w:val="Mappa documento Carattere"/>
    <w:link w:val="Mappadocumento"/>
    <w:rsid w:val="002B51BF"/>
    <w:rPr>
      <w:rFonts w:ascii="Tahoma" w:hAnsi="Tahoma" w:cs="Tahoma"/>
      <w:sz w:val="16"/>
      <w:szCs w:val="16"/>
      <w:lang w:eastAsia="ar-SA"/>
    </w:rPr>
  </w:style>
  <w:style w:type="paragraph" w:customStyle="1" w:styleId="CM41">
    <w:name w:val="CM4+1"/>
    <w:basedOn w:val="Normale"/>
    <w:next w:val="Normale"/>
    <w:uiPriority w:val="99"/>
    <w:rsid w:val="0049525E"/>
    <w:pPr>
      <w:suppressAutoHyphens w:val="0"/>
      <w:autoSpaceDE w:val="0"/>
      <w:autoSpaceDN w:val="0"/>
      <w:adjustRightInd w:val="0"/>
    </w:pPr>
    <w:rPr>
      <w:lang w:eastAsia="it-IT"/>
    </w:rPr>
  </w:style>
  <w:style w:type="character" w:customStyle="1" w:styleId="IntestazioneCarattere">
    <w:name w:val="Intestazione Carattere"/>
    <w:link w:val="Intestazione"/>
    <w:rsid w:val="00136FE6"/>
    <w:rPr>
      <w:sz w:val="24"/>
      <w:szCs w:val="24"/>
      <w:lang w:eastAsia="ar-SA"/>
    </w:rPr>
  </w:style>
  <w:style w:type="character" w:styleId="Collegamentoipertestuale">
    <w:name w:val="Hyperlink"/>
    <w:rsid w:val="007A1018"/>
    <w:rPr>
      <w:color w:val="0000FF"/>
      <w:u w:val="single"/>
    </w:rPr>
  </w:style>
  <w:style w:type="character" w:customStyle="1" w:styleId="PidipaginaCarattere">
    <w:name w:val="Piè di pagina Carattere"/>
    <w:link w:val="Pidipagina"/>
    <w:uiPriority w:val="99"/>
    <w:rsid w:val="00D7307C"/>
    <w:rPr>
      <w:sz w:val="24"/>
      <w:szCs w:val="24"/>
      <w:lang w:eastAsia="ar-SA"/>
    </w:rPr>
  </w:style>
  <w:style w:type="numbering" w:customStyle="1" w:styleId="Nessunelenco1">
    <w:name w:val="Nessun elenco1"/>
    <w:next w:val="Nessunelenco"/>
    <w:semiHidden/>
    <w:rsid w:val="003A5733"/>
  </w:style>
  <w:style w:type="table" w:styleId="Grigliatabella">
    <w:name w:val="Table Grid"/>
    <w:basedOn w:val="Tabellanormale"/>
    <w:rsid w:val="003A5733"/>
    <w:pPr>
      <w:spacing w:before="60"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sid w:val="00B7189E"/>
    <w:rPr>
      <w:color w:val="605E5C"/>
      <w:shd w:val="clear" w:color="auto" w:fill="E1DFDD"/>
    </w:rPr>
  </w:style>
  <w:style w:type="paragraph" w:styleId="Paragrafoelenco">
    <w:name w:val="List Paragraph"/>
    <w:basedOn w:val="Normale"/>
    <w:uiPriority w:val="34"/>
    <w:qFormat/>
    <w:rsid w:val="00E24BA7"/>
    <w:pPr>
      <w:ind w:left="720"/>
      <w:contextualSpacing/>
    </w:pPr>
  </w:style>
  <w:style w:type="paragraph" w:customStyle="1" w:styleId="CM1">
    <w:name w:val="CM1"/>
    <w:basedOn w:val="Normale"/>
    <w:next w:val="Normale"/>
    <w:uiPriority w:val="99"/>
    <w:rsid w:val="00AA0A00"/>
    <w:pPr>
      <w:suppressAutoHyphens w:val="0"/>
      <w:autoSpaceDE w:val="0"/>
      <w:autoSpaceDN w:val="0"/>
      <w:adjustRightInd w:val="0"/>
    </w:pPr>
    <w:rPr>
      <w:lang w:eastAsia="it-IT"/>
    </w:rPr>
  </w:style>
  <w:style w:type="paragraph" w:customStyle="1" w:styleId="CM3">
    <w:name w:val="CM3"/>
    <w:basedOn w:val="Normale"/>
    <w:next w:val="Normale"/>
    <w:uiPriority w:val="99"/>
    <w:rsid w:val="00AA0A00"/>
    <w:pPr>
      <w:suppressAutoHyphens w:val="0"/>
      <w:autoSpaceDE w:val="0"/>
      <w:autoSpaceDN w:val="0"/>
      <w:adjustRightInd w:val="0"/>
    </w:pPr>
    <w:rPr>
      <w:lang w:eastAsia="it-IT"/>
    </w:rPr>
  </w:style>
  <w:style w:type="paragraph" w:customStyle="1" w:styleId="Default">
    <w:name w:val="Default"/>
    <w:rsid w:val="001C3F7A"/>
    <w:pPr>
      <w:autoSpaceDE w:val="0"/>
      <w:autoSpaceDN w:val="0"/>
      <w:adjustRightInd w:val="0"/>
    </w:pPr>
    <w:rPr>
      <w:color w:val="000000"/>
      <w:sz w:val="24"/>
      <w:szCs w:val="24"/>
    </w:rPr>
  </w:style>
  <w:style w:type="paragraph" w:customStyle="1" w:styleId="CM4">
    <w:name w:val="CM4"/>
    <w:basedOn w:val="Default"/>
    <w:next w:val="Default"/>
    <w:uiPriority w:val="99"/>
    <w:rsid w:val="009170AC"/>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ian.it/vismiko/jsp/indexConsultazione.d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3AC01-BA77-40DB-954A-BCC70357D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3918</Words>
  <Characters>22408</Characters>
  <Application>Microsoft Office Word</Application>
  <DocSecurity>0</DocSecurity>
  <Lines>622</Lines>
  <Paragraphs>395</Paragraphs>
  <ScaleCrop>false</ScaleCrop>
  <HeadingPairs>
    <vt:vector size="2" baseType="variant">
      <vt:variant>
        <vt:lpstr>Titolo</vt:lpstr>
      </vt:variant>
      <vt:variant>
        <vt:i4>1</vt:i4>
      </vt:variant>
    </vt:vector>
  </HeadingPairs>
  <TitlesOfParts>
    <vt:vector size="1" baseType="lpstr">
      <vt:lpstr>Colture parallele</vt:lpstr>
    </vt:vector>
  </TitlesOfParts>
  <Company/>
  <LinksUpToDate>false</LinksUpToDate>
  <CharactersWithSpaces>26589</CharactersWithSpaces>
  <SharedDoc>false</SharedDoc>
  <HLinks>
    <vt:vector size="6" baseType="variant">
      <vt:variant>
        <vt:i4>393308</vt:i4>
      </vt:variant>
      <vt:variant>
        <vt:i4>555</vt:i4>
      </vt:variant>
      <vt:variant>
        <vt:i4>0</vt:i4>
      </vt:variant>
      <vt:variant>
        <vt:i4>5</vt:i4>
      </vt:variant>
      <vt:variant>
        <vt:lpwstr>https://www.sian.it/vismiko/jsp/indexConsultazione.do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Colture parallele</dc:title>
  <dc:creator>pcGIOVANNA</dc:creator>
  <cp:lastModifiedBy>Chiara Martelli</cp:lastModifiedBy>
  <cp:revision>29</cp:revision>
  <cp:lastPrinted>2021-09-13T15:32:00Z</cp:lastPrinted>
  <dcterms:created xsi:type="dcterms:W3CDTF">2025-10-15T11:28:00Z</dcterms:created>
  <dcterms:modified xsi:type="dcterms:W3CDTF">2026-04-02T10:36:00Z</dcterms:modified>
</cp:coreProperties>
</file>